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56652" w14:textId="77777777" w:rsidR="00DB67D1" w:rsidRDefault="00DB67D1" w:rsidP="004F6C5B">
      <w:pPr>
        <w:spacing w:after="0"/>
        <w:jc w:val="center"/>
        <w:rPr>
          <w:rFonts w:ascii="Arial" w:hAnsi="Arial" w:cs="Arial"/>
          <w:color w:val="auto"/>
        </w:rPr>
      </w:pPr>
    </w:p>
    <w:p w14:paraId="4DFFB06B" w14:textId="77777777" w:rsidR="00D620D3" w:rsidRDefault="00D620D3" w:rsidP="004F6C5B">
      <w:pPr>
        <w:spacing w:after="0"/>
        <w:jc w:val="center"/>
        <w:rPr>
          <w:rFonts w:ascii="Arial" w:hAnsi="Arial" w:cs="Arial"/>
          <w:color w:val="auto"/>
        </w:rPr>
      </w:pPr>
    </w:p>
    <w:p w14:paraId="651FE5E4" w14:textId="77777777" w:rsidR="00D620D3" w:rsidRPr="004F6C5B" w:rsidRDefault="00D620D3" w:rsidP="004F6C5B">
      <w:pPr>
        <w:spacing w:after="0"/>
        <w:jc w:val="center"/>
        <w:rPr>
          <w:rFonts w:ascii="Arial" w:hAnsi="Arial" w:cs="Arial"/>
          <w:color w:val="auto"/>
        </w:rPr>
      </w:pPr>
    </w:p>
    <w:p w14:paraId="13C340AF" w14:textId="77777777" w:rsidR="00131729" w:rsidRPr="004F6C5B" w:rsidRDefault="00131729" w:rsidP="004F6C5B">
      <w:pPr>
        <w:spacing w:after="0"/>
        <w:jc w:val="center"/>
        <w:rPr>
          <w:rFonts w:ascii="Arial" w:hAnsi="Arial" w:cs="Arial"/>
          <w:color w:val="auto"/>
        </w:rPr>
      </w:pPr>
    </w:p>
    <w:p w14:paraId="44953FC8" w14:textId="77777777" w:rsidR="00131729" w:rsidRPr="004F6C5B" w:rsidRDefault="00131729" w:rsidP="004F6C5B">
      <w:pPr>
        <w:spacing w:after="0"/>
        <w:jc w:val="center"/>
        <w:rPr>
          <w:rFonts w:ascii="Arial" w:hAnsi="Arial" w:cs="Arial"/>
          <w:color w:val="auto"/>
        </w:rPr>
      </w:pPr>
    </w:p>
    <w:p w14:paraId="2CBCBD11" w14:textId="77777777" w:rsidR="00131729" w:rsidRPr="004F6C5B" w:rsidRDefault="00131729" w:rsidP="004F6C5B">
      <w:pPr>
        <w:spacing w:after="0"/>
        <w:jc w:val="center"/>
        <w:rPr>
          <w:rFonts w:ascii="Arial" w:hAnsi="Arial" w:cs="Arial"/>
          <w:color w:val="auto"/>
        </w:rPr>
      </w:pPr>
    </w:p>
    <w:p w14:paraId="5FADEDBF" w14:textId="77777777" w:rsidR="00131729" w:rsidRPr="004F6C5B" w:rsidRDefault="00131729" w:rsidP="004F6C5B">
      <w:pPr>
        <w:spacing w:after="0"/>
        <w:jc w:val="center"/>
        <w:rPr>
          <w:rFonts w:ascii="Arial" w:hAnsi="Arial" w:cs="Arial"/>
          <w:color w:val="auto"/>
        </w:rPr>
      </w:pPr>
    </w:p>
    <w:p w14:paraId="2E86978C" w14:textId="77777777" w:rsidR="00131729" w:rsidRPr="004F6C5B" w:rsidRDefault="00131729" w:rsidP="004F6C5B">
      <w:pPr>
        <w:spacing w:after="0"/>
        <w:jc w:val="center"/>
        <w:rPr>
          <w:rFonts w:ascii="Arial" w:hAnsi="Arial" w:cs="Arial"/>
          <w:color w:val="auto"/>
        </w:rPr>
      </w:pPr>
    </w:p>
    <w:p w14:paraId="7C70A38F" w14:textId="6BC60AD8" w:rsidR="00131729" w:rsidRPr="00122CDA" w:rsidRDefault="009D567B" w:rsidP="00C31BB5">
      <w:pPr>
        <w:spacing w:after="0"/>
        <w:jc w:val="center"/>
        <w:rPr>
          <w:rFonts w:asciiTheme="majorHAnsi" w:hAnsiTheme="majorHAnsi" w:cs="Arial"/>
          <w:b/>
          <w:color w:val="auto"/>
          <w:sz w:val="24"/>
          <w:szCs w:val="24"/>
        </w:rPr>
      </w:pPr>
      <w:r>
        <w:rPr>
          <w:rFonts w:asciiTheme="majorHAnsi" w:hAnsiTheme="majorHAnsi" w:cs="Arial"/>
          <w:color w:val="auto"/>
          <w:sz w:val="24"/>
          <w:szCs w:val="24"/>
        </w:rPr>
        <w:t>OBRAZCI IZ DOKUMENTACIJE</w:t>
      </w:r>
      <w:bookmarkStart w:id="0" w:name="_GoBack"/>
      <w:bookmarkEnd w:id="0"/>
      <w:r w:rsidR="00131729" w:rsidRPr="00122CDA">
        <w:rPr>
          <w:rFonts w:asciiTheme="majorHAnsi" w:hAnsiTheme="majorHAnsi" w:cs="Arial"/>
          <w:color w:val="auto"/>
          <w:sz w:val="24"/>
          <w:szCs w:val="24"/>
        </w:rPr>
        <w:t xml:space="preserve"> V ZVEZI Z ODDAJO JAVNEGA NAROČILA</w:t>
      </w:r>
      <w:r w:rsidR="00131729" w:rsidRPr="00122CDA">
        <w:rPr>
          <w:rFonts w:asciiTheme="majorHAnsi" w:hAnsiTheme="majorHAnsi" w:cs="Arial"/>
          <w:b/>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22CDA" w14:paraId="6A75E7A6" w14:textId="77777777" w:rsidTr="009C48C1">
        <w:tc>
          <w:tcPr>
            <w:tcW w:w="9062" w:type="dxa"/>
            <w:shd w:val="clear" w:color="auto" w:fill="C6D9F1" w:themeFill="text2" w:themeFillTint="33"/>
          </w:tcPr>
          <w:p w14:paraId="083F8CA7" w14:textId="77777777" w:rsidR="00131729" w:rsidRPr="00122CDA" w:rsidRDefault="00131729" w:rsidP="004F6C5B">
            <w:pPr>
              <w:spacing w:after="0"/>
              <w:jc w:val="center"/>
              <w:rPr>
                <w:rFonts w:asciiTheme="majorHAnsi" w:hAnsiTheme="majorHAnsi" w:cs="Arial"/>
                <w:color w:val="auto"/>
                <w:sz w:val="24"/>
                <w:szCs w:val="24"/>
              </w:rPr>
            </w:pPr>
          </w:p>
          <w:p w14:paraId="7279B7BD" w14:textId="1234A4B7" w:rsidR="008956C7" w:rsidRDefault="00523CCE" w:rsidP="004F6C5B">
            <w:pPr>
              <w:spacing w:after="0"/>
              <w:jc w:val="center"/>
              <w:rPr>
                <w:rFonts w:asciiTheme="majorHAnsi" w:hAnsiTheme="majorHAnsi" w:cs="Arial"/>
                <w:color w:val="auto"/>
                <w:sz w:val="24"/>
                <w:szCs w:val="24"/>
              </w:rPr>
            </w:pPr>
            <w:r>
              <w:rPr>
                <w:rFonts w:cs="Arial"/>
                <w:b/>
                <w:bCs/>
              </w:rPr>
              <w:t>Dobava sanitarnega potrošnega materiala za poslovne objekte</w:t>
            </w:r>
            <w:r w:rsidR="006F783B" w:rsidRPr="00122CDA">
              <w:rPr>
                <w:rFonts w:asciiTheme="majorHAnsi" w:hAnsiTheme="majorHAnsi" w:cs="Arial"/>
                <w:color w:val="auto"/>
                <w:sz w:val="24"/>
                <w:szCs w:val="24"/>
              </w:rPr>
              <w:t xml:space="preserve"> </w:t>
            </w:r>
          </w:p>
          <w:p w14:paraId="60A9BAF3" w14:textId="0C9B00DC" w:rsidR="00C8369F" w:rsidRPr="00122CDA" w:rsidRDefault="00C8369F" w:rsidP="004F6C5B">
            <w:pPr>
              <w:spacing w:after="0"/>
              <w:jc w:val="center"/>
              <w:rPr>
                <w:rFonts w:asciiTheme="majorHAnsi" w:hAnsiTheme="majorHAnsi" w:cs="Arial"/>
                <w:color w:val="auto"/>
                <w:sz w:val="24"/>
                <w:szCs w:val="24"/>
              </w:rPr>
            </w:pPr>
          </w:p>
        </w:tc>
      </w:tr>
    </w:tbl>
    <w:p w14:paraId="4844B04F" w14:textId="6BE0FB75" w:rsidR="00131729" w:rsidRPr="00122CDA" w:rsidRDefault="00131729" w:rsidP="004F6C5B">
      <w:pPr>
        <w:spacing w:after="0"/>
        <w:jc w:val="center"/>
        <w:rPr>
          <w:rFonts w:asciiTheme="majorHAnsi" w:hAnsiTheme="majorHAnsi" w:cs="Arial"/>
          <w:color w:val="auto"/>
          <w:sz w:val="24"/>
          <w:szCs w:val="24"/>
        </w:rPr>
      </w:pPr>
      <w:r w:rsidRPr="00122CDA">
        <w:rPr>
          <w:rFonts w:asciiTheme="majorHAnsi" w:hAnsiTheme="majorHAnsi" w:cs="Arial"/>
          <w:color w:val="auto"/>
          <w:sz w:val="24"/>
          <w:szCs w:val="24"/>
        </w:rPr>
        <w:t xml:space="preserve">po </w:t>
      </w:r>
      <w:r w:rsidR="00BD38E6">
        <w:rPr>
          <w:rFonts w:asciiTheme="majorHAnsi" w:hAnsiTheme="majorHAnsi" w:cs="Arial"/>
          <w:color w:val="auto"/>
          <w:sz w:val="24"/>
          <w:szCs w:val="24"/>
        </w:rPr>
        <w:t xml:space="preserve">odprtem </w:t>
      </w:r>
      <w:r w:rsidR="00BB0853" w:rsidRPr="00122CDA">
        <w:rPr>
          <w:rFonts w:asciiTheme="majorHAnsi" w:hAnsiTheme="majorHAnsi" w:cs="Arial"/>
          <w:color w:val="auto"/>
          <w:sz w:val="24"/>
          <w:szCs w:val="24"/>
        </w:rPr>
        <w:t>postopku</w:t>
      </w:r>
    </w:p>
    <w:p w14:paraId="0E2C9AD9" w14:textId="77777777" w:rsidR="00131729" w:rsidRPr="00122CDA" w:rsidRDefault="00131729" w:rsidP="004F6C5B">
      <w:pPr>
        <w:spacing w:after="0"/>
        <w:rPr>
          <w:rFonts w:asciiTheme="majorHAnsi" w:hAnsiTheme="majorHAnsi" w:cs="Arial"/>
          <w:color w:val="auto"/>
          <w:sz w:val="24"/>
          <w:szCs w:val="24"/>
        </w:rPr>
      </w:pPr>
    </w:p>
    <w:p w14:paraId="603D29A2" w14:textId="77777777" w:rsidR="00131729" w:rsidRPr="00122CDA" w:rsidRDefault="00131729" w:rsidP="004F6C5B">
      <w:pPr>
        <w:spacing w:after="0"/>
        <w:rPr>
          <w:rFonts w:asciiTheme="majorHAnsi" w:hAnsiTheme="majorHAnsi" w:cs="Arial"/>
          <w:color w:val="auto"/>
          <w:sz w:val="24"/>
          <w:szCs w:val="24"/>
        </w:rPr>
      </w:pPr>
    </w:p>
    <w:p w14:paraId="25730B89" w14:textId="77777777" w:rsidR="00131729" w:rsidRPr="00122CDA" w:rsidRDefault="00131729" w:rsidP="004F6C5B">
      <w:pPr>
        <w:spacing w:after="0"/>
        <w:rPr>
          <w:rFonts w:asciiTheme="majorHAnsi" w:hAnsiTheme="majorHAnsi" w:cs="Arial"/>
          <w:color w:val="auto"/>
          <w:sz w:val="24"/>
          <w:szCs w:val="24"/>
        </w:rPr>
      </w:pPr>
    </w:p>
    <w:p w14:paraId="498E5EE3" w14:textId="77777777" w:rsidR="00131729" w:rsidRPr="00122CDA" w:rsidRDefault="00131729" w:rsidP="004F6C5B">
      <w:pPr>
        <w:spacing w:after="0"/>
        <w:rPr>
          <w:rFonts w:asciiTheme="majorHAnsi" w:hAnsiTheme="majorHAnsi" w:cs="Arial"/>
          <w:color w:val="auto"/>
          <w:sz w:val="24"/>
          <w:szCs w:val="24"/>
        </w:rPr>
      </w:pPr>
    </w:p>
    <w:p w14:paraId="75DAF551" w14:textId="77777777" w:rsidR="00131729" w:rsidRPr="00122CDA" w:rsidRDefault="00131729" w:rsidP="004F6C5B">
      <w:pPr>
        <w:spacing w:after="0"/>
        <w:rPr>
          <w:rFonts w:asciiTheme="majorHAnsi" w:hAnsiTheme="majorHAnsi"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122CDA" w14:paraId="2685A63B" w14:textId="77777777" w:rsidTr="00D620D3">
        <w:trPr>
          <w:cantSplit/>
          <w:trHeight w:val="567"/>
        </w:trPr>
        <w:tc>
          <w:tcPr>
            <w:tcW w:w="4075" w:type="dxa"/>
            <w:vAlign w:val="center"/>
          </w:tcPr>
          <w:p w14:paraId="6C020FDF" w14:textId="77777777" w:rsidR="00D620D3" w:rsidRPr="00122CDA" w:rsidRDefault="00D620D3" w:rsidP="00D620D3">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2627CA2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5F82586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131729" w:rsidRPr="00122CDA" w14:paraId="3369DE5E" w14:textId="77777777" w:rsidTr="00D620D3">
        <w:trPr>
          <w:cantSplit/>
          <w:trHeight w:val="567"/>
        </w:trPr>
        <w:tc>
          <w:tcPr>
            <w:tcW w:w="4075" w:type="dxa"/>
            <w:vAlign w:val="center"/>
          </w:tcPr>
          <w:p w14:paraId="7046FE39" w14:textId="77777777" w:rsidR="00131729" w:rsidRPr="00122CDA" w:rsidRDefault="009E76E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E93B3E9" w14:textId="6E841F22" w:rsidR="00131729" w:rsidRPr="00122CDA" w:rsidRDefault="00523CCE" w:rsidP="00232CAE">
            <w:pPr>
              <w:pStyle w:val="WW-BodyText2"/>
              <w:spacing w:after="0"/>
              <w:jc w:val="both"/>
              <w:rPr>
                <w:rFonts w:asciiTheme="majorHAnsi" w:hAnsiTheme="majorHAnsi" w:cs="Arial"/>
                <w:b w:val="0"/>
                <w:sz w:val="24"/>
              </w:rPr>
            </w:pPr>
            <w:r w:rsidRPr="00523CCE">
              <w:rPr>
                <w:rFonts w:asciiTheme="majorHAnsi" w:eastAsia="Calibri" w:hAnsiTheme="majorHAnsi" w:cs="Arial"/>
                <w:b w:val="0"/>
                <w:bCs w:val="0"/>
                <w:sz w:val="24"/>
                <w:lang w:eastAsia="en-US"/>
              </w:rPr>
              <w:t>Dobava sanitarnega potrošnega materiala za poslovne objekte</w:t>
            </w:r>
          </w:p>
        </w:tc>
      </w:tr>
      <w:tr w:rsidR="00E9347E" w:rsidRPr="00122CDA" w14:paraId="32D07229" w14:textId="77777777" w:rsidTr="00D620D3">
        <w:trPr>
          <w:cantSplit/>
          <w:trHeight w:val="567"/>
        </w:trPr>
        <w:tc>
          <w:tcPr>
            <w:tcW w:w="4075" w:type="dxa"/>
            <w:vAlign w:val="center"/>
          </w:tcPr>
          <w:p w14:paraId="7F848533"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9F6F98E" w14:textId="50B40E29" w:rsidR="006338BC" w:rsidRPr="00122CDA" w:rsidRDefault="00131729" w:rsidP="00523CCE">
            <w:pPr>
              <w:spacing w:after="0"/>
              <w:rPr>
                <w:rFonts w:asciiTheme="majorHAnsi" w:hAnsiTheme="majorHAnsi" w:cs="Arial"/>
                <w:color w:val="auto"/>
                <w:sz w:val="24"/>
                <w:szCs w:val="24"/>
              </w:rPr>
            </w:pPr>
            <w:r w:rsidRPr="00122CDA">
              <w:rPr>
                <w:rFonts w:asciiTheme="majorHAnsi" w:hAnsiTheme="majorHAnsi" w:cs="Arial"/>
                <w:color w:val="auto"/>
                <w:sz w:val="24"/>
                <w:szCs w:val="24"/>
              </w:rPr>
              <w:t>Javno naročilo</w:t>
            </w:r>
            <w:r w:rsidR="005874FD" w:rsidRPr="00122CDA">
              <w:rPr>
                <w:rFonts w:asciiTheme="majorHAnsi" w:hAnsiTheme="majorHAnsi" w:cs="Arial"/>
                <w:color w:val="auto"/>
                <w:sz w:val="24"/>
                <w:szCs w:val="24"/>
              </w:rPr>
              <w:t xml:space="preserve"> </w:t>
            </w:r>
            <w:r w:rsidR="00523CCE">
              <w:rPr>
                <w:rFonts w:asciiTheme="majorHAnsi" w:hAnsiTheme="majorHAnsi" w:cs="Arial"/>
                <w:color w:val="auto"/>
                <w:sz w:val="24"/>
                <w:szCs w:val="24"/>
              </w:rPr>
              <w:t>blaga</w:t>
            </w:r>
          </w:p>
        </w:tc>
      </w:tr>
      <w:tr w:rsidR="00E9347E" w:rsidRPr="00122CDA" w14:paraId="2554B198" w14:textId="77777777" w:rsidTr="00D620D3">
        <w:trPr>
          <w:cantSplit/>
          <w:trHeight w:val="567"/>
        </w:trPr>
        <w:tc>
          <w:tcPr>
            <w:tcW w:w="4075" w:type="dxa"/>
            <w:vAlign w:val="center"/>
          </w:tcPr>
          <w:p w14:paraId="01B863DE" w14:textId="77777777" w:rsidR="00131729" w:rsidRPr="00122CDA" w:rsidRDefault="00C31BB5" w:rsidP="00C31BB5">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19DBEE61" w14:textId="3B5BD3E6" w:rsidR="001D1B02" w:rsidRPr="00122CDA" w:rsidRDefault="00C31BB5" w:rsidP="00523CCE">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232CAE">
              <w:rPr>
                <w:rFonts w:asciiTheme="majorHAnsi" w:hAnsiTheme="majorHAnsi" w:cs="Arial"/>
                <w:color w:val="auto"/>
                <w:sz w:val="24"/>
                <w:szCs w:val="24"/>
              </w:rPr>
              <w:t>20-</w:t>
            </w:r>
            <w:r w:rsidR="00523CCE">
              <w:rPr>
                <w:rFonts w:asciiTheme="majorHAnsi" w:hAnsiTheme="majorHAnsi" w:cs="Arial"/>
                <w:color w:val="auto"/>
                <w:sz w:val="24"/>
                <w:szCs w:val="24"/>
              </w:rPr>
              <w:t>156</w:t>
            </w:r>
          </w:p>
        </w:tc>
      </w:tr>
      <w:tr w:rsidR="00131729" w:rsidRPr="00122CDA" w14:paraId="2A40FA91" w14:textId="77777777" w:rsidTr="00D620D3">
        <w:trPr>
          <w:cantSplit/>
          <w:trHeight w:val="567"/>
        </w:trPr>
        <w:tc>
          <w:tcPr>
            <w:tcW w:w="4075" w:type="dxa"/>
            <w:vAlign w:val="center"/>
          </w:tcPr>
          <w:p w14:paraId="3D2DE118"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24213D7F" w14:textId="3579ACA7" w:rsidR="00131729" w:rsidRPr="00122CDA" w:rsidRDefault="006809E3" w:rsidP="0064640C">
            <w:pPr>
              <w:spacing w:after="0"/>
              <w:rPr>
                <w:rFonts w:asciiTheme="majorHAnsi" w:hAnsiTheme="majorHAnsi" w:cs="Arial"/>
                <w:color w:val="auto"/>
                <w:sz w:val="24"/>
                <w:szCs w:val="24"/>
              </w:rPr>
            </w:pPr>
            <w:r>
              <w:rPr>
                <w:rFonts w:asciiTheme="majorHAnsi" w:hAnsiTheme="majorHAnsi" w:cs="Arial"/>
                <w:color w:val="auto"/>
                <w:sz w:val="24"/>
                <w:szCs w:val="24"/>
              </w:rPr>
              <w:t>2</w:t>
            </w:r>
            <w:r w:rsidR="0064640C">
              <w:rPr>
                <w:rFonts w:asciiTheme="majorHAnsi" w:hAnsiTheme="majorHAnsi" w:cs="Arial"/>
                <w:color w:val="auto"/>
                <w:sz w:val="24"/>
                <w:szCs w:val="24"/>
              </w:rPr>
              <w:t>5</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Pr>
                <w:rFonts w:asciiTheme="majorHAnsi" w:hAnsiTheme="majorHAnsi" w:cs="Arial"/>
                <w:color w:val="auto"/>
                <w:sz w:val="24"/>
                <w:szCs w:val="24"/>
              </w:rPr>
              <w:t>1</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sidR="00202A87" w:rsidRPr="00122CDA">
              <w:rPr>
                <w:rFonts w:asciiTheme="majorHAnsi" w:hAnsiTheme="majorHAnsi" w:cs="Arial"/>
                <w:color w:val="auto"/>
                <w:sz w:val="24"/>
                <w:szCs w:val="24"/>
              </w:rPr>
              <w:t>20</w:t>
            </w:r>
            <w:r>
              <w:rPr>
                <w:rFonts w:asciiTheme="majorHAnsi" w:hAnsiTheme="majorHAnsi" w:cs="Arial"/>
                <w:color w:val="auto"/>
                <w:sz w:val="24"/>
                <w:szCs w:val="24"/>
              </w:rPr>
              <w:t>21</w:t>
            </w:r>
          </w:p>
        </w:tc>
      </w:tr>
    </w:tbl>
    <w:p w14:paraId="19D966D1" w14:textId="77777777" w:rsidR="00131729" w:rsidRPr="004F6C5B" w:rsidRDefault="00131729" w:rsidP="004F6C5B">
      <w:pPr>
        <w:spacing w:after="0"/>
        <w:rPr>
          <w:rFonts w:ascii="Arial" w:hAnsi="Arial" w:cs="Arial"/>
          <w:color w:val="auto"/>
        </w:rPr>
      </w:pPr>
      <w:r w:rsidRPr="004F6C5B">
        <w:rPr>
          <w:rFonts w:ascii="Arial" w:hAnsi="Arial" w:cs="Arial"/>
          <w:color w:val="auto"/>
        </w:rPr>
        <w:br w:type="page"/>
      </w:r>
    </w:p>
    <w:p w14:paraId="48B8F2CB" w14:textId="2DC2D716" w:rsidR="005133FA" w:rsidRDefault="005133FA">
      <w:pPr>
        <w:spacing w:after="0" w:line="240" w:lineRule="auto"/>
        <w:rPr>
          <w:rFonts w:asciiTheme="majorHAnsi" w:hAnsiTheme="majorHAnsi" w:cs="Arial"/>
          <w:color w:val="auto"/>
          <w:kern w:val="3"/>
          <w:lang w:eastAsia="zh-CN"/>
        </w:rPr>
      </w:pPr>
    </w:p>
    <w:p w14:paraId="3BC613A3" w14:textId="77777777" w:rsidR="0002390E" w:rsidRPr="00C262A7" w:rsidRDefault="0002390E">
      <w:pPr>
        <w:spacing w:after="0" w:line="240" w:lineRule="auto"/>
        <w:rPr>
          <w:rFonts w:asciiTheme="majorHAnsi" w:hAnsiTheme="majorHAnsi" w:cs="Arial"/>
          <w:color w:val="auto"/>
          <w:kern w:val="3"/>
          <w:lang w:eastAsia="zh-CN"/>
        </w:rPr>
      </w:pPr>
    </w:p>
    <w:p w14:paraId="7AFB5D96"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3DB3AC26" w14:textId="790503B2"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506BC9C9" w14:textId="25B86D66"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720C50" w:rsidRPr="00122CDA" w14:paraId="5BD1C8DA" w14:textId="77777777" w:rsidTr="00720C50">
        <w:trPr>
          <w:cantSplit/>
          <w:trHeight w:val="567"/>
        </w:trPr>
        <w:tc>
          <w:tcPr>
            <w:tcW w:w="4075" w:type="dxa"/>
            <w:vAlign w:val="center"/>
          </w:tcPr>
          <w:p w14:paraId="50A91DF2"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02EEAB41"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192C8407"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720C50" w:rsidRPr="00122CDA" w14:paraId="6558BC80" w14:textId="77777777" w:rsidTr="00720C50">
        <w:trPr>
          <w:cantSplit/>
          <w:trHeight w:val="567"/>
        </w:trPr>
        <w:tc>
          <w:tcPr>
            <w:tcW w:w="4075" w:type="dxa"/>
            <w:vAlign w:val="center"/>
          </w:tcPr>
          <w:p w14:paraId="1A13288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C070BB3" w14:textId="3F69702D" w:rsidR="00720C50" w:rsidRPr="00122CDA" w:rsidRDefault="00523CCE" w:rsidP="00720C50">
            <w:pPr>
              <w:pStyle w:val="WW-BodyText2"/>
              <w:spacing w:after="0"/>
              <w:jc w:val="both"/>
              <w:rPr>
                <w:rFonts w:asciiTheme="majorHAnsi" w:hAnsiTheme="majorHAnsi" w:cs="Arial"/>
                <w:b w:val="0"/>
                <w:sz w:val="24"/>
              </w:rPr>
            </w:pPr>
            <w:r w:rsidRPr="00523CCE">
              <w:rPr>
                <w:rFonts w:asciiTheme="majorHAnsi" w:hAnsiTheme="majorHAnsi" w:cs="Arial"/>
                <w:b w:val="0"/>
                <w:sz w:val="24"/>
              </w:rPr>
              <w:t>Dobava sanitarnega potrošnega materiala za poslovne objekte</w:t>
            </w:r>
          </w:p>
        </w:tc>
      </w:tr>
      <w:tr w:rsidR="00720C50" w:rsidRPr="00122CDA" w14:paraId="719BFDD7" w14:textId="77777777" w:rsidTr="00720C50">
        <w:trPr>
          <w:cantSplit/>
          <w:trHeight w:val="567"/>
        </w:trPr>
        <w:tc>
          <w:tcPr>
            <w:tcW w:w="4075" w:type="dxa"/>
            <w:vAlign w:val="center"/>
          </w:tcPr>
          <w:p w14:paraId="184458B0"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10B17C8" w14:textId="0B53EA86" w:rsidR="00720C50" w:rsidRPr="00122CDA" w:rsidRDefault="00720C50" w:rsidP="00523CCE">
            <w:pPr>
              <w:spacing w:after="0"/>
              <w:rPr>
                <w:rFonts w:asciiTheme="majorHAnsi" w:hAnsiTheme="majorHAnsi" w:cs="Arial"/>
                <w:color w:val="auto"/>
                <w:sz w:val="24"/>
                <w:szCs w:val="24"/>
              </w:rPr>
            </w:pPr>
            <w:r w:rsidRPr="00122CDA">
              <w:rPr>
                <w:rFonts w:asciiTheme="majorHAnsi" w:hAnsiTheme="majorHAnsi" w:cs="Arial"/>
                <w:color w:val="auto"/>
                <w:sz w:val="24"/>
                <w:szCs w:val="24"/>
              </w:rPr>
              <w:t xml:space="preserve">Javno naročilo </w:t>
            </w:r>
            <w:r w:rsidR="00523CCE">
              <w:rPr>
                <w:rFonts w:asciiTheme="majorHAnsi" w:hAnsiTheme="majorHAnsi" w:cs="Arial"/>
                <w:color w:val="auto"/>
                <w:sz w:val="24"/>
                <w:szCs w:val="24"/>
              </w:rPr>
              <w:t>blaga</w:t>
            </w:r>
          </w:p>
        </w:tc>
      </w:tr>
      <w:tr w:rsidR="00720C50" w:rsidRPr="00122CDA" w14:paraId="53E0D5DD" w14:textId="77777777" w:rsidTr="00720C50">
        <w:trPr>
          <w:cantSplit/>
          <w:trHeight w:val="567"/>
        </w:trPr>
        <w:tc>
          <w:tcPr>
            <w:tcW w:w="4075" w:type="dxa"/>
            <w:vAlign w:val="center"/>
          </w:tcPr>
          <w:p w14:paraId="08660510"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4CDCF647" w14:textId="4847D48A" w:rsidR="00720C50" w:rsidRPr="00122CDA" w:rsidRDefault="00720C50" w:rsidP="00523CCE">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3322FF">
              <w:rPr>
                <w:rFonts w:asciiTheme="majorHAnsi" w:hAnsiTheme="majorHAnsi" w:cs="Arial"/>
                <w:color w:val="auto"/>
                <w:sz w:val="24"/>
                <w:szCs w:val="24"/>
              </w:rPr>
              <w:t>20</w:t>
            </w:r>
            <w:r>
              <w:rPr>
                <w:rFonts w:asciiTheme="majorHAnsi" w:hAnsiTheme="majorHAnsi" w:cs="Arial"/>
                <w:color w:val="auto"/>
                <w:sz w:val="24"/>
                <w:szCs w:val="24"/>
              </w:rPr>
              <w:t>-</w:t>
            </w:r>
            <w:r w:rsidR="00523CCE">
              <w:rPr>
                <w:rFonts w:asciiTheme="majorHAnsi" w:hAnsiTheme="majorHAnsi" w:cs="Arial"/>
                <w:color w:val="auto"/>
                <w:sz w:val="24"/>
                <w:szCs w:val="24"/>
              </w:rPr>
              <w:t>156</w:t>
            </w:r>
          </w:p>
        </w:tc>
      </w:tr>
      <w:tr w:rsidR="00720C50" w:rsidRPr="00122CDA" w14:paraId="45B9F627" w14:textId="77777777" w:rsidTr="00720C50">
        <w:trPr>
          <w:cantSplit/>
          <w:trHeight w:val="567"/>
        </w:trPr>
        <w:tc>
          <w:tcPr>
            <w:tcW w:w="4075" w:type="dxa"/>
            <w:vAlign w:val="center"/>
          </w:tcPr>
          <w:p w14:paraId="7379517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1037BF7E" w14:textId="03799AA6" w:rsidR="00720C50" w:rsidRPr="00122CDA" w:rsidRDefault="006809E3" w:rsidP="00F6647C">
            <w:pPr>
              <w:spacing w:after="0"/>
              <w:rPr>
                <w:rFonts w:asciiTheme="majorHAnsi" w:hAnsiTheme="majorHAnsi" w:cs="Arial"/>
                <w:color w:val="auto"/>
                <w:sz w:val="24"/>
                <w:szCs w:val="24"/>
              </w:rPr>
            </w:pPr>
            <w:r>
              <w:rPr>
                <w:rFonts w:asciiTheme="majorHAnsi" w:hAnsiTheme="majorHAnsi" w:cs="Arial"/>
                <w:color w:val="auto"/>
                <w:sz w:val="24"/>
                <w:szCs w:val="24"/>
              </w:rPr>
              <w:t>2</w:t>
            </w:r>
            <w:r w:rsidR="00F6647C">
              <w:rPr>
                <w:rFonts w:asciiTheme="majorHAnsi" w:hAnsiTheme="majorHAnsi" w:cs="Arial"/>
                <w:color w:val="auto"/>
                <w:sz w:val="24"/>
                <w:szCs w:val="24"/>
              </w:rPr>
              <w:t>5</w:t>
            </w:r>
            <w:r w:rsidR="00720C50" w:rsidRPr="00122CDA">
              <w:rPr>
                <w:rFonts w:asciiTheme="majorHAnsi" w:hAnsiTheme="majorHAnsi" w:cs="Arial"/>
                <w:color w:val="auto"/>
                <w:sz w:val="24"/>
                <w:szCs w:val="24"/>
              </w:rPr>
              <w:t xml:space="preserve">. </w:t>
            </w:r>
            <w:r>
              <w:rPr>
                <w:rFonts w:asciiTheme="majorHAnsi" w:hAnsiTheme="majorHAnsi" w:cs="Arial"/>
                <w:color w:val="auto"/>
                <w:sz w:val="24"/>
                <w:szCs w:val="24"/>
              </w:rPr>
              <w:t>1</w:t>
            </w:r>
            <w:r w:rsidR="00C32DBC">
              <w:rPr>
                <w:rFonts w:asciiTheme="majorHAnsi" w:hAnsiTheme="majorHAnsi" w:cs="Arial"/>
                <w:color w:val="auto"/>
                <w:sz w:val="24"/>
                <w:szCs w:val="24"/>
              </w:rPr>
              <w:t>. 20</w:t>
            </w:r>
            <w:r w:rsidR="003322FF">
              <w:rPr>
                <w:rFonts w:asciiTheme="majorHAnsi" w:hAnsiTheme="majorHAnsi" w:cs="Arial"/>
                <w:color w:val="auto"/>
                <w:sz w:val="24"/>
                <w:szCs w:val="24"/>
              </w:rPr>
              <w:t>2</w:t>
            </w:r>
            <w:r>
              <w:rPr>
                <w:rFonts w:asciiTheme="majorHAnsi" w:hAnsiTheme="majorHAnsi" w:cs="Arial"/>
                <w:color w:val="auto"/>
                <w:sz w:val="24"/>
                <w:szCs w:val="24"/>
              </w:rPr>
              <w:t>1</w:t>
            </w:r>
          </w:p>
        </w:tc>
      </w:tr>
    </w:tbl>
    <w:p w14:paraId="54E6D337" w14:textId="77777777" w:rsidR="00131729" w:rsidRPr="00C262A7" w:rsidRDefault="004779CE" w:rsidP="004F6C5B">
      <w:pPr>
        <w:spacing w:after="0"/>
        <w:rPr>
          <w:rFonts w:asciiTheme="majorHAnsi" w:hAnsiTheme="majorHAnsi" w:cs="Arial"/>
          <w:color w:val="auto"/>
          <w:lang w:eastAsia="zh-CN"/>
        </w:rPr>
        <w:sectPr w:rsidR="00131729" w:rsidRPr="00C262A7" w:rsidSect="00FF34F8">
          <w:headerReference w:type="default" r:id="rId8"/>
          <w:footerReference w:type="even" r:id="rId9"/>
          <w:footerReference w:type="default" r:id="rId10"/>
          <w:headerReference w:type="first" r:id="rId11"/>
          <w:footerReference w:type="first" r:id="rId12"/>
          <w:pgSz w:w="11906" w:h="16838" w:code="9"/>
          <w:pgMar w:top="1418" w:right="1418" w:bottom="1418" w:left="1418" w:header="708" w:footer="353" w:gutter="0"/>
          <w:cols w:space="708"/>
          <w:titlePg/>
        </w:sectPr>
      </w:pPr>
      <w:r w:rsidRPr="00C262A7">
        <w:rPr>
          <w:rFonts w:asciiTheme="majorHAnsi" w:hAnsiTheme="majorHAnsi"/>
          <w:noProof/>
          <w:lang w:eastAsia="sl-SI"/>
        </w:rPr>
        <mc:AlternateContent>
          <mc:Choice Requires="wps">
            <w:drawing>
              <wp:anchor distT="0" distB="0" distL="114300" distR="114300" simplePos="0" relativeHeight="251675136" behindDoc="0" locked="0" layoutInCell="1" allowOverlap="1" wp14:anchorId="78402C2D" wp14:editId="50EBB18F">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E85F4A8" w14:textId="77777777" w:rsidR="00803FDF" w:rsidRPr="008B496A" w:rsidRDefault="00803FDF"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78402C2D"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" adj="20559" filled="f" stroked="f" strokeweight="2pt">
                <v:textbox inset=",0,14.4pt,0">
                  <w:txbxContent>
                    <w:p w14:paraId="2E85F4A8" w14:textId="77777777" w:rsidR="00803FDF" w:rsidRPr="008B496A" w:rsidRDefault="00803FDF" w:rsidP="004779CE">
                      <w:pPr>
                        <w:pStyle w:val="Naslov"/>
                        <w:rPr>
                          <w:rFonts w:cs="Times New Roman"/>
                        </w:rPr>
                      </w:pPr>
                      <w:r>
                        <w:t>B</w:t>
                      </w:r>
                      <w:r w:rsidRPr="008B496A">
                        <w:t xml:space="preserve">) </w:t>
                      </w:r>
                      <w:r>
                        <w:t>OBRAZCI</w:t>
                      </w:r>
                    </w:p>
                  </w:txbxContent>
                </v:textbox>
                <w10:wrap anchorx="margin"/>
              </v:shape>
            </w:pict>
          </mc:Fallback>
        </mc:AlternateContent>
      </w:r>
    </w:p>
    <w:p w14:paraId="5934EA39" w14:textId="46AA7881" w:rsidR="008A2E8A" w:rsidRPr="00C262A7" w:rsidRDefault="00952046" w:rsidP="00952046">
      <w:pPr>
        <w:pStyle w:val="Slog3"/>
        <w:rPr>
          <w:rStyle w:val="Neenpoudarek"/>
          <w:rFonts w:asciiTheme="majorHAnsi" w:hAnsiTheme="majorHAnsi" w:cs="Arial"/>
          <w:bCs/>
          <w:i/>
          <w:iCs/>
          <w:color w:val="auto"/>
          <w:sz w:val="22"/>
          <w:szCs w:val="22"/>
        </w:rPr>
      </w:pPr>
      <w:bookmarkStart w:id="2" w:name="_Toc62164267"/>
      <w:r w:rsidRPr="00C262A7">
        <w:rPr>
          <w:rStyle w:val="Neenpoudarek"/>
          <w:rFonts w:asciiTheme="majorHAnsi" w:hAnsiTheme="majorHAnsi" w:cs="Arial"/>
          <w:bCs/>
          <w:i/>
          <w:iCs/>
          <w:color w:val="auto"/>
          <w:sz w:val="22"/>
          <w:szCs w:val="22"/>
        </w:rPr>
        <w:lastRenderedPageBreak/>
        <w:t>Priloga</w:t>
      </w:r>
      <w:r w:rsidR="008A2E8A" w:rsidRPr="00C262A7">
        <w:rPr>
          <w:rStyle w:val="Neenpoudarek"/>
          <w:rFonts w:asciiTheme="majorHAnsi" w:hAnsiTheme="majorHAnsi" w:cs="Arial"/>
          <w:bCs/>
          <w:i/>
          <w:iCs/>
          <w:color w:val="auto"/>
          <w:sz w:val="22"/>
          <w:szCs w:val="22"/>
        </w:rPr>
        <w:t xml:space="preserve"> </w:t>
      </w:r>
      <w:r w:rsidR="00041C94" w:rsidRPr="00C262A7">
        <w:rPr>
          <w:rStyle w:val="Neenpoudarek"/>
          <w:rFonts w:asciiTheme="majorHAnsi" w:hAnsiTheme="majorHAnsi" w:cs="Arial"/>
          <w:bCs/>
          <w:i/>
          <w:iCs/>
          <w:color w:val="auto"/>
          <w:sz w:val="22"/>
          <w:szCs w:val="22"/>
        </w:rPr>
        <w:t>A</w:t>
      </w:r>
      <w:bookmarkEnd w:id="2"/>
    </w:p>
    <w:p w14:paraId="3641D4C6" w14:textId="1BA4F94B" w:rsidR="00131729" w:rsidRPr="00C262A7" w:rsidRDefault="002978C3" w:rsidP="00040EBB">
      <w:pPr>
        <w:pStyle w:val="Intenzivencitat"/>
      </w:pPr>
      <w:bookmarkStart w:id="3" w:name="_Toc62164268"/>
      <w:r w:rsidRPr="00C262A7">
        <w:t xml:space="preserve">PONUDBENI </w:t>
      </w:r>
      <w:r w:rsidR="00131729" w:rsidRPr="00C262A7">
        <w:t>P</w:t>
      </w:r>
      <w:r w:rsidR="009C48C1" w:rsidRPr="00C262A7">
        <w:t>REDRAČUN</w:t>
      </w:r>
      <w:bookmarkEnd w:id="3"/>
    </w:p>
    <w:p w14:paraId="168C8A12" w14:textId="77777777" w:rsidR="00073ACC" w:rsidRPr="00C262A7" w:rsidRDefault="00073ACC" w:rsidP="004528E7">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09F0F266" w14:textId="41D97E7F" w:rsidR="0048543C" w:rsidRPr="005133FA" w:rsidRDefault="00247883" w:rsidP="00A62924">
      <w:pPr>
        <w:spacing w:after="0"/>
        <w:ind w:hanging="7"/>
        <w:jc w:val="both"/>
        <w:rPr>
          <w:rFonts w:asciiTheme="majorHAnsi" w:hAnsiTheme="majorHAnsi" w:cs="Arial"/>
          <w:color w:val="auto"/>
          <w:kern w:val="3"/>
          <w:sz w:val="24"/>
          <w:szCs w:val="24"/>
          <w:lang w:eastAsia="zh-CN"/>
        </w:rPr>
      </w:pPr>
      <w:r w:rsidRPr="005133FA">
        <w:rPr>
          <w:rFonts w:asciiTheme="majorHAnsi" w:hAnsiTheme="majorHAnsi" w:cs="Arial"/>
          <w:color w:val="auto"/>
          <w:kern w:val="3"/>
          <w:sz w:val="24"/>
          <w:szCs w:val="24"/>
          <w:lang w:eastAsia="zh-CN"/>
        </w:rPr>
        <w:t xml:space="preserve">Na osnovi </w:t>
      </w:r>
      <w:r w:rsidR="006729B1">
        <w:rPr>
          <w:rFonts w:asciiTheme="majorHAnsi" w:hAnsiTheme="majorHAnsi" w:cs="Arial"/>
          <w:color w:val="auto"/>
          <w:kern w:val="3"/>
          <w:sz w:val="24"/>
          <w:szCs w:val="24"/>
          <w:lang w:eastAsia="zh-CN"/>
        </w:rPr>
        <w:t>obvestila o javnem naročilu</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sz w:val="24"/>
          <w:szCs w:val="24"/>
        </w:rPr>
        <w:t>»</w:t>
      </w:r>
      <w:r w:rsidR="00523CCE" w:rsidRPr="00523CCE">
        <w:rPr>
          <w:rFonts w:asciiTheme="majorHAnsi" w:hAnsiTheme="majorHAnsi" w:cs="Arial"/>
          <w:color w:val="auto"/>
          <w:sz w:val="24"/>
          <w:szCs w:val="24"/>
        </w:rPr>
        <w:t>Dobava sanitarnega potrošnega materiala za poslovne objekte</w:t>
      </w:r>
      <w:r w:rsidR="0048543C" w:rsidRPr="005133FA">
        <w:rPr>
          <w:rFonts w:asciiTheme="majorHAnsi" w:hAnsiTheme="majorHAnsi" w:cs="Arial"/>
          <w:color w:val="auto"/>
          <w:kern w:val="3"/>
          <w:sz w:val="24"/>
          <w:szCs w:val="24"/>
          <w:lang w:eastAsia="zh-CN"/>
        </w:rPr>
        <w:t>«, objavljenega na portalu javnih naročil dne _______________</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pod številko objave JN ______/20</w:t>
      </w:r>
      <w:r w:rsidR="004E12B3">
        <w:rPr>
          <w:rFonts w:asciiTheme="majorHAnsi" w:hAnsiTheme="majorHAnsi" w:cs="Arial"/>
          <w:color w:val="auto"/>
          <w:kern w:val="3"/>
          <w:sz w:val="24"/>
          <w:szCs w:val="24"/>
          <w:lang w:eastAsia="zh-CN"/>
        </w:rPr>
        <w:t>21</w:t>
      </w:r>
      <w:r w:rsidR="009D7C3D">
        <w:rPr>
          <w:rFonts w:asciiTheme="majorHAnsi" w:hAnsiTheme="majorHAnsi" w:cs="Arial"/>
          <w:color w:val="auto"/>
          <w:kern w:val="3"/>
          <w:sz w:val="24"/>
          <w:szCs w:val="24"/>
          <w:lang w:eastAsia="zh-CN"/>
        </w:rPr>
        <w:t>-B01</w:t>
      </w:r>
      <w:r w:rsidR="009D7C3D"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dajemo ponudbo, kot sledi:</w:t>
      </w:r>
    </w:p>
    <w:p w14:paraId="7B5F168C" w14:textId="77777777" w:rsidR="0048543C" w:rsidRPr="005133FA" w:rsidRDefault="0048543C" w:rsidP="00247883">
      <w:pPr>
        <w:spacing w:after="0"/>
        <w:ind w:hanging="7"/>
        <w:jc w:val="both"/>
        <w:rPr>
          <w:rFonts w:asciiTheme="majorHAnsi" w:hAnsiTheme="majorHAnsi" w:cs="Arial"/>
          <w:color w:val="auto"/>
          <w:kern w:val="3"/>
          <w:sz w:val="16"/>
          <w:szCs w:val="16"/>
          <w:lang w:eastAsia="zh-CN"/>
        </w:rPr>
      </w:pPr>
    </w:p>
    <w:p w14:paraId="27F4887A" w14:textId="77777777" w:rsidR="00247883" w:rsidRDefault="00247883" w:rsidP="00247883">
      <w:pPr>
        <w:spacing w:after="0" w:line="240" w:lineRule="auto"/>
        <w:jc w:val="both"/>
        <w:rPr>
          <w:rFonts w:asciiTheme="majorHAnsi" w:hAnsiTheme="majorHAnsi" w:cs="Calibri"/>
          <w:sz w:val="16"/>
          <w:szCs w:val="16"/>
        </w:rPr>
      </w:pPr>
    </w:p>
    <w:tbl>
      <w:tblPr>
        <w:tblStyle w:val="Tabelamrea"/>
        <w:tblW w:w="9781" w:type="dxa"/>
        <w:tblInd w:w="-5" w:type="dxa"/>
        <w:tblLook w:val="04A0" w:firstRow="1" w:lastRow="0" w:firstColumn="1" w:lastColumn="0" w:noHBand="0" w:noVBand="1"/>
      </w:tblPr>
      <w:tblGrid>
        <w:gridCol w:w="9781"/>
      </w:tblGrid>
      <w:tr w:rsidR="009C48C1" w:rsidRPr="005133FA" w14:paraId="7006A468" w14:textId="77777777" w:rsidTr="007B76A4">
        <w:trPr>
          <w:trHeight w:val="475"/>
        </w:trPr>
        <w:tc>
          <w:tcPr>
            <w:tcW w:w="9781" w:type="dxa"/>
            <w:vAlign w:val="center"/>
          </w:tcPr>
          <w:p w14:paraId="6B2470C2" w14:textId="4051521D" w:rsidR="00247883" w:rsidRPr="005133FA" w:rsidRDefault="00247883" w:rsidP="009C48C1">
            <w:pPr>
              <w:spacing w:after="0"/>
              <w:ind w:left="567"/>
              <w:jc w:val="center"/>
              <w:rPr>
                <w:rFonts w:asciiTheme="majorHAnsi" w:hAnsiTheme="majorHAnsi" w:cs="Arial"/>
                <w:b/>
                <w:color w:val="auto"/>
                <w:sz w:val="24"/>
                <w:szCs w:val="24"/>
              </w:rPr>
            </w:pPr>
            <w:r w:rsidRPr="005133FA">
              <w:rPr>
                <w:rFonts w:asciiTheme="majorHAnsi" w:hAnsiTheme="majorHAnsi" w:cs="Arial"/>
                <w:b/>
                <w:color w:val="auto"/>
                <w:sz w:val="24"/>
                <w:szCs w:val="24"/>
              </w:rPr>
              <w:t>P</w:t>
            </w:r>
            <w:r w:rsidR="009C48C1" w:rsidRPr="005133FA">
              <w:rPr>
                <w:rFonts w:asciiTheme="majorHAnsi" w:hAnsiTheme="majorHAnsi" w:cs="Arial"/>
                <w:b/>
                <w:color w:val="auto"/>
                <w:sz w:val="24"/>
                <w:szCs w:val="24"/>
              </w:rPr>
              <w:t xml:space="preserve"> R E D R A Č U N</w:t>
            </w:r>
          </w:p>
        </w:tc>
      </w:tr>
    </w:tbl>
    <w:p w14:paraId="64EBE7D6" w14:textId="77777777" w:rsidR="00775A66" w:rsidRDefault="00775A66" w:rsidP="00247883">
      <w:pPr>
        <w:tabs>
          <w:tab w:val="left" w:pos="5595"/>
        </w:tabs>
        <w:spacing w:after="0" w:line="240" w:lineRule="auto"/>
        <w:jc w:val="both"/>
        <w:rPr>
          <w:rFonts w:asciiTheme="majorHAnsi" w:hAnsiTheme="majorHAnsi" w:cs="Calibri"/>
          <w:color w:val="auto"/>
          <w:sz w:val="16"/>
          <w:szCs w:val="16"/>
        </w:rPr>
      </w:pPr>
    </w:p>
    <w:p w14:paraId="20753BA7" w14:textId="77777777" w:rsidR="00CE329B" w:rsidRDefault="00CE329B" w:rsidP="00247883">
      <w:pPr>
        <w:tabs>
          <w:tab w:val="left" w:pos="5595"/>
        </w:tabs>
        <w:spacing w:after="0" w:line="240" w:lineRule="auto"/>
        <w:jc w:val="both"/>
        <w:rPr>
          <w:rFonts w:asciiTheme="majorHAnsi" w:hAnsiTheme="majorHAnsi" w:cs="Calibri"/>
          <w:color w:val="auto"/>
          <w:sz w:val="16"/>
          <w:szCs w:val="16"/>
        </w:rPr>
      </w:pPr>
    </w:p>
    <w:p w14:paraId="49DE1335" w14:textId="1119A874" w:rsidR="00247883" w:rsidRPr="005133FA" w:rsidRDefault="00775A66" w:rsidP="00775A66">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sidR="00B40B36">
        <w:rPr>
          <w:rFonts w:asciiTheme="majorHAnsi" w:hAnsiTheme="majorHAnsi" w:cs="Arial"/>
          <w:color w:val="auto"/>
          <w:sz w:val="24"/>
          <w:szCs w:val="24"/>
        </w:rPr>
        <w:t>20</w:t>
      </w:r>
      <w:r w:rsidR="008956C7">
        <w:rPr>
          <w:rFonts w:asciiTheme="majorHAnsi" w:hAnsiTheme="majorHAnsi" w:cs="Arial"/>
          <w:color w:val="auto"/>
          <w:sz w:val="24"/>
          <w:szCs w:val="24"/>
        </w:rPr>
        <w:t>-</w:t>
      </w:r>
      <w:r w:rsidR="00643515">
        <w:rPr>
          <w:rFonts w:asciiTheme="majorHAnsi" w:hAnsiTheme="majorHAnsi" w:cs="Arial"/>
          <w:color w:val="auto"/>
          <w:sz w:val="24"/>
          <w:szCs w:val="24"/>
        </w:rPr>
        <w:t>156</w:t>
      </w:r>
    </w:p>
    <w:p w14:paraId="6793A19B" w14:textId="21E98324"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Številka p</w:t>
      </w:r>
      <w:r w:rsidR="009C48C1" w:rsidRPr="005133FA">
        <w:rPr>
          <w:rFonts w:asciiTheme="majorHAnsi" w:hAnsiTheme="majorHAnsi" w:cs="Arial"/>
          <w:color w:val="auto"/>
          <w:sz w:val="24"/>
          <w:szCs w:val="24"/>
        </w:rPr>
        <w:t>redračuna</w:t>
      </w:r>
      <w:r w:rsidRPr="005133FA">
        <w:rPr>
          <w:rFonts w:asciiTheme="majorHAnsi" w:hAnsiTheme="majorHAnsi" w:cs="Arial"/>
          <w:color w:val="auto"/>
          <w:sz w:val="24"/>
          <w:szCs w:val="24"/>
        </w:rPr>
        <w:t>:________________</w:t>
      </w:r>
    </w:p>
    <w:p w14:paraId="25ABB0D8" w14:textId="77777777"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643A0240" w14:textId="77777777" w:rsidR="00CE329B" w:rsidRDefault="00CE329B" w:rsidP="00247883">
      <w:pPr>
        <w:tabs>
          <w:tab w:val="right" w:pos="2556"/>
          <w:tab w:val="right" w:pos="9017"/>
        </w:tabs>
        <w:spacing w:after="0"/>
        <w:rPr>
          <w:rFonts w:asciiTheme="majorHAnsi" w:hAnsiTheme="majorHAnsi" w:cs="Arial"/>
          <w:b/>
          <w:color w:val="auto"/>
          <w:sz w:val="16"/>
          <w:szCs w:val="16"/>
        </w:rPr>
      </w:pPr>
    </w:p>
    <w:p w14:paraId="772DD17A" w14:textId="77777777" w:rsidR="0048543C" w:rsidRPr="005133FA" w:rsidRDefault="0048543C" w:rsidP="0048543C">
      <w:pPr>
        <w:tabs>
          <w:tab w:val="right" w:pos="2556"/>
          <w:tab w:val="right" w:pos="9017"/>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520"/>
      </w:tblGrid>
      <w:tr w:rsidR="0048543C" w:rsidRPr="005133FA" w14:paraId="3267FA86" w14:textId="77777777" w:rsidTr="007B76A4">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3CA3F6A"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6520" w:type="dxa"/>
            <w:tcBorders>
              <w:top w:val="single" w:sz="4" w:space="0" w:color="auto"/>
              <w:left w:val="single" w:sz="4" w:space="0" w:color="auto"/>
              <w:bottom w:val="single" w:sz="4" w:space="0" w:color="auto"/>
              <w:right w:val="single" w:sz="4" w:space="0" w:color="auto"/>
            </w:tcBorders>
            <w:vAlign w:val="center"/>
          </w:tcPr>
          <w:p w14:paraId="70EF965A" w14:textId="77777777" w:rsidR="0048543C" w:rsidRPr="005133FA" w:rsidRDefault="0048543C" w:rsidP="006F72AB">
            <w:pPr>
              <w:spacing w:after="0"/>
              <w:rPr>
                <w:rFonts w:asciiTheme="majorHAnsi" w:hAnsiTheme="majorHAnsi" w:cs="Arial"/>
                <w:b/>
                <w:color w:val="auto"/>
                <w:sz w:val="24"/>
                <w:szCs w:val="24"/>
              </w:rPr>
            </w:pPr>
          </w:p>
        </w:tc>
      </w:tr>
      <w:tr w:rsidR="0048543C" w:rsidRPr="005133FA" w14:paraId="6DDA14DB" w14:textId="77777777" w:rsidTr="007B76A4">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A02BC06"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6520" w:type="dxa"/>
            <w:tcBorders>
              <w:top w:val="single" w:sz="4" w:space="0" w:color="auto"/>
              <w:left w:val="single" w:sz="4" w:space="0" w:color="auto"/>
              <w:bottom w:val="single" w:sz="4" w:space="0" w:color="auto"/>
              <w:right w:val="single" w:sz="4" w:space="0" w:color="auto"/>
            </w:tcBorders>
            <w:vAlign w:val="center"/>
          </w:tcPr>
          <w:p w14:paraId="35F407C0"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5EB82DBF" w14:textId="77777777" w:rsidTr="007B76A4">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25F1A08"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6520" w:type="dxa"/>
            <w:tcBorders>
              <w:top w:val="single" w:sz="4" w:space="0" w:color="auto"/>
              <w:left w:val="single" w:sz="4" w:space="0" w:color="auto"/>
              <w:bottom w:val="single" w:sz="4" w:space="0" w:color="auto"/>
              <w:right w:val="single" w:sz="4" w:space="0" w:color="auto"/>
            </w:tcBorders>
            <w:vAlign w:val="center"/>
          </w:tcPr>
          <w:p w14:paraId="75768423"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0C3A07FC" w14:textId="77777777" w:rsidTr="007B76A4">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ABFDC1D"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6520" w:type="dxa"/>
            <w:tcBorders>
              <w:top w:val="single" w:sz="4" w:space="0" w:color="auto"/>
              <w:left w:val="single" w:sz="4" w:space="0" w:color="auto"/>
              <w:bottom w:val="single" w:sz="4" w:space="0" w:color="auto"/>
              <w:right w:val="single" w:sz="4" w:space="0" w:color="auto"/>
            </w:tcBorders>
            <w:vAlign w:val="center"/>
          </w:tcPr>
          <w:p w14:paraId="0D6C3BAD" w14:textId="77777777" w:rsidR="0048543C" w:rsidRPr="005133FA" w:rsidRDefault="0048543C" w:rsidP="006F72AB">
            <w:pPr>
              <w:spacing w:after="0"/>
              <w:rPr>
                <w:rFonts w:asciiTheme="majorHAnsi" w:hAnsiTheme="majorHAnsi" w:cs="Arial"/>
                <w:color w:val="auto"/>
                <w:sz w:val="24"/>
                <w:szCs w:val="24"/>
              </w:rPr>
            </w:pPr>
          </w:p>
        </w:tc>
      </w:tr>
    </w:tbl>
    <w:p w14:paraId="0F1A9D80" w14:textId="77777777" w:rsidR="00047203" w:rsidRDefault="00047203" w:rsidP="007B76A4">
      <w:pPr>
        <w:suppressAutoHyphens/>
        <w:autoSpaceDN w:val="0"/>
        <w:spacing w:after="0"/>
        <w:ind w:right="6"/>
        <w:jc w:val="both"/>
        <w:textAlignment w:val="baseline"/>
        <w:rPr>
          <w:rFonts w:asciiTheme="majorHAnsi" w:hAnsiTheme="majorHAnsi" w:cs="Arial"/>
          <w:i/>
          <w:color w:val="auto"/>
          <w:kern w:val="3"/>
          <w:lang w:eastAsia="zh-CN"/>
        </w:rPr>
      </w:pPr>
    </w:p>
    <w:p w14:paraId="112FA842" w14:textId="77777777" w:rsidR="00AA6EE6" w:rsidRPr="00AA6EE6" w:rsidRDefault="00AA6EE6" w:rsidP="00B97EE7">
      <w:pPr>
        <w:tabs>
          <w:tab w:val="right" w:pos="2556"/>
          <w:tab w:val="right" w:pos="9017"/>
        </w:tabs>
        <w:spacing w:after="0"/>
        <w:rPr>
          <w:rFonts w:cs="Arial"/>
          <w:b/>
          <w:sz w:val="20"/>
          <w:szCs w:val="20"/>
          <w:u w:val="single"/>
        </w:rPr>
      </w:pPr>
    </w:p>
    <w:p w14:paraId="3553E231" w14:textId="7C95E937" w:rsidR="00247883" w:rsidRPr="00B642E3" w:rsidRDefault="00247883" w:rsidP="001C67FB">
      <w:pPr>
        <w:numPr>
          <w:ilvl w:val="0"/>
          <w:numId w:val="33"/>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PREDMET PONUDBE</w:t>
      </w:r>
      <w:r w:rsidR="007B76A4">
        <w:rPr>
          <w:rFonts w:asciiTheme="majorHAnsi" w:hAnsiTheme="majorHAnsi" w:cs="Arial"/>
          <w:b/>
          <w:sz w:val="24"/>
          <w:szCs w:val="24"/>
        </w:rPr>
        <w:t xml:space="preserve"> </w:t>
      </w:r>
    </w:p>
    <w:p w14:paraId="6EEC117E" w14:textId="77777777" w:rsidR="00C4160A" w:rsidRDefault="00B642E3" w:rsidP="00C4160A">
      <w:pPr>
        <w:tabs>
          <w:tab w:val="right" w:pos="2556"/>
          <w:tab w:val="right" w:pos="9017"/>
        </w:tabs>
        <w:spacing w:after="0"/>
        <w:jc w:val="both"/>
        <w:rPr>
          <w:rFonts w:cs="Arial"/>
          <w:color w:val="auto"/>
          <w:sz w:val="24"/>
          <w:szCs w:val="24"/>
          <w:lang w:eastAsia="zh-CN"/>
        </w:rPr>
      </w:pPr>
      <w:r w:rsidRPr="007B76A4">
        <w:rPr>
          <w:rFonts w:cs="Arial"/>
          <w:bCs/>
          <w:color w:val="auto"/>
          <w:sz w:val="24"/>
          <w:szCs w:val="24"/>
        </w:rPr>
        <w:t xml:space="preserve">Predmet ponudbe </w:t>
      </w:r>
      <w:r w:rsidR="00C4160A">
        <w:rPr>
          <w:rFonts w:cs="Arial"/>
          <w:bCs/>
          <w:color w:val="auto"/>
          <w:sz w:val="24"/>
          <w:szCs w:val="24"/>
        </w:rPr>
        <w:t>je</w:t>
      </w:r>
      <w:r w:rsidRPr="007B76A4">
        <w:rPr>
          <w:rFonts w:cs="Arial"/>
          <w:bCs/>
          <w:color w:val="auto"/>
          <w:sz w:val="24"/>
          <w:szCs w:val="24"/>
        </w:rPr>
        <w:t xml:space="preserve"> </w:t>
      </w:r>
      <w:r w:rsidR="00C4160A" w:rsidRPr="001E6956">
        <w:rPr>
          <w:rFonts w:cs="Arial"/>
          <w:color w:val="auto"/>
          <w:sz w:val="24"/>
          <w:szCs w:val="24"/>
          <w:lang w:eastAsia="zh-CN"/>
        </w:rPr>
        <w:t xml:space="preserve">dobava </w:t>
      </w:r>
      <w:r w:rsidR="00C4160A" w:rsidRPr="001E6956">
        <w:rPr>
          <w:rFonts w:cs="Arial"/>
          <w:sz w:val="24"/>
          <w:szCs w:val="24"/>
        </w:rPr>
        <w:t>sanitarnega potrošnega materiala za poslovne objekte</w:t>
      </w:r>
      <w:r w:rsidR="00C4160A" w:rsidRPr="001E6956">
        <w:rPr>
          <w:rFonts w:cs="Arial"/>
          <w:color w:val="auto"/>
          <w:sz w:val="24"/>
          <w:szCs w:val="24"/>
          <w:lang w:eastAsia="zh-CN"/>
        </w:rPr>
        <w:t xml:space="preserve"> v lasti oz. v upravljanju D.S.U., d.o.o. v obdobju od </w:t>
      </w:r>
      <w:r w:rsidR="00C4160A">
        <w:rPr>
          <w:rFonts w:cs="Arial"/>
          <w:color w:val="auto"/>
          <w:sz w:val="24"/>
          <w:szCs w:val="24"/>
          <w:lang w:eastAsia="zh-CN"/>
        </w:rPr>
        <w:t>48 mesecev</w:t>
      </w:r>
      <w:r w:rsidR="00C4160A" w:rsidRPr="001E6956">
        <w:rPr>
          <w:rFonts w:cs="Arial"/>
          <w:color w:val="auto"/>
          <w:sz w:val="24"/>
          <w:szCs w:val="24"/>
          <w:lang w:eastAsia="zh-CN"/>
        </w:rPr>
        <w:t>, in sicer</w:t>
      </w:r>
      <w:r w:rsidR="00C4160A">
        <w:rPr>
          <w:rFonts w:cs="Arial"/>
          <w:color w:val="auto"/>
          <w:sz w:val="24"/>
          <w:szCs w:val="24"/>
          <w:lang w:eastAsia="zh-CN"/>
        </w:rPr>
        <w:t xml:space="preserve">: </w:t>
      </w:r>
    </w:p>
    <w:p w14:paraId="1B2FEBFD" w14:textId="77777777" w:rsidR="00C4160A" w:rsidRPr="00C4160A" w:rsidRDefault="00C4160A" w:rsidP="00FF631D">
      <w:pPr>
        <w:pStyle w:val="Odstavekseznama"/>
        <w:numPr>
          <w:ilvl w:val="0"/>
          <w:numId w:val="60"/>
        </w:numPr>
        <w:tabs>
          <w:tab w:val="right" w:pos="2556"/>
          <w:tab w:val="right" w:pos="9017"/>
        </w:tabs>
        <w:spacing w:after="0"/>
        <w:jc w:val="both"/>
        <w:rPr>
          <w:rFonts w:ascii="Arial" w:hAnsi="Arial" w:cs="Arial"/>
          <w:color w:val="auto"/>
          <w:lang w:eastAsia="zh-CN"/>
        </w:rPr>
      </w:pPr>
      <w:r w:rsidRPr="00C4160A">
        <w:rPr>
          <w:rFonts w:cs="Arial"/>
          <w:color w:val="auto"/>
          <w:sz w:val="24"/>
          <w:szCs w:val="24"/>
          <w:lang w:eastAsia="zh-CN"/>
        </w:rPr>
        <w:t xml:space="preserve">tekočega mila, </w:t>
      </w:r>
    </w:p>
    <w:p w14:paraId="0D80D86D" w14:textId="42D3C638" w:rsidR="00C4160A" w:rsidRPr="00C4160A" w:rsidRDefault="00C4160A" w:rsidP="00FF631D">
      <w:pPr>
        <w:pStyle w:val="Odstavekseznama"/>
        <w:numPr>
          <w:ilvl w:val="0"/>
          <w:numId w:val="60"/>
        </w:numPr>
        <w:tabs>
          <w:tab w:val="right" w:pos="2556"/>
          <w:tab w:val="right" w:pos="9017"/>
        </w:tabs>
        <w:spacing w:after="0"/>
        <w:jc w:val="both"/>
        <w:rPr>
          <w:rFonts w:ascii="Arial" w:hAnsi="Arial" w:cs="Arial"/>
          <w:color w:val="auto"/>
          <w:lang w:eastAsia="zh-CN"/>
        </w:rPr>
      </w:pPr>
      <w:r w:rsidRPr="00C4160A">
        <w:rPr>
          <w:rFonts w:cs="Arial"/>
          <w:color w:val="auto"/>
          <w:sz w:val="24"/>
          <w:szCs w:val="24"/>
          <w:lang w:eastAsia="zh-CN"/>
        </w:rPr>
        <w:t>papirnatih brisač</w:t>
      </w:r>
      <w:r>
        <w:rPr>
          <w:rFonts w:cs="Arial"/>
          <w:color w:val="auto"/>
          <w:sz w:val="24"/>
          <w:szCs w:val="24"/>
          <w:lang w:eastAsia="zh-CN"/>
        </w:rPr>
        <w:t xml:space="preserve"> z ________-odstotnim deležem vlaknin, pridobljenih iz trajnostno upravljanih gozdov, in ________-odstotnim deležem </w:t>
      </w:r>
      <w:r w:rsidRPr="00B642E3">
        <w:rPr>
          <w:rFonts w:asciiTheme="majorHAnsi" w:hAnsiTheme="majorHAnsi" w:cs="Arial"/>
          <w:color w:val="auto"/>
          <w:sz w:val="24"/>
          <w:szCs w:val="24"/>
          <w:lang w:eastAsia="zh-CN"/>
        </w:rPr>
        <w:t xml:space="preserve">recikliranih </w:t>
      </w:r>
      <w:r>
        <w:rPr>
          <w:rFonts w:asciiTheme="majorHAnsi" w:hAnsiTheme="majorHAnsi" w:cs="Arial"/>
          <w:color w:val="auto"/>
          <w:sz w:val="24"/>
          <w:szCs w:val="24"/>
          <w:lang w:eastAsia="zh-CN"/>
        </w:rPr>
        <w:t>(</w:t>
      </w:r>
      <w:r w:rsidRPr="00B642E3">
        <w:rPr>
          <w:rFonts w:asciiTheme="majorHAnsi" w:hAnsiTheme="majorHAnsi" w:cs="Arial"/>
          <w:color w:val="auto"/>
          <w:sz w:val="24"/>
          <w:szCs w:val="24"/>
          <w:lang w:eastAsia="zh-CN"/>
        </w:rPr>
        <w:t>že uporabljenih</w:t>
      </w:r>
      <w:r>
        <w:rPr>
          <w:rFonts w:asciiTheme="majorHAnsi" w:hAnsiTheme="majorHAnsi" w:cs="Arial"/>
          <w:color w:val="auto"/>
          <w:sz w:val="24"/>
          <w:szCs w:val="24"/>
          <w:lang w:eastAsia="zh-CN"/>
        </w:rPr>
        <w:t>)</w:t>
      </w:r>
      <w:r w:rsidRPr="00B642E3">
        <w:rPr>
          <w:rFonts w:asciiTheme="majorHAnsi" w:hAnsiTheme="majorHAnsi" w:cs="Arial"/>
          <w:color w:val="auto"/>
          <w:sz w:val="24"/>
          <w:szCs w:val="24"/>
          <w:lang w:eastAsia="zh-CN"/>
        </w:rPr>
        <w:t xml:space="preserve"> </w:t>
      </w:r>
      <w:r>
        <w:rPr>
          <w:rFonts w:cs="Arial"/>
          <w:color w:val="auto"/>
          <w:sz w:val="24"/>
          <w:szCs w:val="24"/>
          <w:lang w:eastAsia="zh-CN"/>
        </w:rPr>
        <w:t>vlaknin</w:t>
      </w:r>
      <w:r w:rsidRPr="00C4160A">
        <w:rPr>
          <w:rFonts w:cs="Arial"/>
          <w:color w:val="auto"/>
          <w:sz w:val="24"/>
          <w:szCs w:val="24"/>
          <w:lang w:eastAsia="zh-CN"/>
        </w:rPr>
        <w:t xml:space="preserve">, </w:t>
      </w:r>
    </w:p>
    <w:p w14:paraId="255CEA09" w14:textId="215D09C1" w:rsidR="00C4160A" w:rsidRPr="00C4160A" w:rsidRDefault="00C4160A" w:rsidP="00FF631D">
      <w:pPr>
        <w:pStyle w:val="Odstavekseznama"/>
        <w:numPr>
          <w:ilvl w:val="0"/>
          <w:numId w:val="60"/>
        </w:numPr>
        <w:tabs>
          <w:tab w:val="right" w:pos="2556"/>
          <w:tab w:val="right" w:pos="9017"/>
        </w:tabs>
        <w:spacing w:after="0"/>
        <w:jc w:val="both"/>
        <w:rPr>
          <w:rFonts w:ascii="Arial" w:hAnsi="Arial" w:cs="Arial"/>
          <w:color w:val="auto"/>
          <w:lang w:eastAsia="zh-CN"/>
        </w:rPr>
      </w:pPr>
      <w:r w:rsidRPr="00C4160A">
        <w:rPr>
          <w:rFonts w:cs="Arial"/>
          <w:color w:val="auto"/>
          <w:sz w:val="24"/>
          <w:szCs w:val="24"/>
          <w:lang w:eastAsia="zh-CN"/>
        </w:rPr>
        <w:t>toaletnega papirja</w:t>
      </w:r>
      <w:r>
        <w:rPr>
          <w:rFonts w:cs="Arial"/>
          <w:color w:val="auto"/>
          <w:sz w:val="24"/>
          <w:szCs w:val="24"/>
          <w:lang w:eastAsia="zh-CN"/>
        </w:rPr>
        <w:t xml:space="preserve"> z ________-odstotnim deležem vlaknin, pridobljenih iz trajnostno upravljanih gozdov, in ________-odstotnim deležem </w:t>
      </w:r>
      <w:r w:rsidRPr="00B642E3">
        <w:rPr>
          <w:rFonts w:asciiTheme="majorHAnsi" w:hAnsiTheme="majorHAnsi" w:cs="Arial"/>
          <w:color w:val="auto"/>
          <w:sz w:val="24"/>
          <w:szCs w:val="24"/>
          <w:lang w:eastAsia="zh-CN"/>
        </w:rPr>
        <w:t xml:space="preserve">recikliranih </w:t>
      </w:r>
      <w:r>
        <w:rPr>
          <w:rFonts w:asciiTheme="majorHAnsi" w:hAnsiTheme="majorHAnsi" w:cs="Arial"/>
          <w:color w:val="auto"/>
          <w:sz w:val="24"/>
          <w:szCs w:val="24"/>
          <w:lang w:eastAsia="zh-CN"/>
        </w:rPr>
        <w:t>(</w:t>
      </w:r>
      <w:r w:rsidRPr="00B642E3">
        <w:rPr>
          <w:rFonts w:asciiTheme="majorHAnsi" w:hAnsiTheme="majorHAnsi" w:cs="Arial"/>
          <w:color w:val="auto"/>
          <w:sz w:val="24"/>
          <w:szCs w:val="24"/>
          <w:lang w:eastAsia="zh-CN"/>
        </w:rPr>
        <w:t>že uporabljenih</w:t>
      </w:r>
      <w:r>
        <w:rPr>
          <w:rFonts w:asciiTheme="majorHAnsi" w:hAnsiTheme="majorHAnsi" w:cs="Arial"/>
          <w:color w:val="auto"/>
          <w:sz w:val="24"/>
          <w:szCs w:val="24"/>
          <w:lang w:eastAsia="zh-CN"/>
        </w:rPr>
        <w:t>)</w:t>
      </w:r>
      <w:r w:rsidRPr="00B642E3">
        <w:rPr>
          <w:rFonts w:asciiTheme="majorHAnsi" w:hAnsiTheme="majorHAnsi" w:cs="Arial"/>
          <w:color w:val="auto"/>
          <w:sz w:val="24"/>
          <w:szCs w:val="24"/>
          <w:lang w:eastAsia="zh-CN"/>
        </w:rPr>
        <w:t xml:space="preserve"> </w:t>
      </w:r>
      <w:r>
        <w:rPr>
          <w:rFonts w:cs="Arial"/>
          <w:color w:val="auto"/>
          <w:sz w:val="24"/>
          <w:szCs w:val="24"/>
          <w:lang w:eastAsia="zh-CN"/>
        </w:rPr>
        <w:t>vlaknin</w:t>
      </w:r>
      <w:r w:rsidRPr="00C4160A">
        <w:rPr>
          <w:rFonts w:cs="Arial"/>
          <w:color w:val="auto"/>
          <w:sz w:val="24"/>
          <w:szCs w:val="24"/>
          <w:lang w:eastAsia="zh-CN"/>
        </w:rPr>
        <w:t xml:space="preserve">, </w:t>
      </w:r>
    </w:p>
    <w:p w14:paraId="09ECA51F" w14:textId="77777777" w:rsidR="00C4160A" w:rsidRPr="00C4160A" w:rsidRDefault="00C4160A" w:rsidP="00FF631D">
      <w:pPr>
        <w:pStyle w:val="Odstavekseznama"/>
        <w:numPr>
          <w:ilvl w:val="0"/>
          <w:numId w:val="60"/>
        </w:numPr>
        <w:tabs>
          <w:tab w:val="right" w:pos="2556"/>
          <w:tab w:val="right" w:pos="9017"/>
        </w:tabs>
        <w:spacing w:after="0"/>
        <w:jc w:val="both"/>
        <w:rPr>
          <w:rFonts w:ascii="Arial" w:hAnsi="Arial" w:cs="Arial"/>
          <w:color w:val="auto"/>
          <w:lang w:eastAsia="zh-CN"/>
        </w:rPr>
      </w:pPr>
      <w:r w:rsidRPr="00C4160A">
        <w:rPr>
          <w:rFonts w:cs="Arial"/>
          <w:color w:val="auto"/>
          <w:sz w:val="24"/>
          <w:szCs w:val="24"/>
          <w:lang w:eastAsia="zh-CN"/>
        </w:rPr>
        <w:t xml:space="preserve">higienskih vrečk za damske vložke, </w:t>
      </w:r>
    </w:p>
    <w:p w14:paraId="2152503F" w14:textId="77777777" w:rsidR="00C4160A" w:rsidRPr="00C4160A" w:rsidRDefault="00C4160A" w:rsidP="00FF631D">
      <w:pPr>
        <w:pStyle w:val="Odstavekseznama"/>
        <w:numPr>
          <w:ilvl w:val="0"/>
          <w:numId w:val="60"/>
        </w:numPr>
        <w:tabs>
          <w:tab w:val="right" w:pos="2556"/>
          <w:tab w:val="right" w:pos="9017"/>
        </w:tabs>
        <w:spacing w:after="0"/>
        <w:jc w:val="both"/>
        <w:rPr>
          <w:rFonts w:ascii="Arial" w:hAnsi="Arial" w:cs="Arial"/>
          <w:color w:val="auto"/>
          <w:lang w:eastAsia="zh-CN"/>
        </w:rPr>
      </w:pPr>
      <w:r w:rsidRPr="00C4160A">
        <w:rPr>
          <w:rFonts w:cs="Calibri"/>
          <w:bCs/>
          <w:sz w:val="24"/>
          <w:szCs w:val="24"/>
        </w:rPr>
        <w:t xml:space="preserve">oblog za WC desko, </w:t>
      </w:r>
    </w:p>
    <w:p w14:paraId="5B091BA0" w14:textId="77777777" w:rsidR="00C4160A" w:rsidRPr="00C4160A" w:rsidRDefault="00C4160A" w:rsidP="00FF631D">
      <w:pPr>
        <w:pStyle w:val="Odstavekseznama"/>
        <w:numPr>
          <w:ilvl w:val="0"/>
          <w:numId w:val="60"/>
        </w:numPr>
        <w:tabs>
          <w:tab w:val="right" w:pos="2556"/>
          <w:tab w:val="right" w:pos="9017"/>
        </w:tabs>
        <w:spacing w:after="0"/>
        <w:jc w:val="both"/>
        <w:rPr>
          <w:rFonts w:ascii="Arial" w:hAnsi="Arial" w:cs="Arial"/>
          <w:color w:val="auto"/>
          <w:lang w:eastAsia="zh-CN"/>
        </w:rPr>
      </w:pPr>
      <w:r w:rsidRPr="00C4160A">
        <w:rPr>
          <w:rFonts w:cs="Arial"/>
          <w:color w:val="auto"/>
          <w:sz w:val="24"/>
          <w:szCs w:val="24"/>
        </w:rPr>
        <w:t xml:space="preserve">dišečih mrežic za pisoar, </w:t>
      </w:r>
    </w:p>
    <w:p w14:paraId="4BBC7891" w14:textId="77777777" w:rsidR="00C4160A" w:rsidRPr="00C4160A" w:rsidRDefault="00C4160A" w:rsidP="00FF631D">
      <w:pPr>
        <w:pStyle w:val="Odstavekseznama"/>
        <w:numPr>
          <w:ilvl w:val="0"/>
          <w:numId w:val="60"/>
        </w:numPr>
        <w:tabs>
          <w:tab w:val="right" w:pos="2556"/>
          <w:tab w:val="right" w:pos="9017"/>
        </w:tabs>
        <w:spacing w:after="0"/>
        <w:jc w:val="both"/>
        <w:rPr>
          <w:rFonts w:ascii="Arial" w:hAnsi="Arial" w:cs="Arial"/>
          <w:color w:val="auto"/>
          <w:lang w:eastAsia="zh-CN"/>
        </w:rPr>
      </w:pPr>
      <w:r w:rsidRPr="00C4160A">
        <w:rPr>
          <w:rFonts w:cs="Arial"/>
          <w:color w:val="auto"/>
          <w:sz w:val="24"/>
          <w:szCs w:val="24"/>
        </w:rPr>
        <w:t xml:space="preserve">dišečih WC obešank, </w:t>
      </w:r>
    </w:p>
    <w:p w14:paraId="3EC43866" w14:textId="77777777" w:rsidR="00C4160A" w:rsidRPr="00C4160A" w:rsidRDefault="00C4160A" w:rsidP="00FF631D">
      <w:pPr>
        <w:pStyle w:val="Odstavekseznama"/>
        <w:numPr>
          <w:ilvl w:val="0"/>
          <w:numId w:val="60"/>
        </w:numPr>
        <w:tabs>
          <w:tab w:val="right" w:pos="2556"/>
          <w:tab w:val="right" w:pos="9017"/>
        </w:tabs>
        <w:spacing w:after="0"/>
        <w:jc w:val="both"/>
        <w:rPr>
          <w:rFonts w:ascii="Arial" w:hAnsi="Arial" w:cs="Arial"/>
          <w:color w:val="auto"/>
          <w:lang w:eastAsia="zh-CN"/>
        </w:rPr>
      </w:pPr>
      <w:r w:rsidRPr="00C4160A">
        <w:rPr>
          <w:rFonts w:cs="Arial"/>
          <w:color w:val="auto"/>
          <w:sz w:val="24"/>
          <w:szCs w:val="24"/>
        </w:rPr>
        <w:t xml:space="preserve">garnitur za čiščenje WC školjke, </w:t>
      </w:r>
    </w:p>
    <w:p w14:paraId="0D320802" w14:textId="251154B0" w:rsidR="00C4160A" w:rsidRPr="00C4160A" w:rsidRDefault="00C4160A" w:rsidP="00FF631D">
      <w:pPr>
        <w:pStyle w:val="Odstavekseznama"/>
        <w:numPr>
          <w:ilvl w:val="0"/>
          <w:numId w:val="60"/>
        </w:numPr>
        <w:tabs>
          <w:tab w:val="right" w:pos="2556"/>
          <w:tab w:val="right" w:pos="9017"/>
        </w:tabs>
        <w:spacing w:after="0"/>
        <w:jc w:val="both"/>
        <w:rPr>
          <w:rFonts w:ascii="Arial" w:hAnsi="Arial" w:cs="Arial"/>
          <w:color w:val="auto"/>
          <w:lang w:eastAsia="zh-CN"/>
        </w:rPr>
      </w:pPr>
      <w:r w:rsidRPr="00C4160A">
        <w:rPr>
          <w:rFonts w:cs="Arial"/>
          <w:color w:val="auto"/>
          <w:sz w:val="24"/>
          <w:szCs w:val="24"/>
        </w:rPr>
        <w:t>nadomestnih ščetk za čiščenje WC školjke</w:t>
      </w:r>
      <w:r w:rsidR="0002614E">
        <w:rPr>
          <w:rFonts w:cs="Arial"/>
          <w:color w:val="auto"/>
          <w:sz w:val="24"/>
          <w:szCs w:val="24"/>
        </w:rPr>
        <w:t>,</w:t>
      </w:r>
      <w:r w:rsidRPr="00C4160A">
        <w:rPr>
          <w:rFonts w:cs="Arial"/>
          <w:color w:val="auto"/>
          <w:sz w:val="24"/>
          <w:szCs w:val="24"/>
        </w:rPr>
        <w:t xml:space="preserve"> </w:t>
      </w:r>
    </w:p>
    <w:p w14:paraId="16A39E16" w14:textId="77777777" w:rsidR="0002614E" w:rsidRPr="0043758F" w:rsidRDefault="00C4160A" w:rsidP="00FF631D">
      <w:pPr>
        <w:pStyle w:val="Odstavekseznama"/>
        <w:numPr>
          <w:ilvl w:val="0"/>
          <w:numId w:val="60"/>
        </w:numPr>
        <w:tabs>
          <w:tab w:val="right" w:pos="2556"/>
          <w:tab w:val="right" w:pos="9017"/>
        </w:tabs>
        <w:spacing w:after="0"/>
        <w:jc w:val="both"/>
        <w:rPr>
          <w:rFonts w:ascii="Arial" w:hAnsi="Arial" w:cs="Arial"/>
          <w:color w:val="auto"/>
          <w:lang w:eastAsia="zh-CN"/>
        </w:rPr>
      </w:pPr>
      <w:r w:rsidRPr="00C4160A">
        <w:rPr>
          <w:rFonts w:cs="Arial"/>
          <w:color w:val="auto"/>
          <w:sz w:val="24"/>
          <w:szCs w:val="24"/>
        </w:rPr>
        <w:t>razkužila za roke</w:t>
      </w:r>
      <w:r w:rsidR="0002614E">
        <w:rPr>
          <w:rFonts w:cs="Arial"/>
          <w:color w:val="auto"/>
          <w:sz w:val="24"/>
          <w:szCs w:val="24"/>
        </w:rPr>
        <w:t xml:space="preserve"> (500 ml),</w:t>
      </w:r>
    </w:p>
    <w:p w14:paraId="4925D543" w14:textId="44132039" w:rsidR="00B642E3" w:rsidRPr="00C4160A" w:rsidRDefault="0002614E" w:rsidP="00FF631D">
      <w:pPr>
        <w:pStyle w:val="Odstavekseznama"/>
        <w:numPr>
          <w:ilvl w:val="0"/>
          <w:numId w:val="60"/>
        </w:numPr>
        <w:tabs>
          <w:tab w:val="right" w:pos="2556"/>
          <w:tab w:val="right" w:pos="9017"/>
        </w:tabs>
        <w:spacing w:after="0"/>
        <w:jc w:val="both"/>
        <w:rPr>
          <w:rFonts w:ascii="Arial" w:hAnsi="Arial" w:cs="Arial"/>
          <w:color w:val="auto"/>
          <w:lang w:eastAsia="zh-CN"/>
        </w:rPr>
      </w:pPr>
      <w:r>
        <w:rPr>
          <w:rFonts w:cs="Arial"/>
          <w:color w:val="auto"/>
          <w:sz w:val="24"/>
          <w:szCs w:val="24"/>
        </w:rPr>
        <w:t>razkužila za roke (min. 3 l)</w:t>
      </w:r>
      <w:r w:rsidR="00C4160A" w:rsidRPr="00C4160A">
        <w:rPr>
          <w:rFonts w:cs="Arial"/>
          <w:color w:val="auto"/>
          <w:sz w:val="24"/>
          <w:szCs w:val="24"/>
        </w:rPr>
        <w:t>.</w:t>
      </w:r>
    </w:p>
    <w:p w14:paraId="5DADC9D4" w14:textId="77777777" w:rsidR="00B642E3" w:rsidRPr="00B642E3" w:rsidRDefault="00B642E3" w:rsidP="00B642E3">
      <w:pPr>
        <w:tabs>
          <w:tab w:val="right" w:pos="2556"/>
          <w:tab w:val="right" w:pos="9017"/>
        </w:tabs>
        <w:spacing w:after="0"/>
        <w:rPr>
          <w:rFonts w:asciiTheme="majorHAnsi" w:hAnsiTheme="majorHAnsi" w:cs="Arial"/>
          <w:b/>
          <w:sz w:val="24"/>
          <w:szCs w:val="24"/>
          <w:u w:val="single"/>
        </w:rPr>
      </w:pPr>
    </w:p>
    <w:p w14:paraId="3346C2C5" w14:textId="77777777" w:rsidR="0043758F" w:rsidRDefault="0043758F">
      <w:pPr>
        <w:spacing w:after="0" w:line="240" w:lineRule="auto"/>
        <w:rPr>
          <w:rFonts w:asciiTheme="majorHAnsi" w:hAnsiTheme="majorHAnsi" w:cs="Arial"/>
          <w:b/>
          <w:sz w:val="24"/>
          <w:szCs w:val="24"/>
        </w:rPr>
      </w:pPr>
      <w:r>
        <w:rPr>
          <w:rFonts w:asciiTheme="majorHAnsi" w:hAnsiTheme="majorHAnsi" w:cs="Arial"/>
          <w:b/>
          <w:sz w:val="24"/>
          <w:szCs w:val="24"/>
        </w:rPr>
        <w:br w:type="page"/>
      </w:r>
    </w:p>
    <w:p w14:paraId="4DB42806" w14:textId="7D409FFE" w:rsidR="00B642E3" w:rsidRPr="00B642E3" w:rsidRDefault="00B642E3" w:rsidP="001C67FB">
      <w:pPr>
        <w:numPr>
          <w:ilvl w:val="0"/>
          <w:numId w:val="33"/>
        </w:numPr>
        <w:tabs>
          <w:tab w:val="right" w:pos="2556"/>
          <w:tab w:val="right" w:pos="9017"/>
        </w:tabs>
        <w:spacing w:after="0"/>
        <w:ind w:left="567" w:hanging="567"/>
        <w:rPr>
          <w:rFonts w:asciiTheme="majorHAnsi" w:hAnsiTheme="majorHAnsi" w:cs="Arial"/>
          <w:b/>
          <w:sz w:val="24"/>
          <w:szCs w:val="24"/>
          <w:u w:val="single"/>
        </w:rPr>
      </w:pPr>
      <w:r>
        <w:rPr>
          <w:rFonts w:asciiTheme="majorHAnsi" w:hAnsiTheme="majorHAnsi" w:cs="Arial"/>
          <w:b/>
          <w:sz w:val="24"/>
          <w:szCs w:val="24"/>
        </w:rPr>
        <w:lastRenderedPageBreak/>
        <w:t>PONUDBENA CENA</w:t>
      </w:r>
      <w:r w:rsidR="0046118B">
        <w:rPr>
          <w:rFonts w:asciiTheme="majorHAnsi" w:hAnsiTheme="majorHAnsi" w:cs="Arial"/>
          <w:b/>
          <w:sz w:val="24"/>
          <w:szCs w:val="24"/>
        </w:rPr>
        <w:t xml:space="preserve"> (za 48 mesecev)</w:t>
      </w:r>
    </w:p>
    <w:p w14:paraId="13704D6B" w14:textId="77777777" w:rsidR="00B642E3" w:rsidRPr="005133FA" w:rsidRDefault="00B642E3" w:rsidP="00B642E3">
      <w:pPr>
        <w:tabs>
          <w:tab w:val="right" w:pos="2556"/>
          <w:tab w:val="right" w:pos="9017"/>
        </w:tabs>
        <w:spacing w:after="0"/>
        <w:ind w:left="567"/>
        <w:rPr>
          <w:rFonts w:asciiTheme="majorHAnsi" w:hAnsiTheme="majorHAnsi" w:cs="Arial"/>
          <w:b/>
          <w:sz w:val="24"/>
          <w:szCs w:val="24"/>
          <w:u w:val="singl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5244"/>
      </w:tblGrid>
      <w:tr w:rsidR="00B642E3" w:rsidRPr="00272C0A" w14:paraId="5911D3B1" w14:textId="77777777" w:rsidTr="00B642E3">
        <w:trPr>
          <w:trHeight w:val="660"/>
        </w:trPr>
        <w:tc>
          <w:tcPr>
            <w:tcW w:w="4395" w:type="dxa"/>
            <w:tcBorders>
              <w:top w:val="single" w:sz="4" w:space="0" w:color="auto"/>
              <w:left w:val="single" w:sz="4" w:space="0" w:color="auto"/>
              <w:bottom w:val="single" w:sz="4" w:space="0" w:color="auto"/>
              <w:right w:val="single" w:sz="4" w:space="0" w:color="auto"/>
            </w:tcBorders>
            <w:vAlign w:val="center"/>
          </w:tcPr>
          <w:p w14:paraId="54CD7183" w14:textId="25C1F652" w:rsidR="00B642E3" w:rsidRPr="00B642E3" w:rsidRDefault="00B642E3" w:rsidP="0046118B">
            <w:pPr>
              <w:spacing w:after="0"/>
              <w:rPr>
                <w:rFonts w:cs="Arial"/>
                <w:sz w:val="24"/>
                <w:szCs w:val="24"/>
              </w:rPr>
            </w:pPr>
            <w:r w:rsidRPr="00B642E3">
              <w:rPr>
                <w:rFonts w:cs="Arial"/>
                <w:color w:val="auto"/>
                <w:sz w:val="24"/>
                <w:szCs w:val="24"/>
                <w:lang w:eastAsia="zh-CN"/>
              </w:rPr>
              <w:t xml:space="preserve">Ponudbena cena </w:t>
            </w:r>
            <w:r w:rsidRPr="00B642E3">
              <w:rPr>
                <w:rFonts w:cs="Arial"/>
                <w:sz w:val="24"/>
                <w:szCs w:val="24"/>
              </w:rPr>
              <w:t xml:space="preserve">(brez DDV): </w:t>
            </w:r>
          </w:p>
        </w:tc>
        <w:tc>
          <w:tcPr>
            <w:tcW w:w="5244" w:type="dxa"/>
            <w:tcBorders>
              <w:top w:val="single" w:sz="4" w:space="0" w:color="auto"/>
              <w:left w:val="single" w:sz="4" w:space="0" w:color="auto"/>
              <w:bottom w:val="single" w:sz="4" w:space="0" w:color="auto"/>
              <w:right w:val="single" w:sz="4" w:space="0" w:color="auto"/>
            </w:tcBorders>
            <w:vAlign w:val="center"/>
          </w:tcPr>
          <w:p w14:paraId="6888898D" w14:textId="77777777" w:rsidR="00B642E3" w:rsidRPr="00B642E3" w:rsidRDefault="00B642E3" w:rsidP="000D0CDC">
            <w:pPr>
              <w:spacing w:after="0"/>
              <w:jc w:val="right"/>
              <w:rPr>
                <w:rFonts w:cs="Arial"/>
                <w:sz w:val="24"/>
                <w:szCs w:val="24"/>
              </w:rPr>
            </w:pPr>
            <w:r w:rsidRPr="00B642E3">
              <w:rPr>
                <w:rFonts w:cs="Arial"/>
                <w:sz w:val="24"/>
                <w:szCs w:val="24"/>
              </w:rPr>
              <w:t>EUR</w:t>
            </w:r>
          </w:p>
        </w:tc>
      </w:tr>
    </w:tbl>
    <w:p w14:paraId="14817B38" w14:textId="2DFCC355" w:rsidR="00785631" w:rsidRDefault="00785631" w:rsidP="00785631">
      <w:pPr>
        <w:spacing w:after="0"/>
        <w:jc w:val="both"/>
        <w:rPr>
          <w:rFonts w:cs="Arial"/>
          <w:bCs/>
          <w:color w:val="auto"/>
          <w:sz w:val="24"/>
          <w:szCs w:val="24"/>
        </w:rPr>
      </w:pPr>
    </w:p>
    <w:p w14:paraId="1D136F7F" w14:textId="77777777" w:rsidR="0046118B" w:rsidRDefault="0046118B" w:rsidP="00785631">
      <w:pPr>
        <w:spacing w:after="0"/>
        <w:jc w:val="both"/>
        <w:rPr>
          <w:rFonts w:cs="Arial"/>
          <w:bCs/>
          <w:color w:val="auto"/>
          <w:sz w:val="24"/>
          <w:szCs w:val="24"/>
        </w:rPr>
      </w:pPr>
    </w:p>
    <w:p w14:paraId="7CE6BCD6" w14:textId="74A373E4" w:rsidR="00247883" w:rsidRPr="005133FA" w:rsidRDefault="0048543C" w:rsidP="005A4839">
      <w:pPr>
        <w:numPr>
          <w:ilvl w:val="0"/>
          <w:numId w:val="33"/>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t xml:space="preserve">OPCIJE IN </w:t>
      </w:r>
      <w:r w:rsidR="00247883" w:rsidRPr="005133FA">
        <w:rPr>
          <w:rFonts w:asciiTheme="majorHAnsi" w:hAnsiTheme="majorHAnsi" w:cs="Arial"/>
          <w:b/>
          <w:color w:val="auto"/>
          <w:sz w:val="24"/>
          <w:szCs w:val="24"/>
        </w:rPr>
        <w:t>PONUDBENI POGOJI</w:t>
      </w:r>
    </w:p>
    <w:p w14:paraId="3AE7466B" w14:textId="4C37519B" w:rsidR="00247883" w:rsidRPr="00726677" w:rsidRDefault="00247883" w:rsidP="00247883">
      <w:pPr>
        <w:spacing w:after="0" w:line="240" w:lineRule="auto"/>
        <w:jc w:val="both"/>
        <w:rPr>
          <w:rFonts w:asciiTheme="majorHAnsi" w:hAnsiTheme="majorHAnsi" w:cs="Arial"/>
          <w:color w:val="auto"/>
          <w:kern w:val="3"/>
          <w:sz w:val="24"/>
          <w:szCs w:val="24"/>
          <w:u w:val="single"/>
          <w:lang w:eastAsia="zh-CN"/>
        </w:rPr>
      </w:pPr>
      <w:r w:rsidRPr="005133FA">
        <w:rPr>
          <w:rFonts w:asciiTheme="majorHAnsi" w:hAnsiTheme="majorHAnsi" w:cs="Arial"/>
          <w:color w:val="auto"/>
          <w:kern w:val="3"/>
          <w:sz w:val="24"/>
          <w:szCs w:val="24"/>
          <w:lang w:eastAsia="zh-CN"/>
        </w:rPr>
        <w:t>Ta ponudba velja najman</w:t>
      </w:r>
      <w:r w:rsidRPr="003529C7">
        <w:rPr>
          <w:rFonts w:asciiTheme="majorHAnsi" w:hAnsiTheme="majorHAnsi" w:cs="Arial"/>
          <w:color w:val="auto"/>
          <w:kern w:val="3"/>
          <w:sz w:val="24"/>
          <w:szCs w:val="24"/>
          <w:lang w:eastAsia="zh-CN"/>
        </w:rPr>
        <w:t xml:space="preserve">j </w:t>
      </w:r>
      <w:r w:rsidRPr="002D37A9">
        <w:rPr>
          <w:rFonts w:asciiTheme="majorHAnsi" w:hAnsiTheme="majorHAnsi" w:cs="Arial"/>
          <w:color w:val="auto"/>
          <w:kern w:val="3"/>
          <w:sz w:val="24"/>
          <w:szCs w:val="24"/>
          <w:lang w:eastAsia="zh-CN"/>
        </w:rPr>
        <w:t xml:space="preserve">do </w:t>
      </w:r>
      <w:r w:rsidR="002D37A9" w:rsidRPr="002D37A9">
        <w:rPr>
          <w:rFonts w:asciiTheme="majorHAnsi" w:hAnsiTheme="majorHAnsi" w:cs="Arial"/>
          <w:color w:val="auto"/>
          <w:kern w:val="3"/>
          <w:sz w:val="24"/>
          <w:szCs w:val="24"/>
          <w:lang w:eastAsia="zh-CN"/>
        </w:rPr>
        <w:t>15</w:t>
      </w:r>
      <w:r w:rsidR="00726677" w:rsidRPr="002D37A9">
        <w:rPr>
          <w:rFonts w:asciiTheme="majorHAnsi" w:hAnsiTheme="majorHAnsi" w:cs="Arial"/>
          <w:color w:val="auto"/>
          <w:kern w:val="3"/>
          <w:sz w:val="24"/>
          <w:szCs w:val="24"/>
          <w:lang w:eastAsia="zh-CN"/>
        </w:rPr>
        <w:t xml:space="preserve">. </w:t>
      </w:r>
      <w:r w:rsidR="002D37A9" w:rsidRPr="002D37A9">
        <w:rPr>
          <w:rFonts w:asciiTheme="majorHAnsi" w:hAnsiTheme="majorHAnsi" w:cs="Arial"/>
          <w:color w:val="auto"/>
          <w:kern w:val="3"/>
          <w:sz w:val="24"/>
          <w:szCs w:val="24"/>
          <w:lang w:eastAsia="zh-CN"/>
        </w:rPr>
        <w:t>6</w:t>
      </w:r>
      <w:r w:rsidR="00726677" w:rsidRPr="002D37A9">
        <w:rPr>
          <w:rFonts w:asciiTheme="majorHAnsi" w:hAnsiTheme="majorHAnsi" w:cs="Arial"/>
          <w:color w:val="auto"/>
          <w:kern w:val="3"/>
          <w:sz w:val="24"/>
          <w:szCs w:val="24"/>
          <w:lang w:eastAsia="zh-CN"/>
        </w:rPr>
        <w:t>. 202</w:t>
      </w:r>
      <w:r w:rsidR="002D37A9" w:rsidRPr="002D37A9">
        <w:rPr>
          <w:rFonts w:asciiTheme="majorHAnsi" w:hAnsiTheme="majorHAnsi" w:cs="Arial"/>
          <w:color w:val="auto"/>
          <w:kern w:val="3"/>
          <w:sz w:val="24"/>
          <w:szCs w:val="24"/>
          <w:lang w:eastAsia="zh-CN"/>
        </w:rPr>
        <w:t>1</w:t>
      </w:r>
      <w:r w:rsidRPr="002D37A9">
        <w:rPr>
          <w:rFonts w:asciiTheme="majorHAnsi" w:hAnsiTheme="majorHAnsi" w:cs="Arial"/>
          <w:color w:val="auto"/>
          <w:kern w:val="3"/>
          <w:sz w:val="24"/>
          <w:szCs w:val="24"/>
          <w:lang w:eastAsia="zh-CN"/>
        </w:rPr>
        <w:t>.</w:t>
      </w:r>
    </w:p>
    <w:p w14:paraId="0125C560" w14:textId="4D711A6F" w:rsidR="005133FA" w:rsidRDefault="005133FA">
      <w:pPr>
        <w:spacing w:after="0" w:line="240" w:lineRule="auto"/>
        <w:rPr>
          <w:rFonts w:asciiTheme="majorHAnsi" w:hAnsiTheme="majorHAnsi" w:cs="Arial"/>
          <w:b/>
          <w:sz w:val="24"/>
          <w:szCs w:val="24"/>
        </w:rPr>
      </w:pPr>
    </w:p>
    <w:p w14:paraId="7CD468EB" w14:textId="77777777" w:rsidR="00047203" w:rsidRDefault="00047203">
      <w:pPr>
        <w:spacing w:after="0" w:line="240" w:lineRule="auto"/>
        <w:rPr>
          <w:rFonts w:asciiTheme="majorHAnsi" w:hAnsiTheme="majorHAnsi" w:cs="Arial"/>
          <w:b/>
          <w:sz w:val="24"/>
          <w:szCs w:val="24"/>
        </w:rPr>
      </w:pPr>
    </w:p>
    <w:p w14:paraId="204785B3" w14:textId="6A53C5BA" w:rsidR="00247883" w:rsidRPr="004603BE" w:rsidRDefault="00247883" w:rsidP="007A23F7">
      <w:pPr>
        <w:numPr>
          <w:ilvl w:val="0"/>
          <w:numId w:val="33"/>
        </w:numPr>
        <w:tabs>
          <w:tab w:val="right" w:pos="2556"/>
          <w:tab w:val="right" w:pos="9017"/>
        </w:tabs>
        <w:spacing w:after="0"/>
        <w:ind w:left="567" w:hanging="567"/>
        <w:rPr>
          <w:rFonts w:asciiTheme="majorHAnsi" w:hAnsiTheme="majorHAnsi" w:cs="Arial"/>
          <w:b/>
          <w:sz w:val="24"/>
          <w:szCs w:val="24"/>
          <w:u w:val="single"/>
        </w:rPr>
      </w:pPr>
      <w:r w:rsidRPr="004603BE">
        <w:rPr>
          <w:rFonts w:asciiTheme="majorHAnsi" w:hAnsiTheme="majorHAnsi" w:cs="Arial"/>
          <w:b/>
          <w:sz w:val="24"/>
          <w:szCs w:val="24"/>
        </w:rPr>
        <w:t xml:space="preserve">PRILOGE </w:t>
      </w:r>
      <w:r w:rsidR="00CE329B">
        <w:rPr>
          <w:rFonts w:asciiTheme="majorHAnsi" w:hAnsiTheme="majorHAnsi" w:cs="Arial"/>
          <w:b/>
          <w:sz w:val="24"/>
          <w:szCs w:val="24"/>
        </w:rPr>
        <w:t>K PONUDBI</w:t>
      </w:r>
    </w:p>
    <w:p w14:paraId="72E0E151" w14:textId="41F4DD2C" w:rsidR="00247883" w:rsidRDefault="002978C3" w:rsidP="005A4839">
      <w:pPr>
        <w:numPr>
          <w:ilvl w:val="2"/>
          <w:numId w:val="34"/>
        </w:numPr>
        <w:tabs>
          <w:tab w:val="right" w:pos="2556"/>
          <w:tab w:val="right" w:pos="9017"/>
        </w:tabs>
        <w:spacing w:after="0"/>
        <w:ind w:left="1225" w:hanging="505"/>
        <w:rPr>
          <w:rFonts w:asciiTheme="majorHAnsi" w:hAnsiTheme="majorHAnsi" w:cs="Arial"/>
          <w:sz w:val="24"/>
          <w:szCs w:val="24"/>
        </w:rPr>
      </w:pPr>
      <w:r w:rsidRPr="00FB277C">
        <w:rPr>
          <w:rFonts w:asciiTheme="majorHAnsi" w:hAnsiTheme="majorHAnsi" w:cs="Arial"/>
          <w:sz w:val="24"/>
          <w:szCs w:val="24"/>
        </w:rPr>
        <w:t>Specifikacija p</w:t>
      </w:r>
      <w:r w:rsidR="00247883" w:rsidRPr="00FB277C">
        <w:rPr>
          <w:rFonts w:asciiTheme="majorHAnsi" w:hAnsiTheme="majorHAnsi" w:cs="Arial"/>
          <w:sz w:val="24"/>
          <w:szCs w:val="24"/>
        </w:rPr>
        <w:t>onud</w:t>
      </w:r>
      <w:r w:rsidRPr="00FB277C">
        <w:rPr>
          <w:rFonts w:asciiTheme="majorHAnsi" w:hAnsiTheme="majorHAnsi" w:cs="Arial"/>
          <w:sz w:val="24"/>
          <w:szCs w:val="24"/>
        </w:rPr>
        <w:t>benega</w:t>
      </w:r>
      <w:r w:rsidR="00247883" w:rsidRPr="00FB277C">
        <w:rPr>
          <w:rFonts w:asciiTheme="majorHAnsi" w:hAnsiTheme="majorHAnsi" w:cs="Arial"/>
          <w:sz w:val="24"/>
          <w:szCs w:val="24"/>
        </w:rPr>
        <w:t xml:space="preserve"> predračun</w:t>
      </w:r>
      <w:r w:rsidRPr="00FB277C">
        <w:rPr>
          <w:rFonts w:asciiTheme="majorHAnsi" w:hAnsiTheme="majorHAnsi" w:cs="Arial"/>
          <w:sz w:val="24"/>
          <w:szCs w:val="24"/>
        </w:rPr>
        <w:t>a</w:t>
      </w:r>
    </w:p>
    <w:p w14:paraId="019A58FE" w14:textId="77777777" w:rsidR="005564E9" w:rsidRDefault="005564E9" w:rsidP="005564E9">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 xml:space="preserve">ESPD obrazec </w:t>
      </w:r>
      <w:r w:rsidRPr="005564E9">
        <w:rPr>
          <w:rFonts w:asciiTheme="majorHAnsi" w:hAnsiTheme="majorHAnsi" w:cs="Arial"/>
          <w:i/>
          <w:sz w:val="21"/>
          <w:szCs w:val="21"/>
        </w:rPr>
        <w:t>(vseh relevantnih subjektov)</w:t>
      </w:r>
    </w:p>
    <w:p w14:paraId="6C5013D7" w14:textId="77777777" w:rsidR="0046118B" w:rsidRPr="00C4160A" w:rsidRDefault="0046118B" w:rsidP="0046118B">
      <w:pPr>
        <w:numPr>
          <w:ilvl w:val="2"/>
          <w:numId w:val="34"/>
        </w:numPr>
        <w:tabs>
          <w:tab w:val="right" w:pos="2556"/>
          <w:tab w:val="right" w:pos="9017"/>
        </w:tabs>
        <w:spacing w:after="0"/>
        <w:ind w:left="1225" w:hanging="505"/>
        <w:rPr>
          <w:rFonts w:asciiTheme="majorHAnsi" w:hAnsiTheme="majorHAnsi" w:cs="Arial"/>
          <w:color w:val="auto"/>
          <w:sz w:val="24"/>
          <w:szCs w:val="24"/>
        </w:rPr>
      </w:pPr>
      <w:r w:rsidRPr="00C4160A">
        <w:rPr>
          <w:rFonts w:asciiTheme="majorHAnsi" w:hAnsiTheme="majorHAnsi" w:cs="Arial"/>
          <w:sz w:val="24"/>
          <w:szCs w:val="24"/>
        </w:rPr>
        <w:t>Seznam r</w:t>
      </w:r>
      <w:r w:rsidRPr="00C4160A">
        <w:rPr>
          <w:rFonts w:asciiTheme="majorHAnsi" w:hAnsiTheme="majorHAnsi" w:cs="Arial"/>
          <w:color w:val="auto"/>
          <w:sz w:val="24"/>
          <w:szCs w:val="24"/>
        </w:rPr>
        <w:t>eferenc</w:t>
      </w:r>
    </w:p>
    <w:p w14:paraId="7936E2F4" w14:textId="3E83C5F5" w:rsidR="00447EFB" w:rsidRPr="00CE329B" w:rsidRDefault="00447EFB" w:rsidP="006809E3">
      <w:pPr>
        <w:numPr>
          <w:ilvl w:val="2"/>
          <w:numId w:val="34"/>
        </w:numPr>
        <w:tabs>
          <w:tab w:val="right" w:pos="2556"/>
          <w:tab w:val="right" w:pos="9017"/>
        </w:tabs>
        <w:spacing w:after="0"/>
        <w:jc w:val="both"/>
        <w:rPr>
          <w:rFonts w:ascii="Arial" w:hAnsi="Arial" w:cs="Arial"/>
        </w:rPr>
      </w:pPr>
      <w:r w:rsidRPr="00C4160A">
        <w:rPr>
          <w:rFonts w:asciiTheme="majorHAnsi" w:hAnsiTheme="majorHAnsi" w:cs="Arial"/>
          <w:color w:val="auto"/>
          <w:sz w:val="24"/>
          <w:szCs w:val="24"/>
        </w:rPr>
        <w:t xml:space="preserve">Dokazila o skladnosti ponujenih artiklov </w:t>
      </w:r>
      <w:r w:rsidR="00C6465F" w:rsidRPr="00C4160A">
        <w:rPr>
          <w:rFonts w:asciiTheme="majorHAnsi" w:hAnsiTheme="majorHAnsi" w:cs="Arial"/>
          <w:color w:val="auto"/>
          <w:sz w:val="24"/>
          <w:szCs w:val="24"/>
        </w:rPr>
        <w:t>s tehničnimi specifikacijami (</w:t>
      </w:r>
      <w:r w:rsidRPr="00C4160A">
        <w:rPr>
          <w:rFonts w:asciiTheme="majorHAnsi" w:hAnsiTheme="majorHAnsi" w:cs="Arial"/>
          <w:color w:val="auto"/>
          <w:sz w:val="24"/>
          <w:szCs w:val="24"/>
        </w:rPr>
        <w:t xml:space="preserve">tehnična </w:t>
      </w:r>
      <w:r w:rsidRPr="00CE329B">
        <w:rPr>
          <w:rFonts w:asciiTheme="majorHAnsi" w:hAnsiTheme="majorHAnsi" w:cs="Arial"/>
          <w:color w:val="auto"/>
          <w:sz w:val="24"/>
          <w:szCs w:val="24"/>
        </w:rPr>
        <w:t>dokumentacija proizvajalca, znak za okolje EU, certifikat Modri angel ali certifikat Nordijski labod</w:t>
      </w:r>
      <w:r w:rsidR="00C4160A" w:rsidRPr="00CE329B">
        <w:rPr>
          <w:rFonts w:asciiTheme="majorHAnsi" w:hAnsiTheme="majorHAnsi" w:cs="Arial"/>
          <w:color w:val="auto"/>
          <w:sz w:val="24"/>
          <w:szCs w:val="24"/>
        </w:rPr>
        <w:t xml:space="preserve"> itd.)</w:t>
      </w:r>
    </w:p>
    <w:p w14:paraId="4710CC7F" w14:textId="1F7E11AE" w:rsidR="00781F25" w:rsidRPr="00CE329B" w:rsidRDefault="00781F25" w:rsidP="006809E3">
      <w:pPr>
        <w:numPr>
          <w:ilvl w:val="2"/>
          <w:numId w:val="34"/>
        </w:numPr>
        <w:tabs>
          <w:tab w:val="right" w:pos="2556"/>
          <w:tab w:val="right" w:pos="9017"/>
        </w:tabs>
        <w:spacing w:after="0"/>
        <w:jc w:val="both"/>
        <w:rPr>
          <w:rFonts w:ascii="Arial" w:hAnsi="Arial" w:cs="Arial"/>
        </w:rPr>
      </w:pPr>
      <w:r w:rsidRPr="00CE329B">
        <w:rPr>
          <w:rFonts w:asciiTheme="majorHAnsi" w:hAnsiTheme="majorHAnsi" w:cs="Arial"/>
          <w:color w:val="auto"/>
          <w:sz w:val="24"/>
          <w:szCs w:val="24"/>
        </w:rPr>
        <w:t>Vzorci</w:t>
      </w:r>
      <w:r w:rsidR="00CE329B" w:rsidRPr="00CE329B">
        <w:rPr>
          <w:rFonts w:asciiTheme="majorHAnsi" w:hAnsiTheme="majorHAnsi" w:cs="Arial"/>
          <w:color w:val="auto"/>
          <w:sz w:val="24"/>
          <w:szCs w:val="24"/>
        </w:rPr>
        <w:t xml:space="preserve"> </w:t>
      </w:r>
      <w:r w:rsidR="00CE329B" w:rsidRPr="00CE329B">
        <w:rPr>
          <w:rFonts w:asciiTheme="majorHAnsi" w:hAnsiTheme="majorHAnsi" w:cs="Arial"/>
          <w:i/>
          <w:sz w:val="21"/>
          <w:szCs w:val="21"/>
        </w:rPr>
        <w:t>(ponudnik predloži vzorce na naročnikov naslov do roka za predložitev ponudb)</w:t>
      </w:r>
      <w:r w:rsidR="00CE329B" w:rsidRPr="00CE329B">
        <w:rPr>
          <w:rStyle w:val="Sprotnaopomba-sklic"/>
          <w:rFonts w:asciiTheme="majorHAnsi" w:hAnsiTheme="majorHAnsi" w:cs="Arial"/>
          <w:i/>
          <w:sz w:val="21"/>
          <w:szCs w:val="21"/>
        </w:rPr>
        <w:footnoteReference w:id="1"/>
      </w:r>
    </w:p>
    <w:p w14:paraId="5FC87034" w14:textId="77777777" w:rsidR="002D029E" w:rsidRPr="00D3475C" w:rsidRDefault="002D029E" w:rsidP="002D029E">
      <w:pPr>
        <w:tabs>
          <w:tab w:val="right" w:pos="2556"/>
          <w:tab w:val="right" w:pos="9017"/>
        </w:tabs>
        <w:spacing w:after="0"/>
        <w:jc w:val="both"/>
        <w:rPr>
          <w:rFonts w:asciiTheme="majorHAnsi" w:hAnsiTheme="majorHAnsi" w:cs="Arial"/>
          <w:i/>
          <w:color w:val="auto"/>
          <w:sz w:val="21"/>
          <w:szCs w:val="21"/>
        </w:rPr>
      </w:pPr>
    </w:p>
    <w:p w14:paraId="3BE8A7A3" w14:textId="77777777" w:rsidR="002D029E" w:rsidRPr="00D3475C" w:rsidRDefault="002D029E" w:rsidP="002D029E">
      <w:pPr>
        <w:tabs>
          <w:tab w:val="right" w:pos="2556"/>
          <w:tab w:val="right" w:pos="9017"/>
        </w:tabs>
        <w:spacing w:after="0"/>
        <w:jc w:val="both"/>
        <w:rPr>
          <w:rFonts w:asciiTheme="majorHAnsi" w:hAnsiTheme="majorHAnsi" w:cs="Arial"/>
          <w:i/>
          <w:color w:val="auto"/>
          <w:sz w:val="21"/>
          <w:szCs w:val="21"/>
        </w:rPr>
      </w:pPr>
    </w:p>
    <w:p w14:paraId="2B4FA51D" w14:textId="77777777" w:rsidR="002D029E" w:rsidRPr="007B76A4" w:rsidRDefault="002D029E" w:rsidP="002D029E">
      <w:pPr>
        <w:tabs>
          <w:tab w:val="right" w:pos="2556"/>
          <w:tab w:val="right" w:pos="9017"/>
        </w:tabs>
        <w:spacing w:after="0"/>
        <w:jc w:val="both"/>
        <w:rPr>
          <w:rFonts w:asciiTheme="majorHAnsi" w:hAnsiTheme="majorHAnsi" w:cs="Arial"/>
          <w:i/>
          <w:color w:val="FF0000"/>
          <w:sz w:val="21"/>
          <w:szCs w:val="21"/>
        </w:rPr>
        <w:sectPr w:rsidR="002D029E" w:rsidRPr="007B76A4" w:rsidSect="00046AB5">
          <w:footerReference w:type="default" r:id="rId13"/>
          <w:pgSz w:w="11906" w:h="16838" w:code="9"/>
          <w:pgMar w:top="1418" w:right="1276" w:bottom="1276" w:left="851" w:header="709" w:footer="709" w:gutter="0"/>
          <w:cols w:space="708"/>
          <w:docGrid w:linePitch="360"/>
        </w:sectPr>
      </w:pPr>
    </w:p>
    <w:p w14:paraId="1303477A" w14:textId="1C0669E7" w:rsidR="009C48C1" w:rsidRPr="00C262A7" w:rsidRDefault="009C48C1" w:rsidP="00952046">
      <w:pPr>
        <w:pStyle w:val="Slog3"/>
        <w:rPr>
          <w:rStyle w:val="Neenpoudarek"/>
          <w:rFonts w:asciiTheme="majorHAnsi" w:hAnsiTheme="majorHAnsi" w:cs="Arial"/>
          <w:bCs/>
          <w:i/>
          <w:iCs/>
          <w:color w:val="auto"/>
          <w:sz w:val="22"/>
          <w:szCs w:val="22"/>
        </w:rPr>
      </w:pPr>
      <w:bookmarkStart w:id="4" w:name="_Toc517873991"/>
      <w:bookmarkStart w:id="5" w:name="_Toc62164269"/>
      <w:r w:rsidRPr="00C262A7">
        <w:rPr>
          <w:rStyle w:val="Neenpoudarek"/>
          <w:rFonts w:asciiTheme="majorHAnsi" w:hAnsiTheme="majorHAnsi" w:cs="Arial"/>
          <w:bCs/>
          <w:i/>
          <w:iCs/>
          <w:color w:val="auto"/>
          <w:sz w:val="22"/>
          <w:szCs w:val="22"/>
        </w:rPr>
        <w:lastRenderedPageBreak/>
        <w:t>Priloga 1</w:t>
      </w:r>
      <w:bookmarkEnd w:id="4"/>
      <w:bookmarkEnd w:id="5"/>
    </w:p>
    <w:p w14:paraId="7FD9C525" w14:textId="77777777" w:rsidR="009C48C1" w:rsidRPr="00C262A7" w:rsidRDefault="009C48C1" w:rsidP="00040EBB">
      <w:pPr>
        <w:pStyle w:val="Intenzivencitat"/>
      </w:pPr>
      <w:bookmarkStart w:id="6" w:name="_Toc517873992"/>
      <w:bookmarkStart w:id="7" w:name="_Toc62164270"/>
      <w:r w:rsidRPr="00C262A7">
        <w:t>SPECIFIKACIJA PONUDBENEGA PREDRAČUNA</w:t>
      </w:r>
      <w:bookmarkEnd w:id="6"/>
      <w:bookmarkEnd w:id="7"/>
    </w:p>
    <w:p w14:paraId="606D14A0" w14:textId="77777777" w:rsidR="009C48C1" w:rsidRPr="005133FA" w:rsidRDefault="009C48C1" w:rsidP="009C48C1">
      <w:pPr>
        <w:spacing w:after="0"/>
        <w:rPr>
          <w:rFonts w:asciiTheme="majorHAnsi" w:hAnsiTheme="majorHAnsi" w:cs="Arial"/>
          <w:color w:val="auto"/>
          <w:sz w:val="24"/>
          <w:szCs w:val="24"/>
          <w:lang w:eastAsia="zh-CN"/>
        </w:rPr>
      </w:pPr>
    </w:p>
    <w:p w14:paraId="6AAF4F83" w14:textId="77777777" w:rsidR="004603BE" w:rsidRPr="00F321A5" w:rsidRDefault="004603BE" w:rsidP="004603BE">
      <w:pPr>
        <w:spacing w:after="0"/>
        <w:jc w:val="both"/>
        <w:rPr>
          <w:rFonts w:asciiTheme="majorHAnsi" w:hAnsiTheme="majorHAnsi" w:cs="Arial"/>
          <w:color w:val="auto"/>
          <w:sz w:val="24"/>
          <w:szCs w:val="24"/>
          <w:lang w:eastAsia="zh-CN"/>
        </w:rPr>
      </w:pPr>
    </w:p>
    <w:p w14:paraId="79FFBCCF" w14:textId="77777777" w:rsidR="004603BE" w:rsidRPr="00F321A5" w:rsidRDefault="004603BE" w:rsidP="004603BE">
      <w:pPr>
        <w:spacing w:after="0"/>
        <w:jc w:val="both"/>
        <w:rPr>
          <w:rFonts w:asciiTheme="majorHAnsi" w:hAnsiTheme="majorHAnsi" w:cs="Arial"/>
          <w:color w:val="auto"/>
          <w:sz w:val="24"/>
          <w:szCs w:val="24"/>
          <w:lang w:eastAsia="zh-CN"/>
        </w:rPr>
      </w:pPr>
      <w:r w:rsidRPr="00F321A5">
        <w:rPr>
          <w:rFonts w:asciiTheme="majorHAnsi" w:hAnsiTheme="majorHAnsi" w:cs="Arial"/>
          <w:color w:val="auto"/>
          <w:sz w:val="24"/>
          <w:szCs w:val="24"/>
          <w:lang w:eastAsia="zh-CN"/>
        </w:rPr>
        <w:t>Navodilo za izpolnjevanje:</w:t>
      </w:r>
    </w:p>
    <w:p w14:paraId="27D9D00A" w14:textId="0BCB5CD3" w:rsidR="00E662AE" w:rsidRPr="00E662AE" w:rsidRDefault="004603BE" w:rsidP="004603BE">
      <w:pPr>
        <w:spacing w:after="0"/>
        <w:jc w:val="both"/>
        <w:rPr>
          <w:rFonts w:asciiTheme="majorHAnsi" w:hAnsiTheme="majorHAnsi" w:cs="Arial"/>
          <w:color w:val="auto"/>
          <w:sz w:val="24"/>
          <w:szCs w:val="24"/>
          <w:lang w:eastAsia="zh-CN"/>
        </w:rPr>
      </w:pPr>
      <w:r w:rsidRPr="00E662AE">
        <w:rPr>
          <w:rFonts w:asciiTheme="majorHAnsi" w:hAnsiTheme="majorHAnsi" w:cs="Arial"/>
          <w:color w:val="auto"/>
          <w:sz w:val="24"/>
          <w:szCs w:val="24"/>
          <w:lang w:eastAsia="zh-CN"/>
        </w:rPr>
        <w:t xml:space="preserve">Ponudnik izpolni vsa </w:t>
      </w:r>
      <w:r w:rsidR="00E662AE" w:rsidRPr="00E662AE">
        <w:rPr>
          <w:rFonts w:asciiTheme="majorHAnsi" w:hAnsiTheme="majorHAnsi" w:cs="Arial"/>
          <w:color w:val="auto"/>
          <w:sz w:val="24"/>
          <w:szCs w:val="24"/>
          <w:lang w:eastAsia="zh-CN"/>
        </w:rPr>
        <w:t>rumeno, modro in zeleno</w:t>
      </w:r>
      <w:r w:rsidRPr="00E662AE">
        <w:rPr>
          <w:rFonts w:asciiTheme="majorHAnsi" w:hAnsiTheme="majorHAnsi" w:cs="Arial"/>
          <w:color w:val="auto"/>
          <w:sz w:val="24"/>
          <w:szCs w:val="24"/>
          <w:lang w:eastAsia="zh-CN"/>
        </w:rPr>
        <w:t xml:space="preserve"> označena polja v </w:t>
      </w:r>
      <w:r w:rsidR="006A3F79" w:rsidRPr="00E662AE">
        <w:rPr>
          <w:rFonts w:asciiTheme="majorHAnsi" w:hAnsiTheme="majorHAnsi" w:cs="Arial"/>
          <w:color w:val="auto"/>
          <w:sz w:val="24"/>
          <w:szCs w:val="24"/>
          <w:lang w:eastAsia="zh-CN"/>
        </w:rPr>
        <w:t>specifikaciji ponudbenega predračuna</w:t>
      </w:r>
      <w:r w:rsidRPr="00E662AE">
        <w:rPr>
          <w:rFonts w:asciiTheme="majorHAnsi" w:hAnsiTheme="majorHAnsi" w:cs="Arial"/>
          <w:color w:val="auto"/>
          <w:sz w:val="24"/>
          <w:szCs w:val="24"/>
          <w:lang w:eastAsia="zh-CN"/>
        </w:rPr>
        <w:t>, tj. v datotek</w:t>
      </w:r>
      <w:r w:rsidR="00F321A5" w:rsidRPr="00E662AE">
        <w:rPr>
          <w:rFonts w:asciiTheme="majorHAnsi" w:hAnsiTheme="majorHAnsi" w:cs="Arial"/>
          <w:color w:val="auto"/>
          <w:sz w:val="24"/>
          <w:szCs w:val="24"/>
          <w:lang w:eastAsia="zh-CN"/>
        </w:rPr>
        <w:t>i</w:t>
      </w:r>
      <w:r w:rsidR="00C71918" w:rsidRPr="00E662AE">
        <w:rPr>
          <w:rFonts w:asciiTheme="majorHAnsi" w:hAnsiTheme="majorHAnsi" w:cs="Arial"/>
          <w:color w:val="auto"/>
          <w:sz w:val="24"/>
          <w:szCs w:val="24"/>
          <w:lang w:eastAsia="zh-CN"/>
        </w:rPr>
        <w:t>:</w:t>
      </w:r>
      <w:r w:rsidR="00F321A5" w:rsidRPr="00E662AE">
        <w:rPr>
          <w:rFonts w:asciiTheme="majorHAnsi" w:hAnsiTheme="majorHAnsi" w:cs="Arial"/>
          <w:color w:val="auto"/>
          <w:sz w:val="24"/>
          <w:szCs w:val="24"/>
          <w:lang w:eastAsia="zh-CN"/>
        </w:rPr>
        <w:t xml:space="preserve"> </w:t>
      </w:r>
      <w:r w:rsidR="006A3F79" w:rsidRPr="00E662AE">
        <w:rPr>
          <w:rFonts w:asciiTheme="majorHAnsi" w:hAnsiTheme="majorHAnsi" w:cs="Arial"/>
          <w:color w:val="auto"/>
          <w:sz w:val="24"/>
          <w:szCs w:val="24"/>
          <w:lang w:eastAsia="zh-CN"/>
        </w:rPr>
        <w:t>»</w:t>
      </w:r>
      <w:r w:rsidR="004E12B3" w:rsidRPr="00E662AE">
        <w:rPr>
          <w:rFonts w:asciiTheme="majorHAnsi" w:hAnsiTheme="majorHAnsi" w:cs="Arial"/>
          <w:color w:val="auto"/>
          <w:sz w:val="24"/>
          <w:szCs w:val="24"/>
          <w:lang w:eastAsia="zh-CN"/>
        </w:rPr>
        <w:t>2021</w:t>
      </w:r>
      <w:r w:rsidR="00F321A5" w:rsidRPr="00E662AE">
        <w:rPr>
          <w:rFonts w:asciiTheme="majorHAnsi" w:hAnsiTheme="majorHAnsi" w:cs="Arial"/>
          <w:color w:val="auto"/>
          <w:sz w:val="24"/>
          <w:szCs w:val="24"/>
          <w:lang w:eastAsia="zh-CN"/>
        </w:rPr>
        <w:t>-</w:t>
      </w:r>
      <w:r w:rsidR="00E662AE" w:rsidRPr="00E662AE">
        <w:rPr>
          <w:rFonts w:asciiTheme="majorHAnsi" w:hAnsiTheme="majorHAnsi" w:cs="Arial"/>
          <w:color w:val="auto"/>
          <w:sz w:val="24"/>
          <w:szCs w:val="24"/>
          <w:lang w:eastAsia="zh-CN"/>
        </w:rPr>
        <w:t>01</w:t>
      </w:r>
      <w:r w:rsidR="00F321A5" w:rsidRPr="00E662AE">
        <w:rPr>
          <w:rFonts w:asciiTheme="majorHAnsi" w:hAnsiTheme="majorHAnsi" w:cs="Arial"/>
          <w:color w:val="auto"/>
          <w:sz w:val="24"/>
          <w:szCs w:val="24"/>
          <w:lang w:eastAsia="zh-CN"/>
        </w:rPr>
        <w:t>-</w:t>
      </w:r>
      <w:r w:rsidR="00FE0D2D" w:rsidRPr="00E662AE">
        <w:rPr>
          <w:rFonts w:asciiTheme="majorHAnsi" w:hAnsiTheme="majorHAnsi" w:cs="Arial"/>
          <w:color w:val="auto"/>
          <w:sz w:val="24"/>
          <w:szCs w:val="24"/>
          <w:lang w:eastAsia="zh-CN"/>
        </w:rPr>
        <w:t>2</w:t>
      </w:r>
      <w:r w:rsidR="00BE2BFC">
        <w:rPr>
          <w:rFonts w:asciiTheme="majorHAnsi" w:hAnsiTheme="majorHAnsi" w:cs="Arial"/>
          <w:color w:val="auto"/>
          <w:sz w:val="24"/>
          <w:szCs w:val="24"/>
          <w:lang w:eastAsia="zh-CN"/>
        </w:rPr>
        <w:t>5</w:t>
      </w:r>
      <w:r w:rsidR="00B92FEF" w:rsidRPr="00E662AE">
        <w:rPr>
          <w:rFonts w:asciiTheme="majorHAnsi" w:hAnsiTheme="majorHAnsi" w:cs="Arial"/>
          <w:color w:val="auto"/>
          <w:sz w:val="24"/>
          <w:szCs w:val="24"/>
          <w:lang w:eastAsia="zh-CN"/>
        </w:rPr>
        <w:t>_</w:t>
      </w:r>
      <w:r w:rsidR="00F321A5" w:rsidRPr="00E662AE">
        <w:rPr>
          <w:rFonts w:asciiTheme="majorHAnsi" w:hAnsiTheme="majorHAnsi" w:cs="Arial"/>
          <w:color w:val="auto"/>
          <w:sz w:val="24"/>
          <w:szCs w:val="24"/>
          <w:lang w:eastAsia="zh-CN"/>
        </w:rPr>
        <w:t xml:space="preserve">specifikacija </w:t>
      </w:r>
      <w:r w:rsidR="00E662AE" w:rsidRPr="00E662AE">
        <w:rPr>
          <w:rFonts w:asciiTheme="majorHAnsi" w:hAnsiTheme="majorHAnsi" w:cs="Arial"/>
          <w:color w:val="auto"/>
          <w:sz w:val="24"/>
          <w:szCs w:val="24"/>
          <w:lang w:eastAsia="zh-CN"/>
        </w:rPr>
        <w:t xml:space="preserve">ponudbenega </w:t>
      </w:r>
      <w:proofErr w:type="spellStart"/>
      <w:r w:rsidR="00F321A5" w:rsidRPr="00E662AE">
        <w:rPr>
          <w:rFonts w:asciiTheme="majorHAnsi" w:hAnsiTheme="majorHAnsi" w:cs="Arial"/>
          <w:color w:val="auto"/>
          <w:sz w:val="24"/>
          <w:szCs w:val="24"/>
          <w:lang w:eastAsia="zh-CN"/>
        </w:rPr>
        <w:t>predracuna</w:t>
      </w:r>
      <w:r w:rsidR="00E662AE" w:rsidRPr="00E662AE">
        <w:rPr>
          <w:rFonts w:asciiTheme="majorHAnsi" w:hAnsiTheme="majorHAnsi" w:cs="Arial"/>
          <w:color w:val="auto"/>
          <w:sz w:val="24"/>
          <w:szCs w:val="24"/>
          <w:lang w:eastAsia="zh-CN"/>
        </w:rPr>
        <w:t>_sanitarni</w:t>
      </w:r>
      <w:proofErr w:type="spellEnd"/>
      <w:r w:rsidR="00E662AE" w:rsidRPr="00E662AE">
        <w:rPr>
          <w:rFonts w:asciiTheme="majorHAnsi" w:hAnsiTheme="majorHAnsi" w:cs="Arial"/>
          <w:color w:val="auto"/>
          <w:sz w:val="24"/>
          <w:szCs w:val="24"/>
          <w:lang w:eastAsia="zh-CN"/>
        </w:rPr>
        <w:t xml:space="preserve"> material</w:t>
      </w:r>
      <w:r w:rsidR="00C13C5B" w:rsidRPr="00E662AE">
        <w:rPr>
          <w:rFonts w:asciiTheme="majorHAnsi" w:hAnsiTheme="majorHAnsi" w:cs="Arial"/>
          <w:color w:val="auto"/>
          <w:sz w:val="24"/>
          <w:szCs w:val="24"/>
          <w:lang w:eastAsia="zh-CN"/>
        </w:rPr>
        <w:t>.xlsx</w:t>
      </w:r>
      <w:r w:rsidR="006A3F79" w:rsidRPr="00E662AE">
        <w:rPr>
          <w:rFonts w:asciiTheme="majorHAnsi" w:hAnsiTheme="majorHAnsi" w:cs="Arial"/>
          <w:color w:val="auto"/>
          <w:sz w:val="24"/>
          <w:szCs w:val="24"/>
          <w:lang w:eastAsia="zh-CN"/>
        </w:rPr>
        <w:t>«</w:t>
      </w:r>
      <w:r w:rsidR="00F321A5" w:rsidRPr="00E662AE">
        <w:rPr>
          <w:rFonts w:asciiTheme="majorHAnsi" w:hAnsiTheme="majorHAnsi" w:cs="Arial"/>
          <w:color w:val="auto"/>
          <w:sz w:val="24"/>
          <w:szCs w:val="24"/>
          <w:lang w:eastAsia="zh-CN"/>
        </w:rPr>
        <w:t>.</w:t>
      </w:r>
      <w:r w:rsidR="00A64B90" w:rsidRPr="00E662AE">
        <w:rPr>
          <w:rFonts w:asciiTheme="majorHAnsi" w:hAnsiTheme="majorHAnsi" w:cs="Arial"/>
          <w:color w:val="auto"/>
          <w:sz w:val="24"/>
          <w:szCs w:val="24"/>
          <w:lang w:eastAsia="zh-CN"/>
        </w:rPr>
        <w:t xml:space="preserve"> </w:t>
      </w:r>
      <w:r w:rsidR="00E662AE" w:rsidRPr="00E662AE">
        <w:rPr>
          <w:rFonts w:asciiTheme="majorHAnsi" w:hAnsiTheme="majorHAnsi" w:cs="Arial"/>
          <w:color w:val="auto"/>
          <w:sz w:val="24"/>
          <w:szCs w:val="24"/>
          <w:lang w:eastAsia="zh-CN"/>
        </w:rPr>
        <w:t>V rumeno označenih poljih p</w:t>
      </w:r>
      <w:r w:rsidR="009F7AEE" w:rsidRPr="00E662AE">
        <w:rPr>
          <w:rFonts w:asciiTheme="majorHAnsi" w:hAnsiTheme="majorHAnsi" w:cs="Arial"/>
          <w:color w:val="auto"/>
          <w:sz w:val="24"/>
          <w:szCs w:val="24"/>
          <w:lang w:eastAsia="zh-CN"/>
        </w:rPr>
        <w:t>onudnik navede datum in referenčno številko svoje ponudbe ter svoj naziv.</w:t>
      </w:r>
      <w:r w:rsidR="00E662AE" w:rsidRPr="00E662AE">
        <w:rPr>
          <w:rFonts w:asciiTheme="majorHAnsi" w:hAnsiTheme="majorHAnsi" w:cs="Arial"/>
          <w:color w:val="auto"/>
          <w:sz w:val="24"/>
          <w:szCs w:val="24"/>
          <w:lang w:eastAsia="zh-CN"/>
        </w:rPr>
        <w:t xml:space="preserve"> V modro označenih poljih ponudnik navede podatke o artiklih, ki so predmet ponudbe. V zeleno označenih poljih ponudnik navede zahtevane tehnične podatke o artiklih in ceno. </w:t>
      </w:r>
    </w:p>
    <w:p w14:paraId="53FDF3BB" w14:textId="77777777" w:rsidR="00E662AE" w:rsidRPr="00E662AE" w:rsidRDefault="00E662AE" w:rsidP="004603BE">
      <w:pPr>
        <w:spacing w:after="0"/>
        <w:jc w:val="both"/>
        <w:rPr>
          <w:rFonts w:asciiTheme="majorHAnsi" w:hAnsiTheme="majorHAnsi" w:cs="Arial"/>
          <w:color w:val="auto"/>
          <w:sz w:val="24"/>
          <w:szCs w:val="24"/>
          <w:lang w:eastAsia="zh-CN"/>
        </w:rPr>
      </w:pPr>
    </w:p>
    <w:p w14:paraId="34DF05BA" w14:textId="49492CF7" w:rsidR="004603BE" w:rsidRPr="00E662AE" w:rsidRDefault="004603BE" w:rsidP="004603BE">
      <w:pPr>
        <w:spacing w:after="0"/>
        <w:jc w:val="both"/>
        <w:rPr>
          <w:rFonts w:asciiTheme="majorHAnsi" w:hAnsiTheme="majorHAnsi" w:cs="Arial"/>
          <w:color w:val="auto"/>
          <w:sz w:val="24"/>
          <w:szCs w:val="24"/>
          <w:lang w:eastAsia="zh-CN"/>
        </w:rPr>
      </w:pPr>
      <w:r w:rsidRPr="00E662AE">
        <w:rPr>
          <w:rFonts w:asciiTheme="majorHAnsi" w:hAnsiTheme="majorHAnsi" w:cs="Arial"/>
          <w:color w:val="auto"/>
          <w:sz w:val="24"/>
          <w:szCs w:val="24"/>
          <w:lang w:eastAsia="zh-CN"/>
        </w:rPr>
        <w:t xml:space="preserve">Cene v </w:t>
      </w:r>
      <w:r w:rsidR="00E662AE" w:rsidRPr="00E662AE">
        <w:rPr>
          <w:rFonts w:asciiTheme="majorHAnsi" w:hAnsiTheme="majorHAnsi" w:cs="Arial"/>
          <w:color w:val="auto"/>
          <w:sz w:val="24"/>
          <w:szCs w:val="24"/>
          <w:lang w:eastAsia="zh-CN"/>
        </w:rPr>
        <w:t xml:space="preserve">specifikaciji </w:t>
      </w:r>
      <w:r w:rsidRPr="00E662AE">
        <w:rPr>
          <w:rFonts w:asciiTheme="majorHAnsi" w:hAnsiTheme="majorHAnsi" w:cs="Arial"/>
          <w:color w:val="auto"/>
          <w:sz w:val="24"/>
          <w:szCs w:val="24"/>
          <w:lang w:eastAsia="zh-CN"/>
        </w:rPr>
        <w:t>ponudbene</w:t>
      </w:r>
      <w:r w:rsidR="00E662AE" w:rsidRPr="00E662AE">
        <w:rPr>
          <w:rFonts w:asciiTheme="majorHAnsi" w:hAnsiTheme="majorHAnsi" w:cs="Arial"/>
          <w:color w:val="auto"/>
          <w:sz w:val="24"/>
          <w:szCs w:val="24"/>
          <w:lang w:eastAsia="zh-CN"/>
        </w:rPr>
        <w:t>ga</w:t>
      </w:r>
      <w:r w:rsidRPr="00E662AE">
        <w:rPr>
          <w:rFonts w:asciiTheme="majorHAnsi" w:hAnsiTheme="majorHAnsi" w:cs="Arial"/>
          <w:color w:val="auto"/>
          <w:sz w:val="24"/>
          <w:szCs w:val="24"/>
          <w:lang w:eastAsia="zh-CN"/>
        </w:rPr>
        <w:t xml:space="preserve"> predračun</w:t>
      </w:r>
      <w:r w:rsidR="00E662AE" w:rsidRPr="00E662AE">
        <w:rPr>
          <w:rFonts w:asciiTheme="majorHAnsi" w:hAnsiTheme="majorHAnsi" w:cs="Arial"/>
          <w:color w:val="auto"/>
          <w:sz w:val="24"/>
          <w:szCs w:val="24"/>
          <w:lang w:eastAsia="zh-CN"/>
        </w:rPr>
        <w:t>a</w:t>
      </w:r>
      <w:r w:rsidRPr="00E662AE">
        <w:rPr>
          <w:rFonts w:asciiTheme="majorHAnsi" w:hAnsiTheme="majorHAnsi" w:cs="Arial"/>
          <w:color w:val="auto"/>
          <w:sz w:val="24"/>
          <w:szCs w:val="24"/>
          <w:lang w:eastAsia="zh-CN"/>
        </w:rPr>
        <w:t xml:space="preserve"> morajo biti izražene v evrih (EUR)</w:t>
      </w:r>
      <w:r w:rsidR="00E662AE" w:rsidRPr="00E662AE">
        <w:rPr>
          <w:rFonts w:asciiTheme="majorHAnsi" w:hAnsiTheme="majorHAnsi" w:cs="Arial"/>
          <w:color w:val="auto"/>
          <w:sz w:val="24"/>
          <w:szCs w:val="24"/>
          <w:lang w:eastAsia="zh-CN"/>
        </w:rPr>
        <w:t>,</w:t>
      </w:r>
      <w:r w:rsidRPr="00E662AE">
        <w:rPr>
          <w:rFonts w:asciiTheme="majorHAnsi" w:hAnsiTheme="majorHAnsi" w:cs="Arial"/>
          <w:color w:val="auto"/>
          <w:sz w:val="24"/>
          <w:szCs w:val="24"/>
          <w:lang w:eastAsia="zh-CN"/>
        </w:rPr>
        <w:t xml:space="preserve"> </w:t>
      </w:r>
      <w:r w:rsidR="00E662AE" w:rsidRPr="00E662AE">
        <w:rPr>
          <w:rFonts w:asciiTheme="majorHAnsi" w:hAnsiTheme="majorHAnsi" w:cs="Arial"/>
          <w:color w:val="auto"/>
          <w:sz w:val="24"/>
          <w:szCs w:val="24"/>
          <w:lang w:eastAsia="zh-CN"/>
        </w:rPr>
        <w:t>na dve decimalni mesti natančno in brez DDV. V</w:t>
      </w:r>
      <w:r w:rsidRPr="00E662AE">
        <w:rPr>
          <w:rFonts w:asciiTheme="majorHAnsi" w:hAnsiTheme="majorHAnsi" w:cs="Arial"/>
          <w:color w:val="auto"/>
          <w:sz w:val="24"/>
          <w:szCs w:val="24"/>
          <w:lang w:eastAsia="zh-CN"/>
        </w:rPr>
        <w:t xml:space="preserve">ključevati </w:t>
      </w:r>
      <w:r w:rsidR="00E662AE" w:rsidRPr="00E662AE">
        <w:rPr>
          <w:rFonts w:asciiTheme="majorHAnsi" w:hAnsiTheme="majorHAnsi" w:cs="Arial"/>
          <w:color w:val="auto"/>
          <w:sz w:val="24"/>
          <w:szCs w:val="24"/>
          <w:lang w:eastAsia="zh-CN"/>
        </w:rPr>
        <w:t xml:space="preserve">morajo </w:t>
      </w:r>
      <w:r w:rsidRPr="00E662AE">
        <w:rPr>
          <w:rFonts w:asciiTheme="majorHAnsi" w:hAnsiTheme="majorHAnsi" w:cs="Arial"/>
          <w:color w:val="auto"/>
          <w:sz w:val="24"/>
          <w:szCs w:val="24"/>
          <w:lang w:eastAsia="zh-CN"/>
        </w:rPr>
        <w:t>vse elemente, iz katerih so sestavljene</w:t>
      </w:r>
      <w:r w:rsidR="00F321A5" w:rsidRPr="00E662AE">
        <w:rPr>
          <w:rFonts w:asciiTheme="majorHAnsi" w:hAnsiTheme="majorHAnsi" w:cs="Arial"/>
          <w:color w:val="auto"/>
          <w:sz w:val="24"/>
          <w:szCs w:val="24"/>
          <w:lang w:eastAsia="zh-CN"/>
        </w:rPr>
        <w:t>, ter eventualne popuste</w:t>
      </w:r>
      <w:r w:rsidR="006A3F79" w:rsidRPr="00E662AE">
        <w:rPr>
          <w:rFonts w:asciiTheme="majorHAnsi" w:hAnsiTheme="majorHAnsi" w:cs="Arial"/>
          <w:color w:val="auto"/>
          <w:sz w:val="24"/>
          <w:szCs w:val="24"/>
          <w:lang w:eastAsia="zh-CN"/>
        </w:rPr>
        <w:t xml:space="preserve">. </w:t>
      </w:r>
    </w:p>
    <w:p w14:paraId="48122540" w14:textId="77777777" w:rsidR="00F321A5" w:rsidRPr="00E662AE" w:rsidRDefault="00F321A5" w:rsidP="004603BE">
      <w:pPr>
        <w:spacing w:after="0"/>
        <w:jc w:val="both"/>
        <w:rPr>
          <w:rFonts w:asciiTheme="majorHAnsi" w:hAnsiTheme="majorHAnsi" w:cs="Arial"/>
          <w:color w:val="auto"/>
          <w:sz w:val="24"/>
          <w:szCs w:val="24"/>
          <w:lang w:eastAsia="zh-CN"/>
        </w:rPr>
      </w:pPr>
    </w:p>
    <w:p w14:paraId="6E21F508" w14:textId="5F6832B6" w:rsidR="00D721FF" w:rsidRPr="00F321A5" w:rsidRDefault="004603BE" w:rsidP="00D721FF">
      <w:pPr>
        <w:spacing w:after="0"/>
        <w:jc w:val="both"/>
        <w:rPr>
          <w:rFonts w:asciiTheme="majorHAnsi" w:hAnsiTheme="majorHAnsi" w:cs="Arial"/>
          <w:color w:val="auto"/>
          <w:sz w:val="24"/>
          <w:szCs w:val="24"/>
          <w:lang w:eastAsia="zh-CN"/>
        </w:rPr>
      </w:pPr>
      <w:r w:rsidRPr="00E662AE">
        <w:rPr>
          <w:rFonts w:asciiTheme="majorHAnsi" w:hAnsiTheme="majorHAnsi" w:cs="Arial"/>
          <w:color w:val="auto"/>
          <w:sz w:val="24"/>
          <w:szCs w:val="24"/>
          <w:lang w:eastAsia="zh-CN"/>
        </w:rPr>
        <w:t>Izpolnjen</w:t>
      </w:r>
      <w:r w:rsidR="00D721FF" w:rsidRPr="00E662AE">
        <w:rPr>
          <w:rFonts w:asciiTheme="majorHAnsi" w:hAnsiTheme="majorHAnsi" w:cs="Arial"/>
          <w:color w:val="auto"/>
          <w:sz w:val="24"/>
          <w:szCs w:val="24"/>
          <w:lang w:eastAsia="zh-CN"/>
        </w:rPr>
        <w:t>o</w:t>
      </w:r>
      <w:r w:rsidRPr="00E662AE">
        <w:rPr>
          <w:rFonts w:asciiTheme="majorHAnsi" w:hAnsiTheme="majorHAnsi" w:cs="Arial"/>
          <w:color w:val="auto"/>
          <w:sz w:val="24"/>
          <w:szCs w:val="24"/>
          <w:lang w:eastAsia="zh-CN"/>
        </w:rPr>
        <w:t xml:space="preserve"> </w:t>
      </w:r>
      <w:r w:rsidR="00D721FF" w:rsidRPr="00E662AE">
        <w:rPr>
          <w:rFonts w:asciiTheme="majorHAnsi" w:hAnsiTheme="majorHAnsi" w:cs="Arial"/>
          <w:color w:val="auto"/>
          <w:sz w:val="24"/>
          <w:szCs w:val="24"/>
          <w:lang w:eastAsia="zh-CN"/>
        </w:rPr>
        <w:t xml:space="preserve">specifikacijo ponudbenega predračuna </w:t>
      </w:r>
      <w:r w:rsidRPr="00E662AE">
        <w:rPr>
          <w:rFonts w:asciiTheme="majorHAnsi" w:hAnsiTheme="majorHAnsi" w:cs="Arial"/>
          <w:color w:val="auto"/>
          <w:sz w:val="24"/>
          <w:szCs w:val="24"/>
          <w:lang w:eastAsia="zh-CN"/>
        </w:rPr>
        <w:t>po</w:t>
      </w:r>
      <w:r w:rsidR="00D721FF" w:rsidRPr="00E662AE">
        <w:rPr>
          <w:rFonts w:asciiTheme="majorHAnsi" w:hAnsiTheme="majorHAnsi" w:cs="Arial"/>
          <w:color w:val="auto"/>
          <w:sz w:val="24"/>
          <w:szCs w:val="24"/>
          <w:lang w:eastAsia="zh-CN"/>
        </w:rPr>
        <w:t>nudnik predloži kot prilogo k ponudbenem predračunu in sestavni del ponudbe.</w:t>
      </w:r>
      <w:r w:rsidR="00D721FF" w:rsidRPr="00F321A5">
        <w:rPr>
          <w:rFonts w:asciiTheme="majorHAnsi" w:hAnsiTheme="majorHAnsi" w:cs="Arial"/>
          <w:color w:val="auto"/>
          <w:sz w:val="24"/>
          <w:szCs w:val="24"/>
          <w:lang w:eastAsia="zh-CN"/>
        </w:rPr>
        <w:t xml:space="preserve"> </w:t>
      </w:r>
    </w:p>
    <w:p w14:paraId="2F90639B" w14:textId="7D8B863A" w:rsidR="004603BE" w:rsidRDefault="004603BE" w:rsidP="004603BE">
      <w:pPr>
        <w:spacing w:after="0"/>
        <w:jc w:val="both"/>
        <w:rPr>
          <w:rFonts w:asciiTheme="majorHAnsi" w:hAnsiTheme="majorHAnsi" w:cs="Arial"/>
          <w:color w:val="auto"/>
          <w:sz w:val="24"/>
          <w:szCs w:val="24"/>
          <w:lang w:eastAsia="zh-CN"/>
        </w:rPr>
      </w:pPr>
    </w:p>
    <w:p w14:paraId="54A801B7" w14:textId="77777777" w:rsidR="004603BE" w:rsidRPr="008770D6" w:rsidRDefault="004603BE" w:rsidP="004603BE">
      <w:pPr>
        <w:spacing w:after="0"/>
        <w:jc w:val="both"/>
        <w:rPr>
          <w:rFonts w:asciiTheme="majorHAnsi" w:hAnsiTheme="majorHAnsi" w:cs="Arial"/>
          <w:color w:val="auto"/>
          <w:sz w:val="24"/>
          <w:szCs w:val="24"/>
          <w:lang w:eastAsia="zh-CN"/>
        </w:rPr>
      </w:pPr>
    </w:p>
    <w:p w14:paraId="39861E4E" w14:textId="77777777" w:rsidR="000726EA" w:rsidRDefault="000726EA" w:rsidP="000726EA">
      <w:pPr>
        <w:pStyle w:val="Slog3"/>
        <w:rPr>
          <w:rStyle w:val="Neenpoudarek"/>
          <w:rFonts w:asciiTheme="majorHAnsi" w:hAnsiTheme="majorHAnsi" w:cs="Arial"/>
          <w:bCs/>
          <w:i/>
          <w:iCs/>
          <w:color w:val="auto"/>
          <w:sz w:val="22"/>
          <w:szCs w:val="22"/>
        </w:rPr>
      </w:pPr>
      <w:bookmarkStart w:id="8" w:name="_Toc62164271"/>
      <w:r w:rsidRPr="003529C7">
        <w:rPr>
          <w:rStyle w:val="Neenpoudarek"/>
          <w:rFonts w:asciiTheme="majorHAnsi" w:hAnsiTheme="majorHAnsi" w:cs="Arial"/>
          <w:bCs/>
          <w:i/>
          <w:iCs/>
          <w:color w:val="auto"/>
          <w:sz w:val="22"/>
          <w:szCs w:val="22"/>
        </w:rPr>
        <w:lastRenderedPageBreak/>
        <w:t>Priloga 2</w:t>
      </w:r>
      <w:bookmarkEnd w:id="8"/>
    </w:p>
    <w:p w14:paraId="694579C3" w14:textId="0FE78A64" w:rsidR="000726EA" w:rsidRPr="00040EBB" w:rsidRDefault="00E369E8" w:rsidP="000726EA">
      <w:pPr>
        <w:pStyle w:val="Intenzivencitat"/>
      </w:pPr>
      <w:bookmarkStart w:id="9" w:name="_Toc62164272"/>
      <w:r>
        <w:t>ESPD obrazec</w:t>
      </w:r>
      <w:bookmarkEnd w:id="9"/>
    </w:p>
    <w:p w14:paraId="295D2F78" w14:textId="77777777" w:rsidR="000726EA" w:rsidRPr="00E369E8" w:rsidRDefault="000726EA" w:rsidP="00E369E8">
      <w:pPr>
        <w:spacing w:after="0"/>
        <w:rPr>
          <w:color w:val="auto"/>
          <w:sz w:val="24"/>
          <w:szCs w:val="24"/>
          <w:lang w:eastAsia="zh-CN"/>
        </w:rPr>
      </w:pPr>
    </w:p>
    <w:p w14:paraId="34289B6C" w14:textId="50BD2B21" w:rsidR="002D029E" w:rsidRDefault="00E369E8" w:rsidP="00E369E8">
      <w:pPr>
        <w:spacing w:after="0"/>
        <w:jc w:val="both"/>
        <w:rPr>
          <w:rFonts w:cs="Arial"/>
          <w:color w:val="auto"/>
          <w:sz w:val="24"/>
          <w:szCs w:val="24"/>
          <w:lang w:eastAsia="zh-CN"/>
        </w:rPr>
        <w:sectPr w:rsidR="002D029E" w:rsidSect="00046AB5">
          <w:pgSz w:w="11906" w:h="16838" w:code="9"/>
          <w:pgMar w:top="1418" w:right="1418" w:bottom="1418" w:left="1135" w:header="709" w:footer="709" w:gutter="0"/>
          <w:cols w:space="708"/>
          <w:docGrid w:linePitch="360"/>
        </w:sectPr>
      </w:pPr>
      <w:r w:rsidRPr="00E369E8">
        <w:rPr>
          <w:rFonts w:cs="Arial"/>
          <w:color w:val="auto"/>
          <w:sz w:val="24"/>
          <w:szCs w:val="24"/>
          <w:lang w:eastAsia="zh-CN"/>
        </w:rPr>
        <w:t>Ponudnik predloži za vsak gospodarski subjekt, ki v kakršni koli vlogi sodeluje v okviru predmetnega postopka javnega naročanja, elektronsko izpolnjen ESPD obrazec</w:t>
      </w:r>
      <w:r w:rsidRPr="00E369E8">
        <w:rPr>
          <w:rStyle w:val="Sprotnaopomba-sklic"/>
          <w:rFonts w:cs="Arial"/>
          <w:color w:val="auto"/>
          <w:sz w:val="24"/>
          <w:szCs w:val="24"/>
          <w:lang w:eastAsia="zh-CN"/>
        </w:rPr>
        <w:footnoteReference w:id="2"/>
      </w:r>
      <w:r w:rsidRPr="00E369E8">
        <w:rPr>
          <w:rFonts w:cs="Arial"/>
          <w:color w:val="auto"/>
          <w:sz w:val="24"/>
          <w:szCs w:val="24"/>
          <w:lang w:eastAsia="zh-CN"/>
        </w:rPr>
        <w:t>.</w:t>
      </w:r>
    </w:p>
    <w:p w14:paraId="29C90305" w14:textId="7EF4EF23" w:rsidR="000638E0" w:rsidRDefault="000638E0" w:rsidP="000638E0">
      <w:pPr>
        <w:pStyle w:val="Slog3"/>
        <w:rPr>
          <w:rStyle w:val="Neenpoudarek"/>
          <w:rFonts w:asciiTheme="majorHAnsi" w:hAnsiTheme="majorHAnsi" w:cs="Arial"/>
          <w:bCs/>
          <w:i/>
          <w:iCs/>
          <w:color w:val="auto"/>
          <w:sz w:val="22"/>
          <w:szCs w:val="22"/>
        </w:rPr>
      </w:pPr>
      <w:bookmarkStart w:id="10" w:name="_Toc62164273"/>
      <w:r w:rsidRPr="003529C7">
        <w:rPr>
          <w:rStyle w:val="Neenpoudarek"/>
          <w:rFonts w:asciiTheme="majorHAnsi" w:hAnsiTheme="majorHAnsi" w:cs="Arial"/>
          <w:bCs/>
          <w:i/>
          <w:iCs/>
          <w:color w:val="auto"/>
          <w:sz w:val="22"/>
          <w:szCs w:val="22"/>
        </w:rPr>
        <w:lastRenderedPageBreak/>
        <w:t xml:space="preserve">Priloga </w:t>
      </w:r>
      <w:r>
        <w:rPr>
          <w:rStyle w:val="Neenpoudarek"/>
          <w:rFonts w:asciiTheme="majorHAnsi" w:hAnsiTheme="majorHAnsi" w:cs="Arial"/>
          <w:bCs/>
          <w:i/>
          <w:iCs/>
          <w:color w:val="auto"/>
          <w:sz w:val="22"/>
          <w:szCs w:val="22"/>
        </w:rPr>
        <w:t>3</w:t>
      </w:r>
      <w:bookmarkEnd w:id="10"/>
    </w:p>
    <w:p w14:paraId="1F85AE43" w14:textId="5AF03AC4" w:rsidR="000638E0" w:rsidRPr="00040EBB" w:rsidRDefault="002D029E" w:rsidP="000638E0">
      <w:pPr>
        <w:pStyle w:val="Intenzivencitat"/>
      </w:pPr>
      <w:bookmarkStart w:id="11" w:name="_Toc62164274"/>
      <w:r w:rsidRPr="00240FB3">
        <w:t>SEZNAM REFERENC</w:t>
      </w:r>
      <w:bookmarkEnd w:id="11"/>
    </w:p>
    <w:p w14:paraId="667AF2D7" w14:textId="77777777" w:rsidR="000638E0" w:rsidRPr="00D3475C" w:rsidRDefault="000638E0" w:rsidP="00D3475C">
      <w:pPr>
        <w:spacing w:after="0" w:line="264" w:lineRule="auto"/>
        <w:rPr>
          <w:color w:val="auto"/>
          <w:sz w:val="16"/>
          <w:szCs w:val="16"/>
          <w:lang w:eastAsia="zh-CN"/>
        </w:rPr>
      </w:pPr>
    </w:p>
    <w:p w14:paraId="3657DD71" w14:textId="77777777" w:rsidR="002D029E" w:rsidRPr="00D3475C" w:rsidRDefault="002D029E" w:rsidP="00D3475C">
      <w:pPr>
        <w:tabs>
          <w:tab w:val="left" w:pos="5595"/>
        </w:tabs>
        <w:spacing w:after="0" w:line="264" w:lineRule="auto"/>
        <w:jc w:val="both"/>
        <w:rPr>
          <w:rFonts w:asciiTheme="majorHAnsi" w:hAnsiTheme="majorHAnsi" w:cs="Calibri"/>
          <w:color w:val="auto"/>
          <w:sz w:val="16"/>
          <w:szCs w:val="16"/>
        </w:rPr>
      </w:pPr>
    </w:p>
    <w:p w14:paraId="63D7199B" w14:textId="757590B7" w:rsidR="002D029E" w:rsidRPr="005133FA" w:rsidRDefault="002D029E" w:rsidP="00D3475C">
      <w:pPr>
        <w:tabs>
          <w:tab w:val="left" w:pos="5595"/>
        </w:tabs>
        <w:spacing w:after="0" w:line="264" w:lineRule="auto"/>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20-</w:t>
      </w:r>
      <w:r w:rsidR="00643515">
        <w:rPr>
          <w:rFonts w:asciiTheme="majorHAnsi" w:hAnsiTheme="majorHAnsi" w:cs="Arial"/>
          <w:color w:val="auto"/>
          <w:sz w:val="24"/>
          <w:szCs w:val="24"/>
        </w:rPr>
        <w:t>156</w:t>
      </w:r>
    </w:p>
    <w:p w14:paraId="2D5787A1" w14:textId="6E0AE829" w:rsidR="002D029E" w:rsidRPr="005133FA" w:rsidRDefault="002D029E" w:rsidP="00D3475C">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r w:rsidR="00240FB3">
        <w:rPr>
          <w:rFonts w:asciiTheme="majorHAnsi" w:hAnsiTheme="majorHAnsi" w:cs="Arial"/>
          <w:color w:val="auto"/>
          <w:sz w:val="24"/>
          <w:szCs w:val="24"/>
        </w:rPr>
        <w:t>_________</w:t>
      </w:r>
    </w:p>
    <w:p w14:paraId="11FAF9F1" w14:textId="77777777" w:rsidR="002D029E" w:rsidRDefault="002D029E" w:rsidP="00D3475C">
      <w:pPr>
        <w:tabs>
          <w:tab w:val="right" w:pos="2556"/>
          <w:tab w:val="right" w:pos="9017"/>
        </w:tabs>
        <w:spacing w:after="0" w:line="264" w:lineRule="auto"/>
        <w:rPr>
          <w:rFonts w:asciiTheme="majorHAnsi" w:hAnsiTheme="majorHAnsi" w:cs="Arial"/>
          <w:b/>
          <w:color w:val="auto"/>
          <w:sz w:val="16"/>
          <w:szCs w:val="16"/>
        </w:rPr>
      </w:pPr>
    </w:p>
    <w:p w14:paraId="64534CD8" w14:textId="0F7CFD0C" w:rsidR="002D029E" w:rsidRPr="005133FA" w:rsidRDefault="002D029E" w:rsidP="00D3475C">
      <w:pPr>
        <w:tabs>
          <w:tab w:val="right" w:pos="2556"/>
          <w:tab w:val="right" w:pos="9017"/>
        </w:tabs>
        <w:spacing w:after="0" w:line="264" w:lineRule="auto"/>
        <w:rPr>
          <w:rFonts w:asciiTheme="majorHAnsi" w:hAnsiTheme="majorHAnsi" w:cs="Arial"/>
          <w:b/>
          <w:color w:val="auto"/>
          <w:sz w:val="24"/>
          <w:szCs w:val="24"/>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1766"/>
      </w:tblGrid>
      <w:tr w:rsidR="002D029E" w:rsidRPr="005133FA" w14:paraId="12689431" w14:textId="77777777" w:rsidTr="00BC4D31">
        <w:trPr>
          <w:trHeight w:val="397"/>
        </w:trPr>
        <w:tc>
          <w:tcPr>
            <w:tcW w:w="2268" w:type="dxa"/>
            <w:tcBorders>
              <w:top w:val="nil"/>
              <w:left w:val="nil"/>
              <w:bottom w:val="nil"/>
              <w:right w:val="nil"/>
            </w:tcBorders>
            <w:vAlign w:val="center"/>
          </w:tcPr>
          <w:p w14:paraId="6AB7E072" w14:textId="490469F5" w:rsidR="002D029E" w:rsidRPr="005133FA" w:rsidRDefault="00BC4D31" w:rsidP="00D3475C">
            <w:pPr>
              <w:spacing w:after="0" w:line="264" w:lineRule="auto"/>
              <w:rPr>
                <w:rFonts w:asciiTheme="majorHAnsi" w:hAnsiTheme="majorHAnsi" w:cs="Arial"/>
                <w:color w:val="auto"/>
                <w:sz w:val="24"/>
                <w:szCs w:val="24"/>
              </w:rPr>
            </w:pPr>
            <w:r w:rsidRPr="005133FA">
              <w:rPr>
                <w:rFonts w:asciiTheme="majorHAnsi" w:hAnsiTheme="majorHAnsi" w:cs="Arial"/>
                <w:b/>
                <w:color w:val="auto"/>
                <w:sz w:val="24"/>
                <w:szCs w:val="24"/>
              </w:rPr>
              <w:t>PONUDNIK:</w:t>
            </w:r>
          </w:p>
        </w:tc>
        <w:tc>
          <w:tcPr>
            <w:tcW w:w="11766" w:type="dxa"/>
            <w:tcBorders>
              <w:top w:val="nil"/>
              <w:left w:val="nil"/>
              <w:bottom w:val="single" w:sz="4" w:space="0" w:color="auto"/>
              <w:right w:val="nil"/>
            </w:tcBorders>
            <w:vAlign w:val="center"/>
          </w:tcPr>
          <w:p w14:paraId="2B2A576C" w14:textId="77777777" w:rsidR="002D029E" w:rsidRPr="005133FA" w:rsidRDefault="002D029E" w:rsidP="00D3475C">
            <w:pPr>
              <w:spacing w:after="0" w:line="264" w:lineRule="auto"/>
              <w:rPr>
                <w:rFonts w:asciiTheme="majorHAnsi" w:hAnsiTheme="majorHAnsi" w:cs="Arial"/>
                <w:b/>
                <w:color w:val="auto"/>
                <w:sz w:val="24"/>
                <w:szCs w:val="24"/>
              </w:rPr>
            </w:pPr>
          </w:p>
        </w:tc>
      </w:tr>
    </w:tbl>
    <w:p w14:paraId="07F790A6" w14:textId="77777777" w:rsidR="002D029E" w:rsidRPr="00D3475C" w:rsidRDefault="002D029E" w:rsidP="00D3475C">
      <w:pPr>
        <w:suppressAutoHyphens/>
        <w:autoSpaceDN w:val="0"/>
        <w:spacing w:after="0" w:line="264" w:lineRule="auto"/>
        <w:ind w:right="6"/>
        <w:jc w:val="both"/>
        <w:textAlignment w:val="baseline"/>
        <w:rPr>
          <w:rFonts w:asciiTheme="majorHAnsi" w:hAnsiTheme="majorHAnsi" w:cs="Arial"/>
          <w:color w:val="auto"/>
          <w:kern w:val="3"/>
          <w:sz w:val="16"/>
          <w:szCs w:val="16"/>
          <w:lang w:eastAsia="zh-CN"/>
        </w:rPr>
      </w:pPr>
    </w:p>
    <w:p w14:paraId="16EA5BA1" w14:textId="77777777" w:rsidR="00D3475C" w:rsidRPr="00D3475C" w:rsidRDefault="00D3475C" w:rsidP="00D3475C">
      <w:pPr>
        <w:spacing w:after="0" w:line="264" w:lineRule="auto"/>
        <w:jc w:val="both"/>
        <w:rPr>
          <w:rFonts w:cs="Arial"/>
          <w:color w:val="auto"/>
          <w:sz w:val="16"/>
          <w:szCs w:val="16"/>
          <w:highlight w:val="magenta"/>
          <w:lang w:eastAsia="zh-CN"/>
        </w:rPr>
      </w:pPr>
    </w:p>
    <w:p w14:paraId="0F46D7F0" w14:textId="0F7B5288" w:rsidR="0046118B" w:rsidRDefault="002D029E" w:rsidP="00D3475C">
      <w:pPr>
        <w:spacing w:after="0" w:line="264" w:lineRule="auto"/>
        <w:jc w:val="both"/>
        <w:rPr>
          <w:rFonts w:cs="Arial"/>
          <w:color w:val="auto"/>
          <w:sz w:val="24"/>
          <w:szCs w:val="24"/>
          <w:lang w:eastAsia="zh-CN"/>
        </w:rPr>
      </w:pPr>
      <w:r w:rsidRPr="00D3475C">
        <w:rPr>
          <w:rFonts w:cs="Arial"/>
          <w:color w:val="auto"/>
          <w:sz w:val="24"/>
          <w:szCs w:val="24"/>
          <w:lang w:eastAsia="zh-CN"/>
        </w:rPr>
        <w:t>Izjavljamo, da smo v zadnjih 3 letih pred potekom roka za prejem ponudb pravočasno</w:t>
      </w:r>
      <w:r w:rsidR="0046118B">
        <w:rPr>
          <w:rFonts w:cs="Arial"/>
          <w:color w:val="auto"/>
          <w:sz w:val="24"/>
          <w:szCs w:val="24"/>
          <w:lang w:eastAsia="zh-CN"/>
        </w:rPr>
        <w:t xml:space="preserve"> </w:t>
      </w:r>
      <w:r w:rsidR="0046118B" w:rsidRPr="00BB2F37">
        <w:rPr>
          <w:rFonts w:cs="Arial"/>
          <w:color w:val="auto"/>
          <w:sz w:val="24"/>
          <w:szCs w:val="24"/>
          <w:lang w:eastAsia="zh-CN"/>
        </w:rPr>
        <w:t xml:space="preserve">in v </w:t>
      </w:r>
      <w:r w:rsidR="0046118B">
        <w:rPr>
          <w:rFonts w:cs="Arial"/>
          <w:color w:val="auto"/>
          <w:sz w:val="24"/>
          <w:szCs w:val="24"/>
          <w:lang w:eastAsia="zh-CN"/>
        </w:rPr>
        <w:t>zahtevani kvaliteti dobavili sanitarni potrošni material, primerljiv materialu, ki je predmet te ponudbe:</w:t>
      </w:r>
    </w:p>
    <w:p w14:paraId="6A60B555" w14:textId="77777777" w:rsidR="0046118B" w:rsidRDefault="0046118B" w:rsidP="00D3475C">
      <w:pPr>
        <w:spacing w:after="0" w:line="264" w:lineRule="auto"/>
        <w:jc w:val="both"/>
        <w:rPr>
          <w:rFonts w:cs="Arial"/>
          <w:color w:val="auto"/>
          <w:sz w:val="24"/>
          <w:szCs w:val="24"/>
          <w:lang w:eastAsia="zh-CN"/>
        </w:rPr>
      </w:pPr>
    </w:p>
    <w:p w14:paraId="542128E5" w14:textId="5A642980" w:rsidR="004E224F" w:rsidRPr="00D3475C" w:rsidRDefault="004E224F" w:rsidP="00D3475C">
      <w:pPr>
        <w:spacing w:after="0" w:line="264" w:lineRule="auto"/>
        <w:jc w:val="both"/>
        <w:rPr>
          <w:rFonts w:cs="Arial"/>
          <w:color w:val="auto"/>
          <w:sz w:val="24"/>
          <w:szCs w:val="24"/>
          <w:lang w:eastAsia="zh-CN"/>
        </w:rPr>
      </w:pPr>
    </w:p>
    <w:tbl>
      <w:tblPr>
        <w:tblStyle w:val="Tabelamrea"/>
        <w:tblW w:w="14600" w:type="dxa"/>
        <w:tblInd w:w="-147" w:type="dxa"/>
        <w:tblLayout w:type="fixed"/>
        <w:tblLook w:val="04A0" w:firstRow="1" w:lastRow="0" w:firstColumn="1" w:lastColumn="0" w:noHBand="0" w:noVBand="1"/>
      </w:tblPr>
      <w:tblGrid>
        <w:gridCol w:w="709"/>
        <w:gridCol w:w="4253"/>
        <w:gridCol w:w="2126"/>
        <w:gridCol w:w="2693"/>
        <w:gridCol w:w="4819"/>
      </w:tblGrid>
      <w:tr w:rsidR="00240FB3" w:rsidRPr="007B76A4" w14:paraId="4BAC3C94" w14:textId="77777777" w:rsidTr="00240FB3">
        <w:trPr>
          <w:cantSplit/>
          <w:trHeight w:val="817"/>
        </w:trPr>
        <w:tc>
          <w:tcPr>
            <w:tcW w:w="709" w:type="dxa"/>
            <w:vAlign w:val="center"/>
          </w:tcPr>
          <w:p w14:paraId="7449FF91" w14:textId="5AC8616E" w:rsidR="00240FB3" w:rsidRPr="007B76A4" w:rsidRDefault="00240FB3" w:rsidP="0046118B">
            <w:pPr>
              <w:spacing w:after="0"/>
              <w:jc w:val="center"/>
              <w:rPr>
                <w:rFonts w:cs="Arial"/>
                <w:b/>
                <w:bCs/>
                <w:color w:val="auto"/>
                <w:sz w:val="24"/>
                <w:szCs w:val="24"/>
              </w:rPr>
            </w:pPr>
            <w:proofErr w:type="spellStart"/>
            <w:r w:rsidRPr="0046118B">
              <w:rPr>
                <w:rFonts w:cs="Arial"/>
                <w:b/>
                <w:color w:val="auto"/>
                <w:sz w:val="24"/>
                <w:szCs w:val="24"/>
                <w:lang w:eastAsia="zh-CN"/>
              </w:rPr>
              <w:t>Zap</w:t>
            </w:r>
            <w:proofErr w:type="spellEnd"/>
            <w:r w:rsidRPr="0046118B">
              <w:rPr>
                <w:rFonts w:cs="Arial"/>
                <w:b/>
                <w:color w:val="auto"/>
                <w:sz w:val="24"/>
                <w:szCs w:val="24"/>
                <w:lang w:eastAsia="zh-CN"/>
              </w:rPr>
              <w:t>. št.</w:t>
            </w:r>
          </w:p>
        </w:tc>
        <w:tc>
          <w:tcPr>
            <w:tcW w:w="4253" w:type="dxa"/>
            <w:vAlign w:val="center"/>
          </w:tcPr>
          <w:p w14:paraId="30530EAC" w14:textId="103A1510" w:rsidR="00240FB3" w:rsidRDefault="00240FB3" w:rsidP="0046118B">
            <w:pPr>
              <w:spacing w:after="0"/>
              <w:jc w:val="center"/>
              <w:rPr>
                <w:rFonts w:cs="Arial"/>
                <w:b/>
                <w:color w:val="auto"/>
                <w:sz w:val="24"/>
                <w:szCs w:val="24"/>
                <w:lang w:eastAsia="zh-CN"/>
              </w:rPr>
            </w:pPr>
            <w:r>
              <w:rPr>
                <w:rFonts w:cs="Arial"/>
                <w:b/>
                <w:color w:val="auto"/>
                <w:sz w:val="24"/>
                <w:szCs w:val="24"/>
                <w:lang w:eastAsia="zh-CN"/>
              </w:rPr>
              <w:t>Opis dobav</w:t>
            </w:r>
          </w:p>
          <w:p w14:paraId="3BB6F8FD" w14:textId="3561148F" w:rsidR="00240FB3" w:rsidRDefault="00240FB3" w:rsidP="00240FB3">
            <w:pPr>
              <w:spacing w:after="0"/>
              <w:jc w:val="center"/>
              <w:rPr>
                <w:rFonts w:cs="Arial"/>
                <w:b/>
                <w:bCs/>
                <w:color w:val="auto"/>
                <w:sz w:val="24"/>
                <w:szCs w:val="24"/>
              </w:rPr>
            </w:pPr>
            <w:r>
              <w:rPr>
                <w:rFonts w:cs="Arial"/>
                <w:b/>
                <w:color w:val="auto"/>
                <w:sz w:val="24"/>
                <w:szCs w:val="24"/>
                <w:lang w:eastAsia="zh-CN"/>
              </w:rPr>
              <w:t>(</w:t>
            </w:r>
            <w:r w:rsidRPr="002D029E">
              <w:rPr>
                <w:rFonts w:cs="Arial"/>
                <w:b/>
                <w:color w:val="auto"/>
                <w:sz w:val="24"/>
                <w:szCs w:val="24"/>
                <w:lang w:eastAsia="zh-CN"/>
              </w:rPr>
              <w:t>po</w:t>
            </w:r>
            <w:r>
              <w:rPr>
                <w:rFonts w:cs="Arial"/>
                <w:b/>
                <w:color w:val="auto"/>
                <w:sz w:val="24"/>
                <w:szCs w:val="24"/>
                <w:lang w:eastAsia="zh-CN"/>
              </w:rPr>
              <w:t>godba oz. predmet dobav</w:t>
            </w:r>
            <w:r w:rsidRPr="002D029E">
              <w:rPr>
                <w:rFonts w:cs="Arial"/>
                <w:b/>
                <w:color w:val="auto"/>
                <w:sz w:val="24"/>
                <w:szCs w:val="24"/>
                <w:lang w:eastAsia="zh-CN"/>
              </w:rPr>
              <w:t>)</w:t>
            </w:r>
          </w:p>
        </w:tc>
        <w:tc>
          <w:tcPr>
            <w:tcW w:w="2126" w:type="dxa"/>
            <w:vAlign w:val="center"/>
          </w:tcPr>
          <w:p w14:paraId="4C4ECEBB" w14:textId="333CCA9F" w:rsidR="00240FB3" w:rsidRPr="007B76A4" w:rsidRDefault="00240FB3" w:rsidP="00240FB3">
            <w:pPr>
              <w:spacing w:after="0"/>
              <w:jc w:val="center"/>
              <w:rPr>
                <w:rFonts w:cs="Arial"/>
                <w:b/>
                <w:bCs/>
                <w:color w:val="auto"/>
                <w:sz w:val="24"/>
                <w:szCs w:val="24"/>
              </w:rPr>
            </w:pPr>
            <w:r>
              <w:rPr>
                <w:rFonts w:cs="Arial"/>
                <w:b/>
                <w:bCs/>
                <w:color w:val="auto"/>
                <w:sz w:val="24"/>
                <w:szCs w:val="24"/>
              </w:rPr>
              <w:t>Leto oz. obdobje izvajanja dobav</w:t>
            </w:r>
          </w:p>
        </w:tc>
        <w:tc>
          <w:tcPr>
            <w:tcW w:w="2693" w:type="dxa"/>
          </w:tcPr>
          <w:p w14:paraId="6D8ED1AC" w14:textId="77777777" w:rsidR="00240FB3" w:rsidRDefault="00240FB3" w:rsidP="002D029E">
            <w:pPr>
              <w:spacing w:after="0"/>
              <w:jc w:val="center"/>
              <w:rPr>
                <w:rFonts w:cs="Arial"/>
                <w:b/>
                <w:bCs/>
                <w:color w:val="auto"/>
                <w:sz w:val="24"/>
                <w:szCs w:val="24"/>
              </w:rPr>
            </w:pPr>
            <w:r>
              <w:rPr>
                <w:rFonts w:cs="Arial"/>
                <w:b/>
                <w:bCs/>
                <w:color w:val="auto"/>
                <w:sz w:val="24"/>
                <w:szCs w:val="24"/>
              </w:rPr>
              <w:t xml:space="preserve">Vrednost dobav </w:t>
            </w:r>
          </w:p>
          <w:p w14:paraId="40DCDC48" w14:textId="1B0E94D2" w:rsidR="00240FB3" w:rsidRDefault="00240FB3" w:rsidP="002D029E">
            <w:pPr>
              <w:spacing w:after="0"/>
              <w:jc w:val="center"/>
              <w:rPr>
                <w:rFonts w:cs="Arial"/>
                <w:b/>
                <w:bCs/>
                <w:color w:val="auto"/>
                <w:sz w:val="24"/>
                <w:szCs w:val="24"/>
              </w:rPr>
            </w:pPr>
            <w:r>
              <w:rPr>
                <w:rFonts w:cs="Arial"/>
                <w:b/>
                <w:bCs/>
                <w:color w:val="auto"/>
                <w:sz w:val="24"/>
                <w:szCs w:val="24"/>
              </w:rPr>
              <w:t>(v EUR, z navedbo z/brez DDV)</w:t>
            </w:r>
          </w:p>
        </w:tc>
        <w:tc>
          <w:tcPr>
            <w:tcW w:w="4819" w:type="dxa"/>
            <w:vAlign w:val="center"/>
          </w:tcPr>
          <w:p w14:paraId="065DC97C" w14:textId="593AD3D1" w:rsidR="00240FB3" w:rsidRDefault="00240FB3" w:rsidP="002D029E">
            <w:pPr>
              <w:spacing w:after="0"/>
              <w:jc w:val="center"/>
              <w:rPr>
                <w:rFonts w:cs="Arial"/>
                <w:b/>
                <w:bCs/>
                <w:color w:val="auto"/>
                <w:sz w:val="24"/>
                <w:szCs w:val="24"/>
              </w:rPr>
            </w:pPr>
            <w:r>
              <w:rPr>
                <w:rFonts w:cs="Arial"/>
                <w:b/>
                <w:bCs/>
                <w:color w:val="auto"/>
                <w:sz w:val="24"/>
                <w:szCs w:val="24"/>
              </w:rPr>
              <w:t>Referenčni naročnik</w:t>
            </w:r>
          </w:p>
          <w:p w14:paraId="57073C96" w14:textId="1E522339" w:rsidR="00240FB3" w:rsidRPr="000638E0" w:rsidRDefault="00240FB3" w:rsidP="00BC4D31">
            <w:pPr>
              <w:spacing w:after="0"/>
              <w:jc w:val="center"/>
              <w:rPr>
                <w:rFonts w:cs="Arial"/>
                <w:b/>
                <w:bCs/>
                <w:color w:val="auto"/>
                <w:sz w:val="24"/>
                <w:szCs w:val="24"/>
              </w:rPr>
            </w:pPr>
            <w:r w:rsidRPr="000638E0">
              <w:rPr>
                <w:rFonts w:cs="Arial"/>
                <w:b/>
                <w:bCs/>
                <w:color w:val="auto"/>
                <w:sz w:val="24"/>
                <w:szCs w:val="24"/>
              </w:rPr>
              <w:t>(naziv, naslov, kontaktna oseba</w:t>
            </w:r>
            <w:r>
              <w:rPr>
                <w:rFonts w:cs="Arial"/>
                <w:b/>
                <w:bCs/>
                <w:color w:val="auto"/>
                <w:sz w:val="24"/>
                <w:szCs w:val="24"/>
              </w:rPr>
              <w:t xml:space="preserve"> in njen telefon</w:t>
            </w:r>
            <w:r w:rsidRPr="000638E0">
              <w:rPr>
                <w:rFonts w:cs="Arial"/>
                <w:b/>
                <w:bCs/>
                <w:color w:val="auto"/>
                <w:sz w:val="24"/>
                <w:szCs w:val="24"/>
              </w:rPr>
              <w:t>)</w:t>
            </w:r>
          </w:p>
        </w:tc>
      </w:tr>
      <w:tr w:rsidR="00240FB3" w:rsidRPr="007B76A4" w14:paraId="3711B313" w14:textId="77777777" w:rsidTr="00240FB3">
        <w:trPr>
          <w:trHeight w:val="536"/>
        </w:trPr>
        <w:tc>
          <w:tcPr>
            <w:tcW w:w="709" w:type="dxa"/>
            <w:vAlign w:val="center"/>
          </w:tcPr>
          <w:p w14:paraId="299CDDCC" w14:textId="77777777" w:rsidR="00240FB3" w:rsidRPr="007B76A4" w:rsidRDefault="00240FB3" w:rsidP="002D029E">
            <w:pPr>
              <w:spacing w:after="0"/>
              <w:jc w:val="center"/>
              <w:rPr>
                <w:rFonts w:cs="Arial"/>
                <w:bCs/>
                <w:color w:val="auto"/>
                <w:sz w:val="24"/>
                <w:szCs w:val="24"/>
              </w:rPr>
            </w:pPr>
            <w:r w:rsidRPr="007B76A4">
              <w:rPr>
                <w:rFonts w:cs="Arial"/>
                <w:bCs/>
                <w:color w:val="auto"/>
                <w:sz w:val="24"/>
                <w:szCs w:val="24"/>
              </w:rPr>
              <w:t>1</w:t>
            </w:r>
          </w:p>
        </w:tc>
        <w:tc>
          <w:tcPr>
            <w:tcW w:w="4253" w:type="dxa"/>
            <w:vAlign w:val="center"/>
          </w:tcPr>
          <w:p w14:paraId="01D4EE63" w14:textId="77777777" w:rsidR="00240FB3" w:rsidRDefault="00240FB3" w:rsidP="00240FB3">
            <w:pPr>
              <w:spacing w:after="0"/>
              <w:rPr>
                <w:rFonts w:cs="Arial"/>
                <w:bCs/>
                <w:color w:val="auto"/>
                <w:sz w:val="24"/>
                <w:szCs w:val="24"/>
              </w:rPr>
            </w:pPr>
          </w:p>
        </w:tc>
        <w:tc>
          <w:tcPr>
            <w:tcW w:w="2126" w:type="dxa"/>
            <w:vAlign w:val="center"/>
          </w:tcPr>
          <w:p w14:paraId="473D61B4" w14:textId="352805AA" w:rsidR="00240FB3" w:rsidRPr="007B76A4" w:rsidRDefault="00240FB3" w:rsidP="00240FB3">
            <w:pPr>
              <w:spacing w:after="0"/>
              <w:rPr>
                <w:rFonts w:cs="Arial"/>
                <w:bCs/>
                <w:color w:val="auto"/>
                <w:sz w:val="24"/>
                <w:szCs w:val="24"/>
              </w:rPr>
            </w:pPr>
          </w:p>
        </w:tc>
        <w:tc>
          <w:tcPr>
            <w:tcW w:w="2693" w:type="dxa"/>
            <w:vAlign w:val="center"/>
          </w:tcPr>
          <w:p w14:paraId="13FB44E2" w14:textId="096AA25C" w:rsidR="00240FB3" w:rsidRPr="007B76A4" w:rsidRDefault="00240FB3" w:rsidP="00240FB3">
            <w:pPr>
              <w:spacing w:after="0"/>
              <w:rPr>
                <w:rFonts w:cs="Arial"/>
                <w:color w:val="auto"/>
                <w:sz w:val="24"/>
                <w:szCs w:val="24"/>
                <w:lang w:eastAsia="zh-CN"/>
              </w:rPr>
            </w:pPr>
          </w:p>
        </w:tc>
        <w:tc>
          <w:tcPr>
            <w:tcW w:w="4819" w:type="dxa"/>
            <w:vAlign w:val="center"/>
          </w:tcPr>
          <w:p w14:paraId="00D2EE6E" w14:textId="73FB8A73" w:rsidR="00240FB3" w:rsidRPr="007B76A4" w:rsidRDefault="00240FB3" w:rsidP="00240FB3">
            <w:pPr>
              <w:spacing w:after="0"/>
              <w:rPr>
                <w:rFonts w:cs="Arial"/>
                <w:color w:val="auto"/>
                <w:sz w:val="24"/>
                <w:szCs w:val="24"/>
                <w:lang w:eastAsia="zh-CN"/>
              </w:rPr>
            </w:pPr>
          </w:p>
        </w:tc>
      </w:tr>
      <w:tr w:rsidR="00240FB3" w:rsidRPr="007B76A4" w14:paraId="219FDDB1" w14:textId="77777777" w:rsidTr="00240FB3">
        <w:trPr>
          <w:trHeight w:val="460"/>
        </w:trPr>
        <w:tc>
          <w:tcPr>
            <w:tcW w:w="709" w:type="dxa"/>
            <w:vAlign w:val="center"/>
          </w:tcPr>
          <w:p w14:paraId="3D0FB3D3" w14:textId="77777777" w:rsidR="00240FB3" w:rsidRPr="007B76A4" w:rsidRDefault="00240FB3" w:rsidP="002D029E">
            <w:pPr>
              <w:spacing w:after="0"/>
              <w:jc w:val="center"/>
              <w:rPr>
                <w:rFonts w:cs="Arial"/>
                <w:bCs/>
                <w:color w:val="auto"/>
                <w:sz w:val="24"/>
                <w:szCs w:val="24"/>
              </w:rPr>
            </w:pPr>
            <w:r w:rsidRPr="007B76A4">
              <w:rPr>
                <w:rFonts w:cs="Arial"/>
                <w:bCs/>
                <w:color w:val="auto"/>
                <w:sz w:val="24"/>
                <w:szCs w:val="24"/>
              </w:rPr>
              <w:t>2</w:t>
            </w:r>
          </w:p>
        </w:tc>
        <w:tc>
          <w:tcPr>
            <w:tcW w:w="4253" w:type="dxa"/>
            <w:vAlign w:val="center"/>
          </w:tcPr>
          <w:p w14:paraId="41679792" w14:textId="77777777" w:rsidR="00240FB3" w:rsidRPr="007B76A4" w:rsidRDefault="00240FB3" w:rsidP="00240FB3">
            <w:pPr>
              <w:spacing w:after="0"/>
              <w:rPr>
                <w:rFonts w:cs="Arial"/>
                <w:bCs/>
                <w:color w:val="auto"/>
                <w:sz w:val="24"/>
                <w:szCs w:val="24"/>
              </w:rPr>
            </w:pPr>
          </w:p>
        </w:tc>
        <w:tc>
          <w:tcPr>
            <w:tcW w:w="2126" w:type="dxa"/>
            <w:vAlign w:val="center"/>
          </w:tcPr>
          <w:p w14:paraId="280DC7E8" w14:textId="60CA067B" w:rsidR="00240FB3" w:rsidRPr="007B76A4" w:rsidRDefault="00240FB3" w:rsidP="00240FB3">
            <w:pPr>
              <w:spacing w:after="0"/>
              <w:rPr>
                <w:rFonts w:cs="Arial"/>
                <w:bCs/>
                <w:color w:val="auto"/>
                <w:sz w:val="24"/>
                <w:szCs w:val="24"/>
              </w:rPr>
            </w:pPr>
          </w:p>
        </w:tc>
        <w:tc>
          <w:tcPr>
            <w:tcW w:w="2693" w:type="dxa"/>
            <w:vAlign w:val="center"/>
          </w:tcPr>
          <w:p w14:paraId="51B41493" w14:textId="77777777" w:rsidR="00240FB3" w:rsidRDefault="00240FB3" w:rsidP="00240FB3">
            <w:pPr>
              <w:spacing w:after="0"/>
              <w:rPr>
                <w:rFonts w:cs="Arial"/>
                <w:color w:val="auto"/>
                <w:sz w:val="24"/>
                <w:szCs w:val="24"/>
                <w:lang w:eastAsia="zh-CN"/>
              </w:rPr>
            </w:pPr>
          </w:p>
        </w:tc>
        <w:tc>
          <w:tcPr>
            <w:tcW w:w="4819" w:type="dxa"/>
            <w:vAlign w:val="center"/>
          </w:tcPr>
          <w:p w14:paraId="33BAD591" w14:textId="298E432E" w:rsidR="00240FB3" w:rsidRDefault="00240FB3" w:rsidP="00240FB3">
            <w:pPr>
              <w:spacing w:after="0"/>
              <w:rPr>
                <w:rFonts w:cs="Arial"/>
                <w:color w:val="auto"/>
                <w:sz w:val="24"/>
                <w:szCs w:val="24"/>
                <w:lang w:eastAsia="zh-CN"/>
              </w:rPr>
            </w:pPr>
          </w:p>
        </w:tc>
      </w:tr>
      <w:tr w:rsidR="00240FB3" w:rsidRPr="007B76A4" w14:paraId="45BA9105" w14:textId="77777777" w:rsidTr="00240FB3">
        <w:trPr>
          <w:trHeight w:val="566"/>
        </w:trPr>
        <w:tc>
          <w:tcPr>
            <w:tcW w:w="709" w:type="dxa"/>
            <w:vAlign w:val="center"/>
          </w:tcPr>
          <w:p w14:paraId="0D0883C1" w14:textId="77777777" w:rsidR="00240FB3" w:rsidRPr="007B76A4" w:rsidRDefault="00240FB3" w:rsidP="002D029E">
            <w:pPr>
              <w:spacing w:after="0"/>
              <w:jc w:val="center"/>
              <w:rPr>
                <w:rFonts w:cs="Arial"/>
                <w:bCs/>
                <w:color w:val="auto"/>
                <w:sz w:val="24"/>
                <w:szCs w:val="24"/>
              </w:rPr>
            </w:pPr>
            <w:r w:rsidRPr="007B76A4">
              <w:rPr>
                <w:rFonts w:cs="Arial"/>
                <w:bCs/>
                <w:color w:val="auto"/>
                <w:sz w:val="24"/>
                <w:szCs w:val="24"/>
              </w:rPr>
              <w:t>3</w:t>
            </w:r>
          </w:p>
        </w:tc>
        <w:tc>
          <w:tcPr>
            <w:tcW w:w="4253" w:type="dxa"/>
            <w:vAlign w:val="center"/>
          </w:tcPr>
          <w:p w14:paraId="194A6C2B" w14:textId="77777777" w:rsidR="00240FB3" w:rsidRPr="007B76A4" w:rsidRDefault="00240FB3" w:rsidP="00240FB3">
            <w:pPr>
              <w:spacing w:after="0"/>
              <w:rPr>
                <w:rFonts w:cs="Arial"/>
                <w:bCs/>
                <w:color w:val="auto"/>
                <w:sz w:val="24"/>
                <w:szCs w:val="24"/>
              </w:rPr>
            </w:pPr>
          </w:p>
        </w:tc>
        <w:tc>
          <w:tcPr>
            <w:tcW w:w="2126" w:type="dxa"/>
            <w:vAlign w:val="center"/>
          </w:tcPr>
          <w:p w14:paraId="06685420" w14:textId="3E2E8252" w:rsidR="00240FB3" w:rsidRPr="007B76A4" w:rsidRDefault="00240FB3" w:rsidP="00240FB3">
            <w:pPr>
              <w:spacing w:after="0"/>
              <w:rPr>
                <w:rFonts w:cs="Arial"/>
                <w:bCs/>
                <w:color w:val="auto"/>
                <w:sz w:val="24"/>
                <w:szCs w:val="24"/>
              </w:rPr>
            </w:pPr>
          </w:p>
        </w:tc>
        <w:tc>
          <w:tcPr>
            <w:tcW w:w="2693" w:type="dxa"/>
            <w:vAlign w:val="center"/>
          </w:tcPr>
          <w:p w14:paraId="2BC23101" w14:textId="77777777" w:rsidR="00240FB3" w:rsidRDefault="00240FB3" w:rsidP="00240FB3">
            <w:pPr>
              <w:spacing w:after="0"/>
              <w:rPr>
                <w:rFonts w:cs="Arial"/>
                <w:color w:val="auto"/>
                <w:sz w:val="24"/>
                <w:szCs w:val="24"/>
                <w:lang w:eastAsia="zh-CN"/>
              </w:rPr>
            </w:pPr>
          </w:p>
        </w:tc>
        <w:tc>
          <w:tcPr>
            <w:tcW w:w="4819" w:type="dxa"/>
            <w:vAlign w:val="center"/>
          </w:tcPr>
          <w:p w14:paraId="6B7013F5" w14:textId="04863594" w:rsidR="00240FB3" w:rsidRDefault="00240FB3" w:rsidP="00240FB3">
            <w:pPr>
              <w:spacing w:after="0"/>
              <w:rPr>
                <w:rFonts w:cs="Arial"/>
                <w:color w:val="auto"/>
                <w:sz w:val="24"/>
                <w:szCs w:val="24"/>
                <w:lang w:eastAsia="zh-CN"/>
              </w:rPr>
            </w:pPr>
          </w:p>
        </w:tc>
      </w:tr>
      <w:tr w:rsidR="00240FB3" w:rsidRPr="007B76A4" w14:paraId="34A82FE8" w14:textId="77777777" w:rsidTr="00240FB3">
        <w:trPr>
          <w:trHeight w:val="546"/>
        </w:trPr>
        <w:tc>
          <w:tcPr>
            <w:tcW w:w="709" w:type="dxa"/>
            <w:vAlign w:val="center"/>
          </w:tcPr>
          <w:p w14:paraId="215A3FC4" w14:textId="77777777" w:rsidR="00240FB3" w:rsidRPr="007B76A4" w:rsidRDefault="00240FB3" w:rsidP="002D029E">
            <w:pPr>
              <w:spacing w:after="0"/>
              <w:jc w:val="center"/>
              <w:rPr>
                <w:rFonts w:cs="Arial"/>
                <w:bCs/>
                <w:color w:val="auto"/>
                <w:sz w:val="24"/>
                <w:szCs w:val="24"/>
              </w:rPr>
            </w:pPr>
            <w:r w:rsidRPr="007B76A4">
              <w:rPr>
                <w:rFonts w:cs="Arial"/>
                <w:bCs/>
                <w:color w:val="auto"/>
                <w:sz w:val="24"/>
                <w:szCs w:val="24"/>
              </w:rPr>
              <w:t>4</w:t>
            </w:r>
          </w:p>
        </w:tc>
        <w:tc>
          <w:tcPr>
            <w:tcW w:w="4253" w:type="dxa"/>
            <w:vAlign w:val="center"/>
          </w:tcPr>
          <w:p w14:paraId="29D32C13" w14:textId="77777777" w:rsidR="00240FB3" w:rsidRPr="007B76A4" w:rsidRDefault="00240FB3" w:rsidP="00240FB3">
            <w:pPr>
              <w:spacing w:after="0"/>
              <w:rPr>
                <w:rFonts w:cs="Arial"/>
                <w:bCs/>
                <w:color w:val="auto"/>
                <w:sz w:val="24"/>
                <w:szCs w:val="24"/>
              </w:rPr>
            </w:pPr>
          </w:p>
        </w:tc>
        <w:tc>
          <w:tcPr>
            <w:tcW w:w="2126" w:type="dxa"/>
            <w:vAlign w:val="center"/>
          </w:tcPr>
          <w:p w14:paraId="09EA00D8" w14:textId="57246212" w:rsidR="00240FB3" w:rsidRPr="007B76A4" w:rsidRDefault="00240FB3" w:rsidP="00240FB3">
            <w:pPr>
              <w:spacing w:after="0"/>
              <w:rPr>
                <w:rFonts w:cs="Arial"/>
                <w:bCs/>
                <w:color w:val="auto"/>
                <w:sz w:val="24"/>
                <w:szCs w:val="24"/>
              </w:rPr>
            </w:pPr>
          </w:p>
        </w:tc>
        <w:tc>
          <w:tcPr>
            <w:tcW w:w="2693" w:type="dxa"/>
            <w:vAlign w:val="center"/>
          </w:tcPr>
          <w:p w14:paraId="22FAB204" w14:textId="77777777" w:rsidR="00240FB3" w:rsidRDefault="00240FB3" w:rsidP="00240FB3">
            <w:pPr>
              <w:spacing w:after="0"/>
              <w:rPr>
                <w:rFonts w:cs="Arial"/>
                <w:color w:val="auto"/>
                <w:sz w:val="24"/>
                <w:szCs w:val="24"/>
                <w:lang w:eastAsia="zh-CN"/>
              </w:rPr>
            </w:pPr>
          </w:p>
        </w:tc>
        <w:tc>
          <w:tcPr>
            <w:tcW w:w="4819" w:type="dxa"/>
            <w:vAlign w:val="center"/>
          </w:tcPr>
          <w:p w14:paraId="712F0A39" w14:textId="53DEBCB8" w:rsidR="00240FB3" w:rsidRDefault="00240FB3" w:rsidP="00240FB3">
            <w:pPr>
              <w:spacing w:after="0"/>
              <w:rPr>
                <w:rFonts w:cs="Arial"/>
                <w:color w:val="auto"/>
                <w:sz w:val="24"/>
                <w:szCs w:val="24"/>
                <w:lang w:eastAsia="zh-CN"/>
              </w:rPr>
            </w:pPr>
          </w:p>
        </w:tc>
      </w:tr>
      <w:tr w:rsidR="00240FB3" w:rsidRPr="007B76A4" w14:paraId="2401F057" w14:textId="77777777" w:rsidTr="00240FB3">
        <w:trPr>
          <w:trHeight w:val="554"/>
        </w:trPr>
        <w:tc>
          <w:tcPr>
            <w:tcW w:w="709" w:type="dxa"/>
            <w:vAlign w:val="center"/>
          </w:tcPr>
          <w:p w14:paraId="3342B338" w14:textId="77777777" w:rsidR="00240FB3" w:rsidRPr="007B76A4" w:rsidRDefault="00240FB3" w:rsidP="002D029E">
            <w:pPr>
              <w:spacing w:after="0"/>
              <w:jc w:val="center"/>
              <w:rPr>
                <w:rFonts w:cs="Arial"/>
                <w:bCs/>
                <w:color w:val="auto"/>
                <w:sz w:val="24"/>
                <w:szCs w:val="24"/>
              </w:rPr>
            </w:pPr>
            <w:r w:rsidRPr="007B76A4">
              <w:rPr>
                <w:rFonts w:cs="Arial"/>
                <w:bCs/>
                <w:color w:val="auto"/>
                <w:sz w:val="24"/>
                <w:szCs w:val="24"/>
              </w:rPr>
              <w:t>5</w:t>
            </w:r>
          </w:p>
        </w:tc>
        <w:tc>
          <w:tcPr>
            <w:tcW w:w="4253" w:type="dxa"/>
            <w:vAlign w:val="center"/>
          </w:tcPr>
          <w:p w14:paraId="5439BBB9" w14:textId="77777777" w:rsidR="00240FB3" w:rsidRPr="007B76A4" w:rsidRDefault="00240FB3" w:rsidP="00240FB3">
            <w:pPr>
              <w:spacing w:after="0"/>
              <w:rPr>
                <w:rFonts w:cs="Arial"/>
                <w:bCs/>
                <w:color w:val="auto"/>
                <w:sz w:val="24"/>
                <w:szCs w:val="24"/>
              </w:rPr>
            </w:pPr>
          </w:p>
        </w:tc>
        <w:tc>
          <w:tcPr>
            <w:tcW w:w="2126" w:type="dxa"/>
            <w:vAlign w:val="center"/>
          </w:tcPr>
          <w:p w14:paraId="22CA1628" w14:textId="254E9F15" w:rsidR="00240FB3" w:rsidRPr="007B76A4" w:rsidRDefault="00240FB3" w:rsidP="00240FB3">
            <w:pPr>
              <w:spacing w:after="0"/>
              <w:rPr>
                <w:rFonts w:cs="Arial"/>
                <w:bCs/>
                <w:color w:val="auto"/>
                <w:sz w:val="24"/>
                <w:szCs w:val="24"/>
              </w:rPr>
            </w:pPr>
          </w:p>
        </w:tc>
        <w:tc>
          <w:tcPr>
            <w:tcW w:w="2693" w:type="dxa"/>
            <w:vAlign w:val="center"/>
          </w:tcPr>
          <w:p w14:paraId="461EF102" w14:textId="77777777" w:rsidR="00240FB3" w:rsidRDefault="00240FB3" w:rsidP="00240FB3">
            <w:pPr>
              <w:spacing w:after="0"/>
              <w:rPr>
                <w:rFonts w:cs="Arial"/>
                <w:color w:val="auto"/>
                <w:sz w:val="24"/>
                <w:szCs w:val="24"/>
                <w:lang w:eastAsia="zh-CN"/>
              </w:rPr>
            </w:pPr>
          </w:p>
        </w:tc>
        <w:tc>
          <w:tcPr>
            <w:tcW w:w="4819" w:type="dxa"/>
            <w:vAlign w:val="center"/>
          </w:tcPr>
          <w:p w14:paraId="3DC0AEE2" w14:textId="068C0EC3" w:rsidR="00240FB3" w:rsidRDefault="00240FB3" w:rsidP="00240FB3">
            <w:pPr>
              <w:spacing w:after="0"/>
              <w:rPr>
                <w:rFonts w:cs="Arial"/>
                <w:color w:val="auto"/>
                <w:sz w:val="24"/>
                <w:szCs w:val="24"/>
                <w:lang w:eastAsia="zh-CN"/>
              </w:rPr>
            </w:pPr>
          </w:p>
        </w:tc>
      </w:tr>
    </w:tbl>
    <w:p w14:paraId="142697BE" w14:textId="4CECF4D1" w:rsidR="002D029E" w:rsidRDefault="002D029E" w:rsidP="002D029E">
      <w:pPr>
        <w:spacing w:after="0"/>
        <w:jc w:val="both"/>
        <w:rPr>
          <w:sz w:val="14"/>
          <w:szCs w:val="14"/>
          <w:highlight w:val="magenta"/>
        </w:rPr>
      </w:pPr>
    </w:p>
    <w:p w14:paraId="586D9520" w14:textId="4E041638" w:rsidR="002D029E" w:rsidRDefault="002D029E" w:rsidP="002D029E">
      <w:pPr>
        <w:spacing w:after="0"/>
        <w:jc w:val="both"/>
        <w:rPr>
          <w:rFonts w:cs="Arial"/>
          <w:color w:val="auto"/>
          <w:sz w:val="24"/>
          <w:szCs w:val="24"/>
          <w:lang w:eastAsia="zh-CN"/>
        </w:rPr>
        <w:sectPr w:rsidR="002D029E" w:rsidSect="00046AB5">
          <w:pgSz w:w="16838" w:h="11906" w:orient="landscape" w:code="9"/>
          <w:pgMar w:top="1135" w:right="1418" w:bottom="426" w:left="1418" w:header="709" w:footer="709" w:gutter="0"/>
          <w:cols w:space="708"/>
          <w:docGrid w:linePitch="360"/>
        </w:sectPr>
      </w:pPr>
    </w:p>
    <w:p w14:paraId="152FAC4C" w14:textId="4B00F9AD" w:rsidR="00F85254" w:rsidRPr="00C262A7" w:rsidRDefault="009C48C1" w:rsidP="00952046">
      <w:pPr>
        <w:pStyle w:val="Slog3"/>
        <w:rPr>
          <w:rStyle w:val="Neenpoudarek"/>
          <w:rFonts w:asciiTheme="majorHAnsi" w:hAnsiTheme="majorHAnsi" w:cs="Arial"/>
          <w:bCs/>
          <w:i/>
          <w:iCs/>
          <w:color w:val="auto"/>
          <w:sz w:val="22"/>
          <w:szCs w:val="22"/>
        </w:rPr>
      </w:pPr>
      <w:bookmarkStart w:id="12" w:name="_Toc62164275"/>
      <w:r w:rsidRPr="00C262A7">
        <w:rPr>
          <w:rStyle w:val="Neenpoudarek"/>
          <w:rFonts w:asciiTheme="majorHAnsi" w:hAnsiTheme="majorHAnsi" w:cs="Arial"/>
          <w:bCs/>
          <w:i/>
          <w:iCs/>
          <w:color w:val="auto"/>
          <w:sz w:val="22"/>
          <w:szCs w:val="22"/>
        </w:rPr>
        <w:lastRenderedPageBreak/>
        <w:t xml:space="preserve">Priloga </w:t>
      </w:r>
      <w:r w:rsidR="00D3475C">
        <w:rPr>
          <w:rStyle w:val="Neenpoudarek"/>
          <w:rFonts w:asciiTheme="majorHAnsi" w:hAnsiTheme="majorHAnsi" w:cs="Arial"/>
          <w:bCs/>
          <w:i/>
          <w:iCs/>
          <w:color w:val="auto"/>
          <w:sz w:val="22"/>
          <w:szCs w:val="22"/>
        </w:rPr>
        <w:t>5</w:t>
      </w:r>
      <w:bookmarkEnd w:id="12"/>
    </w:p>
    <w:p w14:paraId="59D50FEC" w14:textId="77777777" w:rsidR="009C48C1" w:rsidRPr="00C262A7" w:rsidRDefault="009C48C1" w:rsidP="00040EBB">
      <w:pPr>
        <w:pStyle w:val="Intenzivencitat"/>
      </w:pPr>
      <w:bookmarkStart w:id="13" w:name="_Toc517873996"/>
      <w:bookmarkStart w:id="14" w:name="_Toc62164276"/>
      <w:r w:rsidRPr="00C262A7">
        <w:t>ZAHTEVA ZA PRIDOBITEV PODATKOV IZ KAZENSKIH EVIDENC –</w:t>
      </w:r>
      <w:bookmarkEnd w:id="13"/>
      <w:bookmarkEnd w:id="14"/>
      <w:r w:rsidRPr="00C262A7">
        <w:t xml:space="preserve"> </w:t>
      </w:r>
    </w:p>
    <w:p w14:paraId="5DD0AEC5" w14:textId="77777777" w:rsidR="009C48C1" w:rsidRPr="00C262A7" w:rsidRDefault="009C48C1" w:rsidP="00040EBB">
      <w:pPr>
        <w:pStyle w:val="Intenzivencitat"/>
      </w:pPr>
      <w:bookmarkStart w:id="15" w:name="_Toc517873997"/>
      <w:bookmarkStart w:id="16" w:name="_Toc62164277"/>
      <w:r w:rsidRPr="00C262A7">
        <w:t>ZA PRAVNE OSEBE</w:t>
      </w:r>
      <w:bookmarkEnd w:id="15"/>
      <w:bookmarkEnd w:id="16"/>
    </w:p>
    <w:p w14:paraId="3FD03F8E" w14:textId="77777777" w:rsidR="009C48C1" w:rsidRPr="00C262A7" w:rsidRDefault="009C48C1" w:rsidP="009C48C1">
      <w:pPr>
        <w:pStyle w:val="Standard"/>
        <w:rPr>
          <w:rFonts w:asciiTheme="majorHAnsi" w:hAnsiTheme="majorHAnsi" w:cs="Arial"/>
          <w:b/>
          <w:sz w:val="20"/>
          <w:szCs w:val="20"/>
        </w:rPr>
      </w:pPr>
    </w:p>
    <w:p w14:paraId="7C653833"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5229ECB2"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2D6A3F5C"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600D65F7"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D0DA1BF"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PRAVNE OSEBE </w:t>
      </w:r>
    </w:p>
    <w:p w14:paraId="0F03279B"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07132BAC" w14:textId="565A2405"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Na podlagi 11. člena Pravilnika o kazenskih evidencah (Ur</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l</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RS, št. 3/18) vlagam zahtevo za posredovanje podatkov iz kazenske evidence za: </w:t>
      </w:r>
    </w:p>
    <w:p w14:paraId="057F081B"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566A422" w14:textId="32FA4C10"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NAZIV oziroma FIRMA PRAVNE OSEBE: _______________________________________________</w:t>
      </w:r>
      <w:r w:rsidR="00C100CD">
        <w:rPr>
          <w:rFonts w:asciiTheme="majorHAnsi" w:hAnsiTheme="majorHAnsi" w:cs="Arial"/>
          <w:sz w:val="21"/>
          <w:szCs w:val="21"/>
          <w:lang w:eastAsia="sl-SI"/>
        </w:rPr>
        <w:t>_______________________</w:t>
      </w:r>
      <w:r w:rsidRPr="005133FA">
        <w:rPr>
          <w:rFonts w:asciiTheme="majorHAnsi" w:hAnsiTheme="majorHAnsi" w:cs="Arial"/>
          <w:sz w:val="21"/>
          <w:szCs w:val="21"/>
          <w:lang w:eastAsia="sl-SI"/>
        </w:rPr>
        <w:t xml:space="preserve"> </w:t>
      </w:r>
    </w:p>
    <w:p w14:paraId="7DB3B29F"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1D86AC8" w14:textId="1F08EA7B"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MATIČNA ŠTEVILKA: _______________________________________________________________</w:t>
      </w:r>
      <w:r w:rsidR="00C100CD">
        <w:rPr>
          <w:rFonts w:asciiTheme="majorHAnsi" w:hAnsiTheme="majorHAnsi" w:cs="Arial"/>
          <w:sz w:val="21"/>
          <w:szCs w:val="21"/>
          <w:lang w:eastAsia="sl-SI"/>
        </w:rPr>
        <w:t>____________________________</w:t>
      </w:r>
      <w:r w:rsidRPr="005133FA">
        <w:rPr>
          <w:rFonts w:asciiTheme="majorHAnsi" w:hAnsiTheme="majorHAnsi" w:cs="Arial"/>
          <w:sz w:val="21"/>
          <w:szCs w:val="21"/>
          <w:lang w:eastAsia="sl-SI"/>
        </w:rPr>
        <w:t xml:space="preserve"> </w:t>
      </w:r>
    </w:p>
    <w:p w14:paraId="16855F96"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15B0CABF" w14:textId="615D14A6"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SEDEŽ: __________________________________________________________________________</w:t>
      </w:r>
      <w:r w:rsidR="00C100CD">
        <w:rPr>
          <w:rFonts w:asciiTheme="majorHAnsi" w:hAnsiTheme="majorHAnsi" w:cs="Arial"/>
          <w:sz w:val="21"/>
          <w:szCs w:val="21"/>
          <w:lang w:eastAsia="sl-SI"/>
        </w:rPr>
        <w:t>_________________________________</w:t>
      </w:r>
      <w:r w:rsidRPr="005133FA">
        <w:rPr>
          <w:rFonts w:asciiTheme="majorHAnsi" w:hAnsiTheme="majorHAnsi" w:cs="Arial"/>
          <w:sz w:val="21"/>
          <w:szCs w:val="21"/>
          <w:lang w:eastAsia="sl-SI"/>
        </w:rPr>
        <w:t xml:space="preserve"> </w:t>
      </w:r>
    </w:p>
    <w:p w14:paraId="3A5EBF47"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FDCE1FB" w14:textId="4441F3D6" w:rsidR="009C48C1" w:rsidRPr="005133FA" w:rsidRDefault="009C48C1" w:rsidP="009C48C1">
      <w:pPr>
        <w:autoSpaceDE w:val="0"/>
        <w:autoSpaceDN w:val="0"/>
        <w:adjustRightInd w:val="0"/>
        <w:spacing w:after="0" w:line="240" w:lineRule="auto"/>
        <w:rPr>
          <w:rFonts w:asciiTheme="majorHAnsi" w:hAnsiTheme="majorHAnsi" w:cs="Arial"/>
          <w:sz w:val="21"/>
          <w:szCs w:val="21"/>
          <w:lang w:eastAsia="sl-SI"/>
        </w:rPr>
      </w:pPr>
      <w:r w:rsidRPr="005133FA">
        <w:rPr>
          <w:rFonts w:asciiTheme="majorHAnsi" w:hAnsiTheme="majorHAnsi" w:cs="Arial"/>
          <w:sz w:val="21"/>
          <w:szCs w:val="21"/>
          <w:lang w:eastAsia="sl-SI"/>
        </w:rPr>
        <w:t xml:space="preserve">POSLOVNI NASLOV </w:t>
      </w:r>
      <w:r w:rsidRPr="005133FA">
        <w:rPr>
          <w:rFonts w:asciiTheme="majorHAnsi" w:hAnsiTheme="majorHAnsi" w:cs="Arial"/>
          <w:i/>
          <w:sz w:val="21"/>
          <w:szCs w:val="21"/>
          <w:lang w:eastAsia="sl-SI"/>
        </w:rPr>
        <w:t>(ulica in hišna številka, poštna številka in pošta)</w:t>
      </w:r>
      <w:r w:rsidRPr="005133FA">
        <w:rPr>
          <w:rFonts w:asciiTheme="majorHAnsi" w:hAnsiTheme="majorHAnsi" w:cs="Arial"/>
          <w:sz w:val="21"/>
          <w:szCs w:val="21"/>
          <w:lang w:eastAsia="sl-SI"/>
        </w:rPr>
        <w:t>: _____________________________</w:t>
      </w:r>
      <w:r w:rsidR="00C100CD">
        <w:rPr>
          <w:rFonts w:asciiTheme="majorHAnsi" w:hAnsiTheme="majorHAnsi" w:cs="Arial"/>
          <w:sz w:val="21"/>
          <w:szCs w:val="21"/>
          <w:lang w:eastAsia="sl-SI"/>
        </w:rPr>
        <w:t>_________</w:t>
      </w:r>
      <w:r w:rsidRPr="005133FA">
        <w:rPr>
          <w:rFonts w:asciiTheme="majorHAnsi" w:hAnsiTheme="majorHAnsi" w:cs="Arial"/>
          <w:sz w:val="21"/>
          <w:szCs w:val="21"/>
          <w:lang w:eastAsia="sl-SI"/>
        </w:rPr>
        <w:t xml:space="preserve"> </w:t>
      </w:r>
    </w:p>
    <w:p w14:paraId="37D63632"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2FE9F81A" w14:textId="313427A5"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_________________________________________________________________________________</w:t>
      </w:r>
      <w:r w:rsidR="00C100CD">
        <w:rPr>
          <w:rFonts w:asciiTheme="majorHAnsi" w:hAnsiTheme="majorHAnsi" w:cs="Arial"/>
          <w:sz w:val="20"/>
          <w:szCs w:val="20"/>
          <w:lang w:eastAsia="sl-SI"/>
        </w:rPr>
        <w:t>_________________________________________</w:t>
      </w:r>
    </w:p>
    <w:p w14:paraId="3DDFD26A"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4E980599" w14:textId="1B2E3986"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 xml:space="preserve">NAMEN IN PRAVNA PODLAGA ZA PRIDOBITEV PODATKOV: </w:t>
      </w:r>
      <w:r w:rsidRPr="005133FA">
        <w:rPr>
          <w:rFonts w:asciiTheme="majorHAnsi" w:hAnsiTheme="majorHAnsi" w:cs="Arial"/>
          <w:sz w:val="21"/>
          <w:szCs w:val="21"/>
        </w:rPr>
        <w:t>za potrebe preverjanja obstoja razloga za izključitev iz prvega odstavka 75. člena Zakona o javnem naročanju (Ur</w:t>
      </w:r>
      <w:r w:rsidR="00952046" w:rsidRPr="005133FA">
        <w:rPr>
          <w:rFonts w:asciiTheme="majorHAnsi" w:hAnsiTheme="majorHAnsi" w:cs="Arial"/>
          <w:sz w:val="21"/>
          <w:szCs w:val="21"/>
        </w:rPr>
        <w:t>.</w:t>
      </w:r>
      <w:r w:rsidRPr="005133FA">
        <w:rPr>
          <w:rFonts w:asciiTheme="majorHAnsi" w:hAnsiTheme="majorHAnsi" w:cs="Arial"/>
          <w:sz w:val="21"/>
          <w:szCs w:val="21"/>
        </w:rPr>
        <w:t xml:space="preserve"> l</w:t>
      </w:r>
      <w:r w:rsidR="00952046" w:rsidRPr="005133FA">
        <w:rPr>
          <w:rFonts w:asciiTheme="majorHAnsi" w:hAnsiTheme="majorHAnsi" w:cs="Arial"/>
          <w:sz w:val="21"/>
          <w:szCs w:val="21"/>
        </w:rPr>
        <w:t>.</w:t>
      </w:r>
      <w:r w:rsidRPr="005133FA">
        <w:rPr>
          <w:rFonts w:asciiTheme="majorHAnsi" w:hAnsiTheme="majorHAnsi" w:cs="Arial"/>
          <w:sz w:val="21"/>
          <w:szCs w:val="21"/>
        </w:rPr>
        <w:t xml:space="preserve"> RS, št. 91/15 in 14/18; v nadaljnjem besedilu: ZJN-3) v postopku javnega naročanja za oddajo naročila »</w:t>
      </w:r>
      <w:r w:rsidR="00523CCE" w:rsidRPr="00523CCE">
        <w:rPr>
          <w:rFonts w:asciiTheme="majorHAnsi" w:hAnsiTheme="majorHAnsi" w:cs="Arial"/>
          <w:sz w:val="21"/>
          <w:szCs w:val="21"/>
        </w:rPr>
        <w:t>Dobava sanitarnega potrošnega materiala za poslovne objekte</w:t>
      </w:r>
      <w:r w:rsidRPr="005133FA">
        <w:rPr>
          <w:rFonts w:asciiTheme="majorHAnsi" w:hAnsiTheme="majorHAnsi" w:cs="Arial"/>
          <w:sz w:val="21"/>
          <w:szCs w:val="21"/>
        </w:rPr>
        <w:t>«, številka naročila 403/</w:t>
      </w:r>
      <w:r w:rsidR="00B40B36">
        <w:rPr>
          <w:rFonts w:asciiTheme="majorHAnsi" w:hAnsiTheme="majorHAnsi" w:cs="Arial"/>
          <w:sz w:val="21"/>
          <w:szCs w:val="21"/>
        </w:rPr>
        <w:t>20</w:t>
      </w:r>
      <w:r w:rsidR="008956C7">
        <w:rPr>
          <w:rFonts w:asciiTheme="majorHAnsi" w:hAnsiTheme="majorHAnsi" w:cs="Arial"/>
          <w:sz w:val="21"/>
          <w:szCs w:val="21"/>
        </w:rPr>
        <w:t>-</w:t>
      </w:r>
      <w:r w:rsidR="00643515">
        <w:rPr>
          <w:rFonts w:asciiTheme="majorHAnsi" w:hAnsiTheme="majorHAnsi" w:cs="Arial"/>
          <w:sz w:val="21"/>
          <w:szCs w:val="21"/>
        </w:rPr>
        <w:t>156</w:t>
      </w:r>
      <w:r w:rsidRPr="005133FA">
        <w:rPr>
          <w:rFonts w:asciiTheme="majorHAnsi" w:hAnsiTheme="majorHAnsi" w:cs="Arial"/>
          <w:sz w:val="21"/>
          <w:szCs w:val="21"/>
        </w:rPr>
        <w:t>.</w:t>
      </w:r>
    </w:p>
    <w:p w14:paraId="391B974C"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2881AD8"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ŽELIM, DA MI POTRDILO POŠLJTE NA VARNI ELEKTRONSKI NASLOV: NE</w:t>
      </w:r>
    </w:p>
    <w:p w14:paraId="6A7AC14F"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0256E2D2"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A485413" w14:textId="7BECCEF3"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Datum: ________________</w:t>
      </w:r>
      <w:r w:rsidR="00C100CD">
        <w:rPr>
          <w:rFonts w:asciiTheme="majorHAnsi" w:hAnsiTheme="majorHAnsi" w:cs="Arial"/>
          <w:sz w:val="21"/>
          <w:szCs w:val="21"/>
          <w:lang w:eastAsia="sl-SI"/>
        </w:rPr>
        <w:t>_______</w:t>
      </w:r>
    </w:p>
    <w:p w14:paraId="23CE492E" w14:textId="77777777" w:rsidR="009C48C1" w:rsidRPr="005133FA" w:rsidRDefault="009C48C1" w:rsidP="009C48C1">
      <w:pPr>
        <w:autoSpaceDE w:val="0"/>
        <w:autoSpaceDN w:val="0"/>
        <w:adjustRightInd w:val="0"/>
        <w:spacing w:after="0"/>
        <w:ind w:left="3540"/>
        <w:rPr>
          <w:rFonts w:asciiTheme="majorHAnsi" w:hAnsiTheme="majorHAnsi" w:cs="Arial"/>
          <w:sz w:val="21"/>
          <w:szCs w:val="21"/>
          <w:lang w:eastAsia="sl-SI"/>
        </w:rPr>
      </w:pPr>
      <w:r w:rsidRPr="005133FA">
        <w:rPr>
          <w:rFonts w:asciiTheme="majorHAnsi" w:hAnsiTheme="majorHAnsi" w:cs="Arial"/>
          <w:sz w:val="21"/>
          <w:szCs w:val="21"/>
        </w:rPr>
        <w:t xml:space="preserve">   D.S.U., družba za svetovanje in upravljanje, d.o.o. </w:t>
      </w:r>
    </w:p>
    <w:p w14:paraId="3A060774"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458CBA1" w14:textId="6C75BD51"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w:t>
      </w:r>
      <w:r w:rsidRPr="00C262A7">
        <w:rPr>
          <w:rFonts w:asciiTheme="majorHAnsi" w:hAnsiTheme="majorHAnsi" w:cs="Arial"/>
          <w:sz w:val="20"/>
          <w:szCs w:val="20"/>
          <w:lang w:eastAsia="sl-SI"/>
        </w:rPr>
        <w:t xml:space="preserve"> </w:t>
      </w:r>
    </w:p>
    <w:p w14:paraId="2D8894D7"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i/>
          <w:color w:val="000000"/>
          <w:kern w:val="0"/>
          <w:sz w:val="20"/>
          <w:szCs w:val="20"/>
          <w:lang w:eastAsia="sl-SI"/>
        </w:rPr>
        <w:t xml:space="preserve">      Podpis vlagatelja</w:t>
      </w:r>
    </w:p>
    <w:p w14:paraId="6BC2BC2B" w14:textId="77777777" w:rsidR="009C48C1" w:rsidRPr="00C262A7" w:rsidRDefault="009C48C1" w:rsidP="009C48C1">
      <w:pPr>
        <w:pStyle w:val="Standard"/>
        <w:pBdr>
          <w:bottom w:val="single" w:sz="12" w:space="1" w:color="auto"/>
        </w:pBdr>
        <w:rPr>
          <w:rFonts w:asciiTheme="majorHAnsi" w:hAnsiTheme="majorHAnsi" w:cs="Arial"/>
          <w:sz w:val="16"/>
          <w:szCs w:val="16"/>
        </w:rPr>
      </w:pPr>
    </w:p>
    <w:p w14:paraId="28B9A313" w14:textId="77777777" w:rsidR="009C48C1" w:rsidRPr="00C262A7" w:rsidRDefault="009C48C1" w:rsidP="009C48C1">
      <w:pPr>
        <w:pStyle w:val="Standard"/>
        <w:rPr>
          <w:rFonts w:asciiTheme="majorHAnsi" w:hAnsiTheme="majorHAnsi" w:cs="Arial"/>
          <w:sz w:val="16"/>
          <w:szCs w:val="16"/>
        </w:rPr>
      </w:pPr>
    </w:p>
    <w:p w14:paraId="68107350" w14:textId="77777777" w:rsidR="009C48C1" w:rsidRPr="005133FA" w:rsidRDefault="009C48C1" w:rsidP="009C48C1">
      <w:pPr>
        <w:pStyle w:val="Standard"/>
        <w:jc w:val="center"/>
        <w:rPr>
          <w:rFonts w:asciiTheme="majorHAnsi" w:hAnsiTheme="majorHAnsi" w:cs="Arial"/>
          <w:b/>
          <w:sz w:val="21"/>
          <w:szCs w:val="21"/>
        </w:rPr>
      </w:pPr>
      <w:r w:rsidRPr="005133FA">
        <w:rPr>
          <w:rFonts w:asciiTheme="majorHAnsi" w:hAnsiTheme="majorHAnsi" w:cs="Arial"/>
          <w:b/>
          <w:sz w:val="21"/>
          <w:szCs w:val="21"/>
        </w:rPr>
        <w:t>POOBLASTILO ZA PRIDOBITEV PODATKOV</w:t>
      </w:r>
    </w:p>
    <w:p w14:paraId="5A24C443" w14:textId="77777777" w:rsidR="009C48C1" w:rsidRPr="00C262A7" w:rsidRDefault="009C48C1" w:rsidP="009C48C1">
      <w:pPr>
        <w:pStyle w:val="Standard"/>
        <w:rPr>
          <w:rFonts w:asciiTheme="majorHAnsi" w:hAnsiTheme="majorHAnsi" w:cs="Arial"/>
          <w:sz w:val="16"/>
          <w:szCs w:val="16"/>
        </w:rPr>
      </w:pPr>
    </w:p>
    <w:p w14:paraId="4F8A3660" w14:textId="5EFFE2E8"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________________________</w:t>
      </w:r>
      <w:r w:rsidR="00C100CD">
        <w:rPr>
          <w:rFonts w:asciiTheme="majorHAnsi" w:hAnsiTheme="majorHAnsi" w:cs="Arial"/>
          <w:sz w:val="21"/>
          <w:szCs w:val="21"/>
        </w:rPr>
        <w:t>______________</w:t>
      </w:r>
      <w:r w:rsidRPr="005133FA">
        <w:rPr>
          <w:rFonts w:asciiTheme="majorHAnsi" w:hAnsiTheme="majorHAnsi" w:cs="Arial"/>
          <w:sz w:val="21"/>
          <w:szCs w:val="21"/>
        </w:rPr>
        <w:t>, zakoniti zastopnik __________________________________________</w:t>
      </w:r>
      <w:r w:rsidR="00C100CD">
        <w:rPr>
          <w:rFonts w:asciiTheme="majorHAnsi" w:hAnsiTheme="majorHAnsi" w:cs="Arial"/>
          <w:sz w:val="21"/>
          <w:szCs w:val="21"/>
        </w:rPr>
        <w:t>______________</w:t>
      </w:r>
    </w:p>
    <w:p w14:paraId="0454DA45" w14:textId="77777777" w:rsidR="009C48C1" w:rsidRPr="00C262A7" w:rsidRDefault="009C48C1" w:rsidP="009C48C1">
      <w:pPr>
        <w:pStyle w:val="Standard"/>
        <w:rPr>
          <w:rFonts w:asciiTheme="majorHAnsi" w:hAnsiTheme="majorHAnsi" w:cs="Arial"/>
          <w:sz w:val="20"/>
          <w:szCs w:val="20"/>
        </w:rPr>
      </w:pPr>
      <w:r w:rsidRPr="00C262A7">
        <w:rPr>
          <w:rFonts w:asciiTheme="majorHAnsi" w:hAnsiTheme="majorHAnsi" w:cs="Arial"/>
          <w:i/>
          <w:sz w:val="18"/>
          <w:szCs w:val="18"/>
        </w:rPr>
        <w:t xml:space="preserve">             (ime in priimek)                                                                                                  (firma)</w:t>
      </w:r>
    </w:p>
    <w:p w14:paraId="464630EE" w14:textId="77777777"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pooblaščam D.S.U., družbo za svetovanje in upravljanje, d.o.o., Dunajska cesta 160, Ljubljana, da v skladu z navedenim o firmi pridobi podatke iz kazenskih evidenc Republike Slovenije.</w:t>
      </w:r>
    </w:p>
    <w:p w14:paraId="0DCFE638"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003572E4"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1D854310" w14:textId="38E1A2AF"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w:t>
      </w:r>
      <w:r w:rsidR="00C100CD">
        <w:rPr>
          <w:rFonts w:asciiTheme="majorHAnsi" w:hAnsiTheme="majorHAnsi" w:cs="Arial"/>
          <w:sz w:val="20"/>
          <w:szCs w:val="20"/>
          <w:lang w:eastAsia="sl-SI"/>
        </w:rPr>
        <w:t>_______________</w:t>
      </w:r>
    </w:p>
    <w:p w14:paraId="1C6A7311" w14:textId="77777777" w:rsidR="009C48C1" w:rsidRPr="00C262A7" w:rsidRDefault="009C48C1" w:rsidP="009C48C1">
      <w:pPr>
        <w:autoSpaceDE w:val="0"/>
        <w:autoSpaceDN w:val="0"/>
        <w:adjustRightInd w:val="0"/>
        <w:spacing w:after="0"/>
        <w:ind w:left="4248"/>
        <w:rPr>
          <w:rFonts w:asciiTheme="majorHAnsi" w:hAnsiTheme="majorHAnsi" w:cs="Arial"/>
          <w:i/>
          <w:sz w:val="20"/>
          <w:szCs w:val="20"/>
          <w:lang w:eastAsia="sl-SI"/>
        </w:rPr>
      </w:pPr>
      <w:r w:rsidRPr="00C262A7">
        <w:rPr>
          <w:rFonts w:asciiTheme="majorHAnsi" w:hAnsiTheme="majorHAnsi" w:cs="Arial"/>
          <w:sz w:val="20"/>
          <w:szCs w:val="20"/>
          <w:lang w:eastAsia="sl-SI"/>
        </w:rPr>
        <w:t xml:space="preserve">        </w:t>
      </w:r>
      <w:r w:rsidRPr="00C262A7">
        <w:rPr>
          <w:rFonts w:asciiTheme="majorHAnsi" w:hAnsiTheme="majorHAnsi" w:cs="Arial"/>
          <w:i/>
          <w:sz w:val="20"/>
          <w:szCs w:val="20"/>
          <w:lang w:eastAsia="sl-SI"/>
        </w:rPr>
        <w:t xml:space="preserve">Podpis zakonitega zastopnika firme, </w:t>
      </w:r>
    </w:p>
    <w:p w14:paraId="3ACD0228" w14:textId="77777777" w:rsidR="009C48C1" w:rsidRPr="00C262A7" w:rsidRDefault="009C48C1" w:rsidP="009C48C1">
      <w:pPr>
        <w:autoSpaceDE w:val="0"/>
        <w:autoSpaceDN w:val="0"/>
        <w:adjustRightInd w:val="0"/>
        <w:spacing w:after="0"/>
        <w:ind w:left="3540"/>
        <w:rPr>
          <w:rFonts w:asciiTheme="majorHAnsi" w:hAnsiTheme="majorHAnsi" w:cs="Arial"/>
          <w:i/>
          <w:sz w:val="20"/>
          <w:szCs w:val="20"/>
          <w:lang w:eastAsia="sl-SI"/>
        </w:rPr>
      </w:pPr>
      <w:r w:rsidRPr="00C262A7">
        <w:rPr>
          <w:rFonts w:asciiTheme="majorHAnsi" w:hAnsiTheme="majorHAnsi" w:cs="Arial"/>
          <w:i/>
          <w:sz w:val="20"/>
          <w:szCs w:val="20"/>
          <w:lang w:eastAsia="sl-SI"/>
        </w:rPr>
        <w:t xml:space="preserve">                              o kateri se pridobijo podatki</w:t>
      </w:r>
    </w:p>
    <w:p w14:paraId="7A67D50C" w14:textId="332308B2"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__________________</w:t>
      </w:r>
    </w:p>
    <w:p w14:paraId="39756C46" w14:textId="1D1F9644" w:rsidR="00BA1DA3" w:rsidRPr="00C262A7" w:rsidRDefault="009C48C1" w:rsidP="00952046">
      <w:pPr>
        <w:pStyle w:val="Slog3"/>
        <w:rPr>
          <w:rStyle w:val="Neenpoudarek"/>
          <w:rFonts w:asciiTheme="majorHAnsi" w:hAnsiTheme="majorHAnsi" w:cs="Arial"/>
          <w:i/>
          <w:iCs/>
          <w:color w:val="auto"/>
          <w:sz w:val="22"/>
          <w:szCs w:val="22"/>
        </w:rPr>
      </w:pPr>
      <w:bookmarkStart w:id="17" w:name="_Toc62164278"/>
      <w:r w:rsidRPr="00C262A7">
        <w:rPr>
          <w:rStyle w:val="Neenpoudarek"/>
          <w:rFonts w:asciiTheme="majorHAnsi" w:hAnsiTheme="majorHAnsi" w:cs="Arial"/>
          <w:i/>
          <w:iCs/>
          <w:color w:val="auto"/>
          <w:sz w:val="22"/>
          <w:szCs w:val="22"/>
        </w:rPr>
        <w:lastRenderedPageBreak/>
        <w:t xml:space="preserve">Priloga </w:t>
      </w:r>
      <w:r w:rsidR="00D3475C">
        <w:rPr>
          <w:rStyle w:val="Neenpoudarek"/>
          <w:rFonts w:asciiTheme="majorHAnsi" w:hAnsiTheme="majorHAnsi" w:cs="Arial"/>
          <w:i/>
          <w:iCs/>
          <w:color w:val="auto"/>
          <w:sz w:val="22"/>
          <w:szCs w:val="22"/>
        </w:rPr>
        <w:t>6</w:t>
      </w:r>
      <w:bookmarkEnd w:id="17"/>
    </w:p>
    <w:p w14:paraId="2F26554A" w14:textId="77777777" w:rsidR="009C48C1" w:rsidRPr="00C262A7" w:rsidRDefault="009C48C1" w:rsidP="00040EBB">
      <w:pPr>
        <w:pStyle w:val="Intenzivencitat"/>
      </w:pPr>
      <w:bookmarkStart w:id="18" w:name="_Toc517873999"/>
      <w:bookmarkStart w:id="19" w:name="_Toc62164279"/>
      <w:r w:rsidRPr="00C262A7">
        <w:t>ZAHTEVA ZA PRIDOBITEV PODATKOV IZ KAZENSKIH EVIDENC –</w:t>
      </w:r>
      <w:bookmarkEnd w:id="18"/>
      <w:bookmarkEnd w:id="19"/>
      <w:r w:rsidRPr="00C262A7">
        <w:t xml:space="preserve"> </w:t>
      </w:r>
    </w:p>
    <w:p w14:paraId="6CA2BAB7" w14:textId="77777777" w:rsidR="009C48C1" w:rsidRPr="00C262A7" w:rsidRDefault="009C48C1" w:rsidP="00040EBB">
      <w:pPr>
        <w:pStyle w:val="Intenzivencitat"/>
        <w:rPr>
          <w:rStyle w:val="Neenpoudarek"/>
          <w:rFonts w:asciiTheme="majorHAnsi" w:hAnsiTheme="majorHAnsi" w:cs="Arial"/>
          <w:i/>
          <w:iCs/>
          <w:color w:val="auto"/>
          <w:sz w:val="22"/>
          <w:szCs w:val="22"/>
        </w:rPr>
      </w:pPr>
      <w:bookmarkStart w:id="20" w:name="_Toc517874000"/>
      <w:bookmarkStart w:id="21" w:name="_Toc62164280"/>
      <w:r w:rsidRPr="00C262A7">
        <w:t>ZA FIZIČNE OSEBE</w:t>
      </w:r>
      <w:bookmarkEnd w:id="20"/>
      <w:bookmarkEnd w:id="21"/>
    </w:p>
    <w:p w14:paraId="4B35D211" w14:textId="77777777" w:rsidR="000A1161" w:rsidRPr="00C262A7" w:rsidRDefault="000A1161" w:rsidP="004F6C5B">
      <w:pPr>
        <w:pStyle w:val="Standard"/>
        <w:rPr>
          <w:rFonts w:asciiTheme="majorHAnsi" w:hAnsiTheme="majorHAnsi" w:cs="Arial"/>
        </w:rPr>
      </w:pPr>
    </w:p>
    <w:p w14:paraId="03E7824D"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637E74F9"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055A6CB9"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790996C6"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FEA1227"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FIZIČNE OSEBE </w:t>
      </w:r>
    </w:p>
    <w:p w14:paraId="51C7557B"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67273E80" w14:textId="3B297BE1"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Na podlagi 11. člena Pravilnika o kazenskih evidencah (Ur</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l</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RS, št. 3/18) vlagam zahtevo za posredovanje podatkov iz kazenske evidence za: </w:t>
      </w:r>
    </w:p>
    <w:p w14:paraId="6795A723"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339E678" w14:textId="6180DB78"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IME IN PRIIMEK: ___________________________________________________________________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0F4B73FF"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CADAE6A" w14:textId="27707C69"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EMŠO: ___________________________________________________________________________</w:t>
      </w:r>
      <w:r w:rsidR="00C100CD">
        <w:rPr>
          <w:rFonts w:asciiTheme="majorHAnsi" w:hAnsiTheme="majorHAnsi" w:cs="Arial"/>
          <w:sz w:val="21"/>
          <w:szCs w:val="21"/>
          <w:lang w:eastAsia="sl-SI"/>
        </w:rPr>
        <w:t>_________________________________</w:t>
      </w:r>
      <w:r w:rsidRPr="00C100CD">
        <w:rPr>
          <w:rFonts w:asciiTheme="majorHAnsi" w:hAnsiTheme="majorHAnsi" w:cs="Arial"/>
          <w:sz w:val="21"/>
          <w:szCs w:val="21"/>
          <w:lang w:eastAsia="sl-SI"/>
        </w:rPr>
        <w:t xml:space="preserve"> </w:t>
      </w:r>
    </w:p>
    <w:p w14:paraId="0E08FBDE"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09B32195" w14:textId="21619E9D"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DRŽAVLJANSTVO: 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381C11DE"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27E64917" w14:textId="60395DE8"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 xml:space="preserve">NAMEN IN PRAVNA PODLAGA ZA PRIDOBITEV PODATKOV: </w:t>
      </w:r>
      <w:r w:rsidRPr="00C100CD">
        <w:rPr>
          <w:rFonts w:asciiTheme="majorHAnsi" w:hAnsiTheme="majorHAnsi" w:cs="Arial"/>
          <w:sz w:val="21"/>
          <w:szCs w:val="21"/>
        </w:rPr>
        <w:t>za potrebe preverjanja obstoja razloga za izključitev iz prvega odstavka 75. člena Zakona o javnem naročanju (Ur</w:t>
      </w:r>
      <w:r w:rsidR="00952046" w:rsidRPr="00C100CD">
        <w:rPr>
          <w:rFonts w:asciiTheme="majorHAnsi" w:hAnsiTheme="majorHAnsi" w:cs="Arial"/>
          <w:sz w:val="21"/>
          <w:szCs w:val="21"/>
        </w:rPr>
        <w:t>.</w:t>
      </w:r>
      <w:r w:rsidRPr="00C100CD">
        <w:rPr>
          <w:rFonts w:asciiTheme="majorHAnsi" w:hAnsiTheme="majorHAnsi" w:cs="Arial"/>
          <w:sz w:val="21"/>
          <w:szCs w:val="21"/>
        </w:rPr>
        <w:t xml:space="preserve"> l</w:t>
      </w:r>
      <w:r w:rsidR="00952046" w:rsidRPr="00C100CD">
        <w:rPr>
          <w:rFonts w:asciiTheme="majorHAnsi" w:hAnsiTheme="majorHAnsi" w:cs="Arial"/>
          <w:sz w:val="21"/>
          <w:szCs w:val="21"/>
        </w:rPr>
        <w:t>.</w:t>
      </w:r>
      <w:r w:rsidRPr="00C100CD">
        <w:rPr>
          <w:rFonts w:asciiTheme="majorHAnsi" w:hAnsiTheme="majorHAnsi" w:cs="Arial"/>
          <w:sz w:val="21"/>
          <w:szCs w:val="21"/>
        </w:rPr>
        <w:t xml:space="preserve"> RS, št. 91/15 in 14/18; v nadaljnjem besedilu: ZJN-3) v postopku javnega naročanja za oddajo naročila »</w:t>
      </w:r>
      <w:r w:rsidR="00523CCE" w:rsidRPr="00523CCE">
        <w:rPr>
          <w:rFonts w:asciiTheme="majorHAnsi" w:hAnsiTheme="majorHAnsi" w:cs="Arial"/>
          <w:sz w:val="21"/>
          <w:szCs w:val="21"/>
        </w:rPr>
        <w:t>Dobava sanitarnega potrošnega materiala za poslovne objekte</w:t>
      </w:r>
      <w:r w:rsidRPr="00C100CD">
        <w:rPr>
          <w:rFonts w:asciiTheme="majorHAnsi" w:hAnsiTheme="majorHAnsi" w:cs="Arial"/>
          <w:sz w:val="21"/>
          <w:szCs w:val="21"/>
        </w:rPr>
        <w:t>«, številka naročila 403/</w:t>
      </w:r>
      <w:r w:rsidR="00B40B36">
        <w:rPr>
          <w:rFonts w:asciiTheme="majorHAnsi" w:hAnsiTheme="majorHAnsi" w:cs="Arial"/>
          <w:sz w:val="21"/>
          <w:szCs w:val="21"/>
        </w:rPr>
        <w:t>20</w:t>
      </w:r>
      <w:r w:rsidR="008956C7">
        <w:rPr>
          <w:rFonts w:asciiTheme="majorHAnsi" w:hAnsiTheme="majorHAnsi" w:cs="Arial"/>
          <w:sz w:val="21"/>
          <w:szCs w:val="21"/>
        </w:rPr>
        <w:t>-</w:t>
      </w:r>
      <w:r w:rsidR="00643515">
        <w:rPr>
          <w:rFonts w:asciiTheme="majorHAnsi" w:hAnsiTheme="majorHAnsi" w:cs="Arial"/>
          <w:sz w:val="21"/>
          <w:szCs w:val="21"/>
        </w:rPr>
        <w:t>156</w:t>
      </w:r>
      <w:r w:rsidRPr="00C100CD">
        <w:rPr>
          <w:rFonts w:asciiTheme="majorHAnsi" w:hAnsiTheme="majorHAnsi" w:cs="Arial"/>
          <w:sz w:val="21"/>
          <w:szCs w:val="21"/>
        </w:rPr>
        <w:t>.</w:t>
      </w:r>
    </w:p>
    <w:p w14:paraId="488ED038"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 xml:space="preserve"> </w:t>
      </w:r>
    </w:p>
    <w:p w14:paraId="29D6DE85"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ŽELIM, DA MI POTRDILO POŠLJTE NA VARNI ELEKTRONSKI NASLOV: NE</w:t>
      </w:r>
    </w:p>
    <w:p w14:paraId="3323568E"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6DBC4EF0"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6C2D46B8" w14:textId="28A932C4"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w:t>
      </w:r>
      <w:r w:rsidR="00C100CD">
        <w:rPr>
          <w:rFonts w:asciiTheme="majorHAnsi" w:hAnsiTheme="majorHAnsi" w:cs="Arial"/>
          <w:sz w:val="21"/>
          <w:szCs w:val="21"/>
          <w:lang w:eastAsia="sl-SI"/>
        </w:rPr>
        <w:t>____</w:t>
      </w:r>
    </w:p>
    <w:p w14:paraId="1FFEF2AA" w14:textId="77777777" w:rsidR="009C48C1" w:rsidRPr="00C262A7" w:rsidRDefault="009C48C1" w:rsidP="009C48C1">
      <w:pPr>
        <w:autoSpaceDE w:val="0"/>
        <w:autoSpaceDN w:val="0"/>
        <w:adjustRightInd w:val="0"/>
        <w:spacing w:after="0"/>
        <w:ind w:left="3540"/>
        <w:rPr>
          <w:rFonts w:asciiTheme="majorHAnsi" w:hAnsiTheme="majorHAnsi" w:cs="Arial"/>
          <w:sz w:val="20"/>
          <w:szCs w:val="20"/>
        </w:rPr>
      </w:pPr>
    </w:p>
    <w:p w14:paraId="12B013F1" w14:textId="77777777" w:rsidR="009C48C1" w:rsidRPr="00C100CD" w:rsidRDefault="009C48C1" w:rsidP="009C48C1">
      <w:pPr>
        <w:autoSpaceDE w:val="0"/>
        <w:autoSpaceDN w:val="0"/>
        <w:adjustRightInd w:val="0"/>
        <w:spacing w:after="0"/>
        <w:ind w:left="3540"/>
        <w:rPr>
          <w:rFonts w:asciiTheme="majorHAnsi" w:hAnsiTheme="majorHAnsi" w:cs="Arial"/>
          <w:sz w:val="21"/>
          <w:szCs w:val="21"/>
          <w:lang w:eastAsia="sl-SI"/>
        </w:rPr>
      </w:pPr>
      <w:r w:rsidRPr="00C100CD">
        <w:rPr>
          <w:rFonts w:asciiTheme="majorHAnsi" w:hAnsiTheme="majorHAnsi" w:cs="Arial"/>
          <w:sz w:val="21"/>
          <w:szCs w:val="21"/>
        </w:rPr>
        <w:t xml:space="preserve">   D.S.U., družba za svetovanje in upravljanje, d.o.o. </w:t>
      </w:r>
    </w:p>
    <w:p w14:paraId="07F9B02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0E7E3CC"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2B1AC6DA" w14:textId="5E561D26"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3D4B6672"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color w:val="000000"/>
          <w:kern w:val="0"/>
          <w:sz w:val="20"/>
          <w:szCs w:val="20"/>
          <w:lang w:eastAsia="sl-SI"/>
        </w:rPr>
        <w:t xml:space="preserve">      </w:t>
      </w:r>
      <w:r w:rsidRPr="00C262A7">
        <w:rPr>
          <w:rFonts w:asciiTheme="majorHAnsi" w:hAnsiTheme="majorHAnsi" w:cs="Arial"/>
          <w:i/>
          <w:color w:val="000000"/>
          <w:kern w:val="0"/>
          <w:sz w:val="20"/>
          <w:szCs w:val="20"/>
          <w:lang w:eastAsia="sl-SI"/>
        </w:rPr>
        <w:t>Podpis vlagatelja</w:t>
      </w:r>
    </w:p>
    <w:p w14:paraId="10A607AC" w14:textId="77777777" w:rsidR="009C48C1" w:rsidRPr="00C262A7" w:rsidRDefault="009C48C1" w:rsidP="009C48C1">
      <w:pPr>
        <w:pStyle w:val="Standard"/>
        <w:pBdr>
          <w:bottom w:val="single" w:sz="12" w:space="1" w:color="auto"/>
        </w:pBdr>
        <w:rPr>
          <w:rFonts w:asciiTheme="majorHAnsi" w:hAnsiTheme="majorHAnsi" w:cs="Arial"/>
          <w:sz w:val="20"/>
          <w:szCs w:val="20"/>
        </w:rPr>
      </w:pPr>
    </w:p>
    <w:p w14:paraId="4C81064F" w14:textId="77777777" w:rsidR="009C48C1" w:rsidRPr="00C262A7" w:rsidRDefault="009C48C1" w:rsidP="009C48C1">
      <w:pPr>
        <w:pStyle w:val="Standard"/>
        <w:rPr>
          <w:rFonts w:asciiTheme="majorHAnsi" w:hAnsiTheme="majorHAnsi" w:cs="Arial"/>
          <w:sz w:val="20"/>
          <w:szCs w:val="20"/>
        </w:rPr>
      </w:pPr>
    </w:p>
    <w:p w14:paraId="6A48820D" w14:textId="77777777" w:rsidR="009C48C1" w:rsidRPr="00C100CD" w:rsidRDefault="009C48C1" w:rsidP="009C48C1">
      <w:pPr>
        <w:pStyle w:val="Standard"/>
        <w:jc w:val="center"/>
        <w:rPr>
          <w:rFonts w:asciiTheme="majorHAnsi" w:hAnsiTheme="majorHAnsi" w:cs="Arial"/>
          <w:b/>
          <w:sz w:val="21"/>
          <w:szCs w:val="21"/>
        </w:rPr>
      </w:pPr>
      <w:r w:rsidRPr="00C100CD">
        <w:rPr>
          <w:rFonts w:asciiTheme="majorHAnsi" w:hAnsiTheme="majorHAnsi" w:cs="Arial"/>
          <w:b/>
          <w:sz w:val="21"/>
          <w:szCs w:val="21"/>
        </w:rPr>
        <w:t>POOBLASTILO ZA PRIDOBITEV PODATKOV</w:t>
      </w:r>
    </w:p>
    <w:p w14:paraId="7AB2280D" w14:textId="77777777" w:rsidR="009C48C1" w:rsidRPr="00C262A7" w:rsidRDefault="009C48C1" w:rsidP="009C48C1">
      <w:pPr>
        <w:pStyle w:val="Standard"/>
        <w:rPr>
          <w:rFonts w:asciiTheme="majorHAnsi" w:hAnsiTheme="majorHAnsi" w:cs="Arial"/>
          <w:sz w:val="20"/>
          <w:szCs w:val="20"/>
        </w:rPr>
      </w:pPr>
    </w:p>
    <w:p w14:paraId="1FB77A2E" w14:textId="77777777" w:rsidR="009C48C1" w:rsidRPr="00C100CD" w:rsidRDefault="009C48C1" w:rsidP="009C48C1">
      <w:pPr>
        <w:pStyle w:val="Standard"/>
        <w:rPr>
          <w:rFonts w:asciiTheme="majorHAnsi" w:hAnsiTheme="majorHAnsi" w:cs="Arial"/>
          <w:sz w:val="21"/>
          <w:szCs w:val="21"/>
        </w:rPr>
      </w:pPr>
      <w:r w:rsidRPr="00C100CD">
        <w:rPr>
          <w:rFonts w:asciiTheme="majorHAnsi" w:hAnsiTheme="majorHAnsi" w:cs="Arial"/>
          <w:sz w:val="21"/>
          <w:szCs w:val="21"/>
        </w:rPr>
        <w:t>Pooblaščam D.S.U., družbo za svetovanje in upravljanje, d.o.o., Dunajska cesta 160, Ljubljana, da v skladu z navedenim o meni pridobi podatke iz kazenskih evidenc Republike Slovenije.</w:t>
      </w:r>
    </w:p>
    <w:p w14:paraId="5CD6E923" w14:textId="77777777" w:rsidR="009C48C1" w:rsidRPr="00C262A7" w:rsidRDefault="009C48C1" w:rsidP="009C48C1">
      <w:pPr>
        <w:pStyle w:val="Standard"/>
        <w:rPr>
          <w:rFonts w:asciiTheme="majorHAnsi" w:hAnsiTheme="majorHAnsi" w:cs="Arial"/>
          <w:i/>
          <w:sz w:val="20"/>
          <w:szCs w:val="20"/>
        </w:rPr>
      </w:pPr>
    </w:p>
    <w:p w14:paraId="3BBAC6EC" w14:textId="77777777" w:rsidR="009C48C1" w:rsidRPr="00C262A7" w:rsidRDefault="009C48C1" w:rsidP="009C48C1">
      <w:pPr>
        <w:pStyle w:val="Standard"/>
        <w:rPr>
          <w:rFonts w:asciiTheme="majorHAnsi" w:hAnsiTheme="majorHAnsi" w:cs="Arial"/>
          <w:i/>
          <w:sz w:val="20"/>
          <w:szCs w:val="20"/>
        </w:rPr>
      </w:pPr>
    </w:p>
    <w:p w14:paraId="076E1219" w14:textId="77777777" w:rsidR="009C48C1" w:rsidRPr="00C262A7" w:rsidRDefault="009C48C1" w:rsidP="009C48C1">
      <w:pPr>
        <w:pStyle w:val="Standard"/>
        <w:rPr>
          <w:rFonts w:asciiTheme="majorHAnsi" w:hAnsiTheme="majorHAnsi" w:cs="Arial"/>
          <w:i/>
          <w:sz w:val="20"/>
          <w:szCs w:val="20"/>
        </w:rPr>
      </w:pPr>
    </w:p>
    <w:p w14:paraId="24B8EBB3" w14:textId="1A5F8AA2"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653708B8" w14:textId="77777777" w:rsidR="009C48C1" w:rsidRPr="00C262A7" w:rsidRDefault="009C48C1" w:rsidP="009C48C1">
      <w:pPr>
        <w:autoSpaceDE w:val="0"/>
        <w:autoSpaceDN w:val="0"/>
        <w:adjustRightInd w:val="0"/>
        <w:spacing w:after="0"/>
        <w:ind w:left="3540" w:firstLine="708"/>
        <w:rPr>
          <w:rFonts w:asciiTheme="majorHAnsi" w:hAnsiTheme="majorHAnsi" w:cs="Arial"/>
          <w:i/>
          <w:sz w:val="20"/>
          <w:szCs w:val="20"/>
          <w:lang w:eastAsia="sl-SI"/>
        </w:rPr>
      </w:pPr>
      <w:r w:rsidRPr="00C262A7">
        <w:rPr>
          <w:rFonts w:asciiTheme="majorHAnsi" w:hAnsiTheme="majorHAnsi" w:cs="Arial"/>
          <w:i/>
          <w:sz w:val="20"/>
          <w:szCs w:val="20"/>
          <w:lang w:eastAsia="sl-SI"/>
        </w:rPr>
        <w:t>Podpis osebe, o kateri se pridobijo podatki</w:t>
      </w:r>
    </w:p>
    <w:p w14:paraId="4CDE9077" w14:textId="7E0D5B9F" w:rsidR="00E9347E" w:rsidRPr="00C100CD" w:rsidRDefault="009C48C1" w:rsidP="009C48C1">
      <w:pPr>
        <w:spacing w:after="0" w:line="240" w:lineRule="auto"/>
        <w:rPr>
          <w:rStyle w:val="Neenpoudarek"/>
          <w:rFonts w:asciiTheme="majorHAnsi" w:hAnsiTheme="majorHAnsi" w:cs="Arial"/>
          <w:b/>
          <w:bCs/>
          <w:sz w:val="21"/>
          <w:szCs w:val="21"/>
        </w:rPr>
      </w:pPr>
      <w:r w:rsidRPr="00C100CD">
        <w:rPr>
          <w:rFonts w:asciiTheme="majorHAnsi" w:hAnsiTheme="majorHAnsi" w:cs="Arial"/>
          <w:sz w:val="21"/>
          <w:szCs w:val="21"/>
          <w:lang w:eastAsia="sl-SI"/>
        </w:rPr>
        <w:t>Datum: __________________</w:t>
      </w:r>
      <w:r w:rsidR="00C100CD">
        <w:rPr>
          <w:rFonts w:asciiTheme="majorHAnsi" w:hAnsiTheme="majorHAnsi" w:cs="Arial"/>
          <w:sz w:val="21"/>
          <w:szCs w:val="21"/>
          <w:lang w:eastAsia="sl-SI"/>
        </w:rPr>
        <w:t>___</w:t>
      </w:r>
      <w:r w:rsidR="00E9347E" w:rsidRPr="00C100CD">
        <w:rPr>
          <w:rStyle w:val="Neenpoudarek"/>
          <w:rFonts w:asciiTheme="majorHAnsi" w:hAnsiTheme="majorHAnsi" w:cs="Arial"/>
          <w:sz w:val="21"/>
          <w:szCs w:val="21"/>
        </w:rPr>
        <w:br w:type="page"/>
      </w:r>
    </w:p>
    <w:p w14:paraId="1DF9F4CF" w14:textId="78B16A6B" w:rsidR="004935DA" w:rsidRPr="00C262A7" w:rsidRDefault="004935DA" w:rsidP="004935DA">
      <w:pPr>
        <w:pStyle w:val="Slog3"/>
        <w:rPr>
          <w:rStyle w:val="Neenpoudarek"/>
          <w:rFonts w:asciiTheme="majorHAnsi" w:hAnsiTheme="majorHAnsi" w:cs="Arial"/>
          <w:i/>
          <w:color w:val="auto"/>
          <w:sz w:val="22"/>
          <w:szCs w:val="22"/>
        </w:rPr>
      </w:pPr>
      <w:bookmarkStart w:id="22" w:name="_Toc62164281"/>
      <w:r w:rsidRPr="00C262A7">
        <w:rPr>
          <w:rStyle w:val="Neenpoudarek"/>
          <w:rFonts w:asciiTheme="majorHAnsi" w:hAnsiTheme="majorHAnsi" w:cs="Arial"/>
          <w:i/>
          <w:color w:val="auto"/>
          <w:sz w:val="22"/>
          <w:szCs w:val="22"/>
        </w:rPr>
        <w:lastRenderedPageBreak/>
        <w:t xml:space="preserve">Priloga </w:t>
      </w:r>
      <w:r w:rsidR="00A455FC">
        <w:rPr>
          <w:rStyle w:val="Neenpoudarek"/>
          <w:rFonts w:asciiTheme="majorHAnsi" w:hAnsiTheme="majorHAnsi" w:cs="Arial"/>
          <w:i/>
          <w:color w:val="auto"/>
          <w:sz w:val="22"/>
          <w:szCs w:val="22"/>
        </w:rPr>
        <w:t>7</w:t>
      </w:r>
      <w:bookmarkEnd w:id="22"/>
    </w:p>
    <w:p w14:paraId="3979A5FB" w14:textId="5717D38A" w:rsidR="00503C21" w:rsidRPr="00C262A7" w:rsidRDefault="00B34B21" w:rsidP="00503C21">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23" w:name="_Toc62164282"/>
      <w:r w:rsidRPr="00C262A7">
        <w:rPr>
          <w:rFonts w:asciiTheme="majorHAnsi" w:hAnsiTheme="majorHAnsi" w:cs="Arial"/>
          <w:b/>
          <w:bCs/>
          <w:i/>
          <w:iCs/>
          <w:color w:val="auto"/>
          <w:spacing w:val="20"/>
          <w:lang w:eastAsia="zh-CN"/>
        </w:rPr>
        <w:t>OSNUTEK</w:t>
      </w:r>
      <w:r w:rsidR="00503C21" w:rsidRPr="00C262A7">
        <w:rPr>
          <w:rFonts w:asciiTheme="majorHAnsi" w:hAnsiTheme="majorHAnsi" w:cs="Arial"/>
          <w:b/>
          <w:bCs/>
          <w:i/>
          <w:iCs/>
          <w:color w:val="auto"/>
          <w:spacing w:val="20"/>
          <w:lang w:eastAsia="zh-CN"/>
        </w:rPr>
        <w:t xml:space="preserve"> </w:t>
      </w:r>
      <w:r w:rsidR="005F4D99" w:rsidRPr="00C262A7">
        <w:rPr>
          <w:rFonts w:asciiTheme="majorHAnsi" w:hAnsiTheme="majorHAnsi" w:cs="Arial"/>
          <w:b/>
          <w:bCs/>
          <w:i/>
          <w:iCs/>
          <w:color w:val="auto"/>
          <w:spacing w:val="20"/>
          <w:lang w:eastAsia="zh-CN"/>
        </w:rPr>
        <w:t>POGODBE O IZVEDBI JAVNEGA NAROČILA</w:t>
      </w:r>
      <w:bookmarkEnd w:id="23"/>
    </w:p>
    <w:p w14:paraId="569FDFED" w14:textId="77777777" w:rsidR="00C92730" w:rsidRPr="007B4276" w:rsidRDefault="00C92730" w:rsidP="007B4276">
      <w:pPr>
        <w:spacing w:after="0" w:line="264" w:lineRule="auto"/>
        <w:ind w:right="-7"/>
        <w:rPr>
          <w:rFonts w:eastAsia="Times New Roman" w:cs="Arial"/>
          <w:color w:val="auto"/>
          <w:sz w:val="16"/>
          <w:szCs w:val="16"/>
          <w:lang w:eastAsia="sl-SI"/>
        </w:rPr>
      </w:pPr>
    </w:p>
    <w:p w14:paraId="6887A670" w14:textId="77777777" w:rsidR="00183054" w:rsidRPr="007B4276" w:rsidRDefault="00183054" w:rsidP="007B4276">
      <w:pPr>
        <w:spacing w:after="0" w:line="264" w:lineRule="auto"/>
        <w:jc w:val="both"/>
        <w:rPr>
          <w:rFonts w:eastAsia="Times New Roman" w:cs="Arial"/>
          <w:b/>
          <w:bCs/>
          <w:noProof/>
          <w:color w:val="auto"/>
          <w:sz w:val="24"/>
          <w:szCs w:val="24"/>
          <w:lang w:eastAsia="sl-SI"/>
        </w:rPr>
      </w:pPr>
      <w:r w:rsidRPr="007B4276">
        <w:rPr>
          <w:rFonts w:eastAsia="Times New Roman" w:cs="Arial"/>
          <w:b/>
          <w:bCs/>
          <w:noProof/>
          <w:color w:val="auto"/>
          <w:sz w:val="24"/>
          <w:szCs w:val="24"/>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183054" w:rsidRPr="007B4276" w14:paraId="3B7F957D"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0900B6" w14:textId="77777777" w:rsidR="00183054" w:rsidRPr="007B4276" w:rsidRDefault="00183054" w:rsidP="007B4276">
            <w:pPr>
              <w:spacing w:after="0" w:line="264" w:lineRule="auto"/>
              <w:jc w:val="both"/>
              <w:rPr>
                <w:rFonts w:eastAsia="Times New Roman" w:cs="Arial"/>
                <w:noProof/>
                <w:color w:val="auto"/>
                <w:sz w:val="24"/>
                <w:szCs w:val="24"/>
                <w:lang w:eastAsia="sl-SI"/>
              </w:rPr>
            </w:pPr>
            <w:r w:rsidRPr="007B4276">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D20C7" w14:textId="77777777" w:rsidR="00183054" w:rsidRPr="007B4276" w:rsidRDefault="00183054" w:rsidP="007B4276">
            <w:pPr>
              <w:spacing w:after="0" w:line="264" w:lineRule="auto"/>
              <w:jc w:val="both"/>
              <w:rPr>
                <w:rFonts w:eastAsia="Times New Roman" w:cs="Arial"/>
                <w:b/>
                <w:noProof/>
                <w:color w:val="auto"/>
                <w:sz w:val="24"/>
                <w:szCs w:val="24"/>
                <w:lang w:eastAsia="sl-SI"/>
              </w:rPr>
            </w:pPr>
            <w:r w:rsidRPr="007B4276">
              <w:rPr>
                <w:rFonts w:eastAsia="Times New Roman" w:cs="Arial"/>
                <w:b/>
                <w:noProof/>
                <w:color w:val="auto"/>
                <w:sz w:val="24"/>
                <w:szCs w:val="24"/>
                <w:lang w:eastAsia="sl-SI"/>
              </w:rPr>
              <w:t>D.S.U., družba za svetovanje in upravljanje, d.o.o.</w:t>
            </w:r>
          </w:p>
          <w:p w14:paraId="488F6A41" w14:textId="77777777" w:rsidR="00183054" w:rsidRPr="007B4276" w:rsidRDefault="00183054" w:rsidP="007B4276">
            <w:pPr>
              <w:spacing w:after="0" w:line="264" w:lineRule="auto"/>
              <w:jc w:val="both"/>
              <w:rPr>
                <w:rFonts w:eastAsia="Times New Roman" w:cs="Arial"/>
                <w:noProof/>
                <w:color w:val="auto"/>
                <w:sz w:val="24"/>
                <w:szCs w:val="24"/>
                <w:lang w:eastAsia="sl-SI"/>
              </w:rPr>
            </w:pPr>
            <w:r w:rsidRPr="007B4276">
              <w:rPr>
                <w:rFonts w:eastAsia="Times New Roman" w:cs="Arial"/>
                <w:noProof/>
                <w:color w:val="auto"/>
                <w:sz w:val="24"/>
                <w:szCs w:val="24"/>
                <w:lang w:eastAsia="sl-SI"/>
              </w:rPr>
              <w:t>Dunajska cesta 160</w:t>
            </w:r>
          </w:p>
          <w:p w14:paraId="40EC121C" w14:textId="77777777" w:rsidR="00183054" w:rsidRPr="007B4276" w:rsidRDefault="00183054" w:rsidP="007B4276">
            <w:pPr>
              <w:spacing w:after="0" w:line="264" w:lineRule="auto"/>
              <w:jc w:val="both"/>
              <w:rPr>
                <w:rFonts w:eastAsia="Times New Roman" w:cs="Arial"/>
                <w:b/>
                <w:noProof/>
                <w:color w:val="auto"/>
                <w:sz w:val="24"/>
                <w:szCs w:val="24"/>
                <w:lang w:eastAsia="sl-SI"/>
              </w:rPr>
            </w:pPr>
            <w:r w:rsidRPr="007B4276">
              <w:rPr>
                <w:rFonts w:eastAsia="Times New Roman" w:cs="Arial"/>
                <w:noProof/>
                <w:color w:val="auto"/>
                <w:sz w:val="24"/>
                <w:szCs w:val="24"/>
                <w:lang w:eastAsia="sl-SI"/>
              </w:rPr>
              <w:t>1000 Ljubljana</w:t>
            </w:r>
          </w:p>
        </w:tc>
      </w:tr>
      <w:tr w:rsidR="00183054" w:rsidRPr="007B4276" w14:paraId="5E40503D"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96A3AB" w14:textId="77777777" w:rsidR="00183054" w:rsidRPr="007B4276" w:rsidRDefault="00183054" w:rsidP="007B4276">
            <w:pPr>
              <w:spacing w:after="0" w:line="264" w:lineRule="auto"/>
              <w:jc w:val="both"/>
              <w:rPr>
                <w:rFonts w:eastAsia="Times New Roman" w:cs="Arial"/>
                <w:noProof/>
                <w:color w:val="auto"/>
                <w:sz w:val="24"/>
                <w:szCs w:val="24"/>
                <w:lang w:eastAsia="sl-SI"/>
              </w:rPr>
            </w:pPr>
            <w:r w:rsidRPr="007B4276">
              <w:rPr>
                <w:rFonts w:eastAsia="Times New Roman" w:cs="Arial"/>
                <w:noProof/>
                <w:color w:val="auto"/>
                <w:sz w:val="24"/>
                <w:szCs w:val="24"/>
                <w:lang w:eastAsia="sl-SI"/>
              </w:rPr>
              <w:t>ki ga zastopata: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1A6FF" w14:textId="77777777" w:rsidR="00183054" w:rsidRPr="007B4276" w:rsidRDefault="00183054" w:rsidP="007B4276">
            <w:pPr>
              <w:spacing w:after="0" w:line="264" w:lineRule="auto"/>
              <w:jc w:val="both"/>
              <w:rPr>
                <w:rFonts w:eastAsia="Times New Roman" w:cs="Arial"/>
                <w:noProof/>
                <w:color w:val="auto"/>
                <w:sz w:val="24"/>
                <w:szCs w:val="24"/>
                <w:lang w:eastAsia="sl-SI"/>
              </w:rPr>
            </w:pPr>
            <w:r w:rsidRPr="007B4276">
              <w:rPr>
                <w:rFonts w:eastAsia="Times New Roman" w:cs="Arial"/>
                <w:noProof/>
                <w:color w:val="auto"/>
                <w:sz w:val="24"/>
                <w:szCs w:val="24"/>
                <w:lang w:eastAsia="sl-SI"/>
              </w:rPr>
              <w:t>glavni direktor mag. Marjan Podgoršek in direktor Aleš Resnik</w:t>
            </w:r>
          </w:p>
        </w:tc>
      </w:tr>
      <w:tr w:rsidR="00183054" w:rsidRPr="007B4276" w14:paraId="1B28DD76"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531890" w14:textId="77777777" w:rsidR="00183054" w:rsidRPr="007B4276" w:rsidRDefault="00183054" w:rsidP="007B4276">
            <w:pPr>
              <w:spacing w:after="0" w:line="264" w:lineRule="auto"/>
              <w:jc w:val="both"/>
              <w:rPr>
                <w:rFonts w:eastAsia="Times New Roman" w:cs="Arial"/>
                <w:noProof/>
                <w:color w:val="auto"/>
                <w:sz w:val="24"/>
                <w:szCs w:val="24"/>
                <w:lang w:eastAsia="sl-SI"/>
              </w:rPr>
            </w:pPr>
            <w:r w:rsidRPr="007B4276">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2356F" w14:textId="77777777" w:rsidR="00183054" w:rsidRPr="007B4276" w:rsidRDefault="00183054" w:rsidP="007B4276">
            <w:pPr>
              <w:spacing w:after="0" w:line="264" w:lineRule="auto"/>
              <w:jc w:val="both"/>
              <w:rPr>
                <w:rFonts w:eastAsia="Times New Roman" w:cs="Arial"/>
                <w:noProof/>
                <w:color w:val="auto"/>
                <w:sz w:val="24"/>
                <w:szCs w:val="24"/>
                <w:lang w:eastAsia="sl-SI"/>
              </w:rPr>
            </w:pPr>
            <w:r w:rsidRPr="007B4276">
              <w:rPr>
                <w:rFonts w:eastAsia="Times New Roman" w:cs="Arial"/>
                <w:noProof/>
                <w:color w:val="auto"/>
                <w:sz w:val="24"/>
                <w:szCs w:val="24"/>
                <w:lang w:eastAsia="sl-SI"/>
              </w:rPr>
              <w:t>1646877000</w:t>
            </w:r>
          </w:p>
        </w:tc>
      </w:tr>
      <w:tr w:rsidR="00183054" w:rsidRPr="007B4276" w14:paraId="20DAC4D1"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C4AE32" w14:textId="77777777" w:rsidR="00183054" w:rsidRPr="007B4276" w:rsidRDefault="00183054" w:rsidP="007B4276">
            <w:pPr>
              <w:spacing w:after="0" w:line="264" w:lineRule="auto"/>
              <w:jc w:val="both"/>
              <w:rPr>
                <w:rFonts w:eastAsia="Times New Roman" w:cs="Arial"/>
                <w:noProof/>
                <w:color w:val="auto"/>
                <w:sz w:val="24"/>
                <w:szCs w:val="24"/>
                <w:lang w:eastAsia="sl-SI"/>
              </w:rPr>
            </w:pPr>
            <w:r w:rsidRPr="007B4276">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B5BBA" w14:textId="77777777" w:rsidR="00183054" w:rsidRPr="007B4276" w:rsidRDefault="00183054" w:rsidP="007B4276">
            <w:pPr>
              <w:spacing w:after="0" w:line="264" w:lineRule="auto"/>
              <w:jc w:val="both"/>
              <w:rPr>
                <w:rFonts w:eastAsia="Times New Roman" w:cs="Arial"/>
                <w:noProof/>
                <w:color w:val="auto"/>
                <w:sz w:val="24"/>
                <w:szCs w:val="24"/>
                <w:lang w:eastAsia="sl-SI"/>
              </w:rPr>
            </w:pPr>
            <w:r w:rsidRPr="007B4276">
              <w:rPr>
                <w:rFonts w:eastAsia="Times New Roman" w:cs="Arial"/>
                <w:noProof/>
                <w:color w:val="auto"/>
                <w:sz w:val="24"/>
                <w:szCs w:val="24"/>
                <w:lang w:eastAsia="sl-SI"/>
              </w:rPr>
              <w:t>SI63283786</w:t>
            </w:r>
          </w:p>
        </w:tc>
      </w:tr>
    </w:tbl>
    <w:p w14:paraId="03BD3C07" w14:textId="77777777" w:rsidR="00183054" w:rsidRPr="007B4276" w:rsidRDefault="00183054" w:rsidP="007B4276">
      <w:pPr>
        <w:spacing w:after="0" w:line="264" w:lineRule="auto"/>
        <w:jc w:val="both"/>
        <w:rPr>
          <w:rFonts w:eastAsia="Times New Roman" w:cs="Arial"/>
          <w:b/>
          <w:noProof/>
          <w:color w:val="auto"/>
          <w:sz w:val="24"/>
          <w:szCs w:val="24"/>
          <w:lang w:eastAsia="sl-SI"/>
        </w:rPr>
      </w:pPr>
    </w:p>
    <w:p w14:paraId="0DB49191" w14:textId="48DC3419" w:rsidR="00183054" w:rsidRPr="007B4276" w:rsidRDefault="00183054" w:rsidP="007B4276">
      <w:pPr>
        <w:spacing w:after="0" w:line="264" w:lineRule="auto"/>
        <w:jc w:val="both"/>
        <w:rPr>
          <w:rFonts w:eastAsia="Times New Roman" w:cs="Arial"/>
          <w:b/>
          <w:noProof/>
          <w:color w:val="auto"/>
          <w:sz w:val="24"/>
          <w:szCs w:val="24"/>
          <w:lang w:eastAsia="sl-SI"/>
        </w:rPr>
      </w:pPr>
      <w:r w:rsidRPr="007B4276">
        <w:rPr>
          <w:rFonts w:eastAsia="Times New Roman" w:cs="Arial"/>
          <w:b/>
          <w:noProof/>
          <w:color w:val="auto"/>
          <w:sz w:val="24"/>
          <w:szCs w:val="24"/>
          <w:lang w:eastAsia="sl-SI"/>
        </w:rPr>
        <w:t>in</w:t>
      </w:r>
    </w:p>
    <w:p w14:paraId="634123EB" w14:textId="77777777" w:rsidR="00183054" w:rsidRPr="007B4276" w:rsidRDefault="00183054" w:rsidP="007B4276">
      <w:pPr>
        <w:spacing w:after="0" w:line="264" w:lineRule="auto"/>
        <w:jc w:val="both"/>
        <w:rPr>
          <w:rFonts w:eastAsia="Times New Roman" w:cs="Arial"/>
          <w:b/>
          <w:noProof/>
          <w:color w:val="auto"/>
          <w:sz w:val="24"/>
          <w:szCs w:val="24"/>
          <w:lang w:eastAsia="sl-SI"/>
        </w:rPr>
      </w:pPr>
    </w:p>
    <w:p w14:paraId="550BC9B5" w14:textId="37B12298" w:rsidR="00183054" w:rsidRPr="007B4276" w:rsidRDefault="00B32B31" w:rsidP="007B4276">
      <w:pPr>
        <w:spacing w:after="0" w:line="264" w:lineRule="auto"/>
        <w:jc w:val="both"/>
        <w:rPr>
          <w:rFonts w:eastAsia="Times New Roman" w:cs="Arial"/>
          <w:b/>
          <w:bCs/>
          <w:noProof/>
          <w:color w:val="auto"/>
          <w:sz w:val="24"/>
          <w:szCs w:val="24"/>
          <w:lang w:eastAsia="sl-SI"/>
        </w:rPr>
      </w:pPr>
      <w:r w:rsidRPr="007B4276">
        <w:rPr>
          <w:rFonts w:eastAsia="Times New Roman" w:cs="Arial"/>
          <w:b/>
          <w:bCs/>
          <w:noProof/>
          <w:color w:val="auto"/>
          <w:sz w:val="24"/>
          <w:szCs w:val="24"/>
          <w:lang w:eastAsia="sl-SI"/>
        </w:rPr>
        <w:t>DOBAVITELJ</w:t>
      </w:r>
      <w:r w:rsidR="00183054" w:rsidRPr="007B4276">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183054" w:rsidRPr="007B4276" w14:paraId="024A98B7"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0460EB4" w14:textId="77777777" w:rsidR="00183054" w:rsidRPr="007B4276" w:rsidRDefault="00183054" w:rsidP="007B4276">
            <w:pPr>
              <w:spacing w:after="0" w:line="264" w:lineRule="auto"/>
              <w:jc w:val="both"/>
              <w:rPr>
                <w:rFonts w:eastAsia="Times New Roman" w:cs="Arial"/>
                <w:noProof/>
                <w:color w:val="auto"/>
                <w:sz w:val="24"/>
                <w:szCs w:val="24"/>
                <w:lang w:eastAsia="sl-SI"/>
              </w:rPr>
            </w:pPr>
            <w:r w:rsidRPr="007B4276">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5AAEE316" w14:textId="77777777" w:rsidR="00183054" w:rsidRPr="007B4276" w:rsidRDefault="00183054" w:rsidP="007B4276">
            <w:pPr>
              <w:spacing w:after="0" w:line="264" w:lineRule="auto"/>
              <w:ind w:left="55"/>
              <w:rPr>
                <w:rFonts w:eastAsia="Times New Roman" w:cs="Arial"/>
                <w:b/>
                <w:noProof/>
                <w:color w:val="auto"/>
                <w:sz w:val="24"/>
                <w:szCs w:val="24"/>
                <w:lang w:eastAsia="sl-SI"/>
              </w:rPr>
            </w:pPr>
          </w:p>
        </w:tc>
      </w:tr>
      <w:tr w:rsidR="00183054" w:rsidRPr="007B4276" w14:paraId="36528F9B"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2D1502B" w14:textId="77777777" w:rsidR="00183054" w:rsidRPr="007B4276" w:rsidRDefault="00183054" w:rsidP="007B4276">
            <w:pPr>
              <w:spacing w:after="0" w:line="264" w:lineRule="auto"/>
              <w:jc w:val="both"/>
              <w:rPr>
                <w:rFonts w:eastAsia="Times New Roman" w:cs="Arial"/>
                <w:noProof/>
                <w:color w:val="auto"/>
                <w:sz w:val="24"/>
                <w:szCs w:val="24"/>
                <w:lang w:eastAsia="sl-SI"/>
              </w:rPr>
            </w:pPr>
            <w:r w:rsidRPr="007B4276">
              <w:rPr>
                <w:rFonts w:eastAsia="Times New Roman" w:cs="Arial"/>
                <w:noProof/>
                <w:color w:val="auto"/>
                <w:sz w:val="24"/>
                <w:szCs w:val="24"/>
                <w:lang w:eastAsia="sl-SI"/>
              </w:rPr>
              <w:t>ki ga zastopa:</w:t>
            </w:r>
          </w:p>
        </w:tc>
        <w:tc>
          <w:tcPr>
            <w:tcW w:w="6829" w:type="dxa"/>
            <w:tcBorders>
              <w:top w:val="single" w:sz="4" w:space="0" w:color="000000"/>
              <w:left w:val="single" w:sz="4" w:space="0" w:color="000000"/>
              <w:bottom w:val="single" w:sz="4" w:space="0" w:color="000000"/>
              <w:right w:val="single" w:sz="4" w:space="0" w:color="auto"/>
            </w:tcBorders>
            <w:vAlign w:val="center"/>
          </w:tcPr>
          <w:p w14:paraId="32FD3121" w14:textId="77777777" w:rsidR="00183054" w:rsidRPr="007B4276" w:rsidRDefault="00183054" w:rsidP="007B4276">
            <w:pPr>
              <w:spacing w:after="0" w:line="264" w:lineRule="auto"/>
              <w:ind w:left="55"/>
              <w:rPr>
                <w:rFonts w:eastAsia="Times New Roman" w:cs="Arial"/>
                <w:noProof/>
                <w:color w:val="auto"/>
                <w:sz w:val="24"/>
                <w:szCs w:val="24"/>
                <w:lang w:eastAsia="sl-SI"/>
              </w:rPr>
            </w:pPr>
          </w:p>
        </w:tc>
      </w:tr>
      <w:tr w:rsidR="00183054" w:rsidRPr="007B4276" w14:paraId="415F55EF"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85C1097" w14:textId="77777777" w:rsidR="00183054" w:rsidRPr="007B4276" w:rsidRDefault="00183054" w:rsidP="007B4276">
            <w:pPr>
              <w:spacing w:after="0" w:line="264" w:lineRule="auto"/>
              <w:jc w:val="both"/>
              <w:rPr>
                <w:rFonts w:eastAsia="Times New Roman" w:cs="Arial"/>
                <w:noProof/>
                <w:color w:val="auto"/>
                <w:sz w:val="24"/>
                <w:szCs w:val="24"/>
                <w:lang w:eastAsia="sl-SI"/>
              </w:rPr>
            </w:pPr>
            <w:r w:rsidRPr="007B4276">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1EF53E2F" w14:textId="77777777" w:rsidR="00183054" w:rsidRPr="007B4276" w:rsidRDefault="00183054" w:rsidP="007B4276">
            <w:pPr>
              <w:spacing w:after="0" w:line="264" w:lineRule="auto"/>
              <w:ind w:left="55"/>
              <w:rPr>
                <w:rFonts w:eastAsia="Times New Roman" w:cs="Arial"/>
                <w:noProof/>
                <w:color w:val="auto"/>
                <w:sz w:val="24"/>
                <w:szCs w:val="24"/>
                <w:lang w:eastAsia="sl-SI"/>
              </w:rPr>
            </w:pPr>
          </w:p>
        </w:tc>
      </w:tr>
      <w:tr w:rsidR="00183054" w:rsidRPr="007B4276" w14:paraId="23F76966"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17088E5" w14:textId="77777777" w:rsidR="00183054" w:rsidRPr="007B4276" w:rsidRDefault="00183054" w:rsidP="007B4276">
            <w:pPr>
              <w:spacing w:after="0" w:line="264" w:lineRule="auto"/>
              <w:jc w:val="both"/>
              <w:rPr>
                <w:rFonts w:eastAsia="Times New Roman" w:cs="Arial"/>
                <w:noProof/>
                <w:color w:val="auto"/>
                <w:sz w:val="24"/>
                <w:szCs w:val="24"/>
                <w:lang w:eastAsia="sl-SI"/>
              </w:rPr>
            </w:pPr>
            <w:r w:rsidRPr="007B4276">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55406F37" w14:textId="77777777" w:rsidR="00183054" w:rsidRPr="007B4276" w:rsidRDefault="00183054" w:rsidP="007B4276">
            <w:pPr>
              <w:spacing w:after="0" w:line="264" w:lineRule="auto"/>
              <w:ind w:left="55"/>
              <w:rPr>
                <w:rFonts w:eastAsia="Times New Roman" w:cs="Arial"/>
                <w:noProof/>
                <w:color w:val="auto"/>
                <w:sz w:val="24"/>
                <w:szCs w:val="24"/>
                <w:lang w:eastAsia="sl-SI"/>
              </w:rPr>
            </w:pPr>
          </w:p>
        </w:tc>
      </w:tr>
      <w:tr w:rsidR="00183054" w:rsidRPr="007B4276" w14:paraId="61F7B71E"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59339E1" w14:textId="77777777" w:rsidR="00183054" w:rsidRPr="007B4276" w:rsidRDefault="00183054" w:rsidP="007B4276">
            <w:pPr>
              <w:spacing w:after="0" w:line="264" w:lineRule="auto"/>
              <w:jc w:val="both"/>
              <w:rPr>
                <w:rFonts w:eastAsia="Times New Roman" w:cs="Arial"/>
                <w:noProof/>
                <w:color w:val="auto"/>
                <w:sz w:val="24"/>
                <w:szCs w:val="24"/>
                <w:lang w:eastAsia="sl-SI"/>
              </w:rPr>
            </w:pPr>
            <w:r w:rsidRPr="007B4276">
              <w:rPr>
                <w:rFonts w:eastAsia="Times New Roman" w:cs="Arial"/>
                <w:noProof/>
                <w:color w:val="auto"/>
                <w:sz w:val="24"/>
                <w:szCs w:val="24"/>
                <w:lang w:eastAsia="sl-SI"/>
              </w:rPr>
              <w:t>Transakcijski račun:</w:t>
            </w:r>
          </w:p>
        </w:tc>
        <w:tc>
          <w:tcPr>
            <w:tcW w:w="6829" w:type="dxa"/>
            <w:tcBorders>
              <w:top w:val="single" w:sz="4" w:space="0" w:color="000000"/>
              <w:left w:val="single" w:sz="4" w:space="0" w:color="000000"/>
              <w:bottom w:val="single" w:sz="4" w:space="0" w:color="000000"/>
              <w:right w:val="single" w:sz="4" w:space="0" w:color="auto"/>
            </w:tcBorders>
            <w:vAlign w:val="center"/>
          </w:tcPr>
          <w:p w14:paraId="5C20660C" w14:textId="77777777" w:rsidR="00183054" w:rsidRPr="007B4276" w:rsidRDefault="00183054" w:rsidP="007B4276">
            <w:pPr>
              <w:spacing w:after="0" w:line="264" w:lineRule="auto"/>
              <w:ind w:left="55"/>
              <w:rPr>
                <w:rFonts w:eastAsia="Times New Roman" w:cs="Arial"/>
                <w:noProof/>
                <w:color w:val="auto"/>
                <w:sz w:val="24"/>
                <w:szCs w:val="24"/>
                <w:lang w:eastAsia="sl-SI"/>
              </w:rPr>
            </w:pPr>
          </w:p>
        </w:tc>
      </w:tr>
    </w:tbl>
    <w:p w14:paraId="7738F527" w14:textId="41C8C622" w:rsidR="00183054" w:rsidRPr="007B4276" w:rsidRDefault="00183054" w:rsidP="007B4276">
      <w:pPr>
        <w:spacing w:after="0" w:line="264" w:lineRule="auto"/>
        <w:jc w:val="both"/>
        <w:rPr>
          <w:rFonts w:eastAsia="Times New Roman" w:cs="Arial"/>
          <w:color w:val="auto"/>
          <w:sz w:val="24"/>
          <w:szCs w:val="24"/>
          <w:lang w:eastAsia="sl-SI"/>
        </w:rPr>
      </w:pPr>
    </w:p>
    <w:p w14:paraId="5F21D1A7" w14:textId="77777777" w:rsidR="00183054" w:rsidRPr="007B4276" w:rsidRDefault="00183054" w:rsidP="007B4276">
      <w:pPr>
        <w:spacing w:after="0" w:line="264" w:lineRule="auto"/>
        <w:jc w:val="both"/>
        <w:rPr>
          <w:rFonts w:eastAsia="Times New Roman" w:cs="Arial"/>
          <w:color w:val="auto"/>
          <w:sz w:val="24"/>
          <w:szCs w:val="24"/>
          <w:lang w:eastAsia="sl-SI"/>
        </w:rPr>
      </w:pPr>
      <w:r w:rsidRPr="007B4276">
        <w:rPr>
          <w:rFonts w:eastAsia="Times New Roman" w:cs="Arial"/>
          <w:color w:val="auto"/>
          <w:sz w:val="24"/>
          <w:szCs w:val="24"/>
          <w:lang w:eastAsia="sl-SI"/>
        </w:rPr>
        <w:t>skleneta naslednjo:</w:t>
      </w:r>
    </w:p>
    <w:p w14:paraId="2F74D081" w14:textId="77777777" w:rsidR="00183054" w:rsidRPr="007B4276" w:rsidRDefault="00183054" w:rsidP="007B4276">
      <w:pPr>
        <w:spacing w:after="0" w:line="264" w:lineRule="auto"/>
        <w:jc w:val="both"/>
        <w:rPr>
          <w:rFonts w:eastAsia="Times New Roman" w:cs="Arial"/>
          <w:color w:val="auto"/>
          <w:sz w:val="24"/>
          <w:szCs w:val="24"/>
          <w:lang w:eastAsia="sl-SI"/>
        </w:rPr>
      </w:pPr>
    </w:p>
    <w:p w14:paraId="2F6FC0BA" w14:textId="18BBE70A" w:rsidR="00183054" w:rsidRPr="007B4276" w:rsidRDefault="00183054" w:rsidP="007B4276">
      <w:pPr>
        <w:spacing w:after="0" w:line="264" w:lineRule="auto"/>
        <w:ind w:left="1134" w:hanging="1134"/>
        <w:jc w:val="center"/>
        <w:rPr>
          <w:rFonts w:eastAsia="Times New Roman" w:cs="Arial"/>
          <w:b/>
          <w:color w:val="auto"/>
          <w:sz w:val="24"/>
          <w:szCs w:val="24"/>
          <w:lang w:eastAsia="sl-SI"/>
        </w:rPr>
      </w:pPr>
      <w:r w:rsidRPr="007B4276">
        <w:rPr>
          <w:rFonts w:eastAsia="Times New Roman" w:cs="Arial"/>
          <w:b/>
          <w:color w:val="auto"/>
          <w:sz w:val="24"/>
          <w:szCs w:val="24"/>
          <w:lang w:eastAsia="sl-SI"/>
        </w:rPr>
        <w:t>Pogodbo št.</w:t>
      </w:r>
      <w:r w:rsidRPr="007B4276">
        <w:rPr>
          <w:rFonts w:cs="Arial"/>
          <w:sz w:val="24"/>
          <w:szCs w:val="24"/>
        </w:rPr>
        <w:t xml:space="preserve"> ________</w:t>
      </w:r>
      <w:r w:rsidR="007B76A4" w:rsidRPr="007B4276">
        <w:rPr>
          <w:rFonts w:cs="Arial"/>
          <w:sz w:val="24"/>
          <w:szCs w:val="24"/>
        </w:rPr>
        <w:t>_______________</w:t>
      </w:r>
    </w:p>
    <w:p w14:paraId="47E44827" w14:textId="746F3D1D" w:rsidR="007B76A4" w:rsidRPr="007B4276" w:rsidRDefault="007B76A4" w:rsidP="007B4276">
      <w:pPr>
        <w:spacing w:after="0" w:line="264" w:lineRule="auto"/>
        <w:ind w:left="1134" w:hanging="1134"/>
        <w:jc w:val="center"/>
        <w:rPr>
          <w:rFonts w:eastAsia="Times New Roman" w:cs="Arial"/>
          <w:b/>
          <w:color w:val="auto"/>
          <w:sz w:val="24"/>
          <w:szCs w:val="24"/>
          <w:lang w:eastAsia="sl-SI"/>
        </w:rPr>
      </w:pPr>
      <w:r w:rsidRPr="007B4276">
        <w:rPr>
          <w:rFonts w:eastAsia="Times New Roman" w:cs="Arial"/>
          <w:b/>
          <w:color w:val="auto"/>
          <w:sz w:val="24"/>
          <w:szCs w:val="24"/>
          <w:lang w:eastAsia="sl-SI"/>
        </w:rPr>
        <w:t xml:space="preserve">o </w:t>
      </w:r>
      <w:r w:rsidR="00523CCE" w:rsidRPr="007B4276">
        <w:rPr>
          <w:rFonts w:eastAsia="Times New Roman" w:cs="Arial"/>
          <w:b/>
          <w:color w:val="auto"/>
          <w:sz w:val="24"/>
          <w:szCs w:val="24"/>
          <w:lang w:eastAsia="sl-SI"/>
        </w:rPr>
        <w:t>dobavi sanitarnega potrošnega materiala za poslovne objekte</w:t>
      </w:r>
      <w:r w:rsidRPr="007B4276">
        <w:rPr>
          <w:rFonts w:eastAsia="Times New Roman" w:cs="Arial"/>
          <w:b/>
          <w:color w:val="auto"/>
          <w:sz w:val="24"/>
          <w:szCs w:val="24"/>
          <w:lang w:eastAsia="sl-SI"/>
        </w:rPr>
        <w:t xml:space="preserve"> </w:t>
      </w:r>
    </w:p>
    <w:p w14:paraId="07C10A98" w14:textId="77777777" w:rsidR="00183054" w:rsidRPr="007B4276" w:rsidRDefault="00183054" w:rsidP="007B4276">
      <w:pPr>
        <w:spacing w:after="0" w:line="264" w:lineRule="auto"/>
        <w:ind w:left="3545" w:hanging="1"/>
        <w:jc w:val="both"/>
        <w:rPr>
          <w:rFonts w:eastAsia="Times New Roman" w:cs="Arial"/>
          <w:color w:val="auto"/>
          <w:sz w:val="24"/>
          <w:szCs w:val="24"/>
          <w:lang w:eastAsia="sl-SI"/>
        </w:rPr>
      </w:pPr>
    </w:p>
    <w:p w14:paraId="2F256679" w14:textId="77777777" w:rsidR="000C5192" w:rsidRPr="007B4276" w:rsidRDefault="000C5192" w:rsidP="007B4276">
      <w:pPr>
        <w:spacing w:after="0" w:line="264" w:lineRule="auto"/>
        <w:ind w:left="3545" w:hanging="1"/>
        <w:jc w:val="both"/>
        <w:rPr>
          <w:rFonts w:eastAsia="Times New Roman" w:cs="Arial"/>
          <w:color w:val="auto"/>
          <w:sz w:val="24"/>
          <w:szCs w:val="24"/>
          <w:lang w:eastAsia="sl-SI"/>
        </w:rPr>
      </w:pPr>
    </w:p>
    <w:p w14:paraId="13C0229F" w14:textId="77777777" w:rsidR="00183054" w:rsidRPr="007B4276" w:rsidRDefault="00183054" w:rsidP="007B4276">
      <w:pPr>
        <w:spacing w:after="0" w:line="264" w:lineRule="auto"/>
        <w:rPr>
          <w:rFonts w:cs="Arial"/>
          <w:b/>
          <w:sz w:val="24"/>
          <w:szCs w:val="24"/>
        </w:rPr>
      </w:pPr>
      <w:r w:rsidRPr="007B4276">
        <w:rPr>
          <w:rFonts w:cs="Arial"/>
          <w:b/>
          <w:sz w:val="24"/>
          <w:szCs w:val="24"/>
        </w:rPr>
        <w:t>UVODNE DOLOČBE</w:t>
      </w:r>
    </w:p>
    <w:p w14:paraId="4CFCD71D" w14:textId="77777777" w:rsidR="00183054" w:rsidRPr="007B4276" w:rsidRDefault="00183054" w:rsidP="007B4276">
      <w:pPr>
        <w:pStyle w:val="Odstavekseznama"/>
        <w:numPr>
          <w:ilvl w:val="0"/>
          <w:numId w:val="42"/>
        </w:numPr>
        <w:spacing w:after="0" w:line="264" w:lineRule="auto"/>
        <w:jc w:val="center"/>
        <w:rPr>
          <w:rFonts w:cs="Arial"/>
          <w:b/>
          <w:sz w:val="24"/>
          <w:szCs w:val="24"/>
        </w:rPr>
      </w:pPr>
      <w:r w:rsidRPr="007B4276">
        <w:rPr>
          <w:rFonts w:cs="Arial"/>
          <w:b/>
          <w:sz w:val="24"/>
          <w:szCs w:val="24"/>
        </w:rPr>
        <w:t>člen</w:t>
      </w:r>
    </w:p>
    <w:p w14:paraId="1AD54852" w14:textId="77777777" w:rsidR="00183054" w:rsidRPr="007B4276" w:rsidRDefault="00183054" w:rsidP="007B4276">
      <w:pPr>
        <w:spacing w:after="0" w:line="264" w:lineRule="auto"/>
        <w:jc w:val="both"/>
        <w:rPr>
          <w:rFonts w:cs="Arial"/>
          <w:sz w:val="24"/>
          <w:szCs w:val="24"/>
        </w:rPr>
      </w:pPr>
    </w:p>
    <w:p w14:paraId="49ACE3EA" w14:textId="77777777" w:rsidR="007B76A4" w:rsidRPr="007B4276" w:rsidRDefault="007B76A4" w:rsidP="007B4276">
      <w:pPr>
        <w:spacing w:after="0" w:line="264" w:lineRule="auto"/>
        <w:jc w:val="both"/>
        <w:rPr>
          <w:sz w:val="24"/>
          <w:szCs w:val="24"/>
        </w:rPr>
      </w:pPr>
      <w:r w:rsidRPr="007B4276">
        <w:rPr>
          <w:sz w:val="24"/>
          <w:szCs w:val="24"/>
        </w:rPr>
        <w:t>Pogodbeni stranki uvodoma ugotavljata da:</w:t>
      </w:r>
    </w:p>
    <w:p w14:paraId="08B07256" w14:textId="3BDE022D" w:rsidR="007B76A4" w:rsidRPr="007B4276" w:rsidRDefault="007B76A4" w:rsidP="00FF631D">
      <w:pPr>
        <w:pStyle w:val="Odstavekseznama"/>
        <w:numPr>
          <w:ilvl w:val="0"/>
          <w:numId w:val="50"/>
        </w:numPr>
        <w:spacing w:after="0" w:line="264" w:lineRule="auto"/>
        <w:contextualSpacing/>
        <w:jc w:val="both"/>
        <w:rPr>
          <w:sz w:val="24"/>
          <w:szCs w:val="24"/>
        </w:rPr>
      </w:pPr>
      <w:r w:rsidRPr="007B4276">
        <w:rPr>
          <w:sz w:val="24"/>
          <w:szCs w:val="24"/>
        </w:rPr>
        <w:t xml:space="preserve">je bil </w:t>
      </w:r>
      <w:r w:rsidR="00B32B31" w:rsidRPr="007B4276">
        <w:rPr>
          <w:sz w:val="24"/>
          <w:szCs w:val="24"/>
        </w:rPr>
        <w:t>dobavitelj</w:t>
      </w:r>
      <w:r w:rsidRPr="007B4276">
        <w:rPr>
          <w:sz w:val="24"/>
          <w:szCs w:val="24"/>
        </w:rPr>
        <w:t xml:space="preserve"> v odprtem postopku, v katerem je bilo obvestilo o javnem naročilu objavljeno na portalu javnih naročil dne ________________, št. objave ________________, in v Uradnem listu EU dne ________________, št. objave ________________, izbran za izvedbo javnega naročila </w:t>
      </w:r>
      <w:r w:rsidR="00CB2DE8" w:rsidRPr="007B4276">
        <w:rPr>
          <w:sz w:val="24"/>
          <w:szCs w:val="24"/>
        </w:rPr>
        <w:t>št.</w:t>
      </w:r>
      <w:r w:rsidRPr="007B4276">
        <w:rPr>
          <w:sz w:val="24"/>
          <w:szCs w:val="24"/>
        </w:rPr>
        <w:t xml:space="preserve"> 403/20-</w:t>
      </w:r>
      <w:r w:rsidR="00643515" w:rsidRPr="007B4276">
        <w:rPr>
          <w:sz w:val="24"/>
          <w:szCs w:val="24"/>
        </w:rPr>
        <w:t>156</w:t>
      </w:r>
      <w:r w:rsidRPr="007B4276">
        <w:rPr>
          <w:sz w:val="24"/>
          <w:szCs w:val="24"/>
        </w:rPr>
        <w:t>;</w:t>
      </w:r>
    </w:p>
    <w:p w14:paraId="741EF70D" w14:textId="77777777" w:rsidR="007B76A4" w:rsidRPr="007B4276" w:rsidRDefault="007B76A4" w:rsidP="00FF631D">
      <w:pPr>
        <w:numPr>
          <w:ilvl w:val="0"/>
          <w:numId w:val="49"/>
        </w:numPr>
        <w:spacing w:after="0" w:line="264" w:lineRule="auto"/>
        <w:jc w:val="both"/>
        <w:rPr>
          <w:sz w:val="24"/>
          <w:szCs w:val="24"/>
        </w:rPr>
      </w:pPr>
      <w:r w:rsidRPr="007B4276">
        <w:rPr>
          <w:sz w:val="24"/>
          <w:szCs w:val="24"/>
        </w:rPr>
        <w:t xml:space="preserve">je odločitev o oddaji javnega naročila iz prejšnje alineje, za izvedbo katerega se sklepa ta pogodba, postala pravnomočna dne _______________; </w:t>
      </w:r>
    </w:p>
    <w:p w14:paraId="75809985" w14:textId="7FF1F7A5" w:rsidR="007B76A4" w:rsidRPr="007B4276" w:rsidRDefault="007B76A4" w:rsidP="00FF631D">
      <w:pPr>
        <w:numPr>
          <w:ilvl w:val="0"/>
          <w:numId w:val="49"/>
        </w:numPr>
        <w:spacing w:after="0" w:line="264" w:lineRule="auto"/>
        <w:jc w:val="both"/>
        <w:rPr>
          <w:b/>
          <w:sz w:val="24"/>
          <w:szCs w:val="24"/>
        </w:rPr>
      </w:pPr>
      <w:r w:rsidRPr="007B4276">
        <w:rPr>
          <w:sz w:val="24"/>
          <w:szCs w:val="24"/>
        </w:rPr>
        <w:t>v primeru nasprotja med to pogodb</w:t>
      </w:r>
      <w:r w:rsidRPr="007B4276">
        <w:rPr>
          <w:color w:val="auto"/>
          <w:sz w:val="24"/>
          <w:szCs w:val="24"/>
        </w:rPr>
        <w:t>o,</w:t>
      </w:r>
      <w:r w:rsidR="00CE0CD6" w:rsidRPr="007B4276">
        <w:rPr>
          <w:color w:val="auto"/>
          <w:sz w:val="24"/>
          <w:szCs w:val="24"/>
        </w:rPr>
        <w:t xml:space="preserve"> dokumentacijo v zvezi z oddajo javnega naročila št. __________ z dne ________________ (v nadaljevanju: razpisna dokumentacija)</w:t>
      </w:r>
      <w:r w:rsidRPr="007B4276">
        <w:rPr>
          <w:color w:val="auto"/>
          <w:sz w:val="24"/>
          <w:szCs w:val="24"/>
        </w:rPr>
        <w:t xml:space="preserve"> </w:t>
      </w:r>
      <w:r w:rsidRPr="007B4276">
        <w:rPr>
          <w:sz w:val="24"/>
          <w:szCs w:val="24"/>
        </w:rPr>
        <w:t xml:space="preserve">in ponudbo, veljajo najprej določbe te pogodbe, nato določbe razpisne dokumentacije in nato določbe ponudbe, če ni v tej pogodbi izrecno navedeno drugače. </w:t>
      </w:r>
    </w:p>
    <w:p w14:paraId="72D2E131" w14:textId="77777777" w:rsidR="00CB2DE8" w:rsidRDefault="00CB2DE8" w:rsidP="007B4276">
      <w:pPr>
        <w:spacing w:after="0" w:line="264" w:lineRule="auto"/>
        <w:ind w:right="-2"/>
        <w:jc w:val="both"/>
        <w:rPr>
          <w:rFonts w:cs="Arial"/>
          <w:color w:val="auto"/>
          <w:sz w:val="24"/>
          <w:szCs w:val="24"/>
        </w:rPr>
      </w:pPr>
    </w:p>
    <w:p w14:paraId="49E7557C" w14:textId="77777777" w:rsidR="007B4276" w:rsidRDefault="007B4276" w:rsidP="007B4276">
      <w:pPr>
        <w:spacing w:after="0" w:line="264" w:lineRule="auto"/>
        <w:ind w:right="-2"/>
        <w:jc w:val="both"/>
        <w:rPr>
          <w:rFonts w:cs="Arial"/>
          <w:color w:val="auto"/>
          <w:sz w:val="24"/>
          <w:szCs w:val="24"/>
        </w:rPr>
      </w:pPr>
    </w:p>
    <w:p w14:paraId="4AC74060" w14:textId="77777777" w:rsidR="007B4276" w:rsidRPr="007B4276" w:rsidRDefault="007B4276" w:rsidP="007B4276">
      <w:pPr>
        <w:spacing w:after="0" w:line="264" w:lineRule="auto"/>
        <w:ind w:right="-2"/>
        <w:jc w:val="both"/>
        <w:rPr>
          <w:rFonts w:cs="Arial"/>
          <w:color w:val="auto"/>
          <w:sz w:val="24"/>
          <w:szCs w:val="24"/>
        </w:rPr>
      </w:pPr>
    </w:p>
    <w:p w14:paraId="3A127F4F" w14:textId="77777777" w:rsidR="00183054" w:rsidRPr="007B4276" w:rsidRDefault="00183054" w:rsidP="007B4276">
      <w:pPr>
        <w:spacing w:after="0" w:line="264" w:lineRule="auto"/>
        <w:rPr>
          <w:rFonts w:eastAsia="Times New Roman" w:cs="Arial"/>
          <w:color w:val="auto"/>
          <w:sz w:val="24"/>
          <w:szCs w:val="24"/>
          <w:lang w:eastAsia="sl-SI"/>
        </w:rPr>
      </w:pPr>
      <w:r w:rsidRPr="007B4276">
        <w:rPr>
          <w:rFonts w:cs="Arial"/>
          <w:b/>
          <w:color w:val="auto"/>
          <w:sz w:val="24"/>
          <w:szCs w:val="24"/>
        </w:rPr>
        <w:lastRenderedPageBreak/>
        <w:t xml:space="preserve">PREDMET POGODBE </w:t>
      </w:r>
    </w:p>
    <w:p w14:paraId="72AAC72C" w14:textId="77777777" w:rsidR="00183054" w:rsidRPr="007B4276" w:rsidRDefault="00183054" w:rsidP="007B4276">
      <w:pPr>
        <w:pStyle w:val="Odstavekseznama"/>
        <w:numPr>
          <w:ilvl w:val="0"/>
          <w:numId w:val="42"/>
        </w:numPr>
        <w:spacing w:after="0" w:line="264" w:lineRule="auto"/>
        <w:jc w:val="center"/>
        <w:rPr>
          <w:rFonts w:cs="Arial"/>
          <w:b/>
          <w:color w:val="auto"/>
          <w:sz w:val="24"/>
          <w:szCs w:val="24"/>
        </w:rPr>
      </w:pPr>
      <w:r w:rsidRPr="007B4276">
        <w:rPr>
          <w:rFonts w:cs="Arial"/>
          <w:b/>
          <w:color w:val="auto"/>
          <w:sz w:val="24"/>
          <w:szCs w:val="24"/>
        </w:rPr>
        <w:t>člen</w:t>
      </w:r>
    </w:p>
    <w:p w14:paraId="1CA7DC25" w14:textId="77777777" w:rsidR="00183054" w:rsidRPr="007B4276" w:rsidRDefault="00183054" w:rsidP="007B4276">
      <w:pPr>
        <w:spacing w:after="0" w:line="264" w:lineRule="auto"/>
        <w:jc w:val="both"/>
        <w:rPr>
          <w:rFonts w:cs="Arial"/>
          <w:color w:val="auto"/>
          <w:sz w:val="24"/>
          <w:szCs w:val="24"/>
        </w:rPr>
      </w:pPr>
    </w:p>
    <w:p w14:paraId="0BF8A518" w14:textId="594D81C2" w:rsidR="00CB2DE8" w:rsidRPr="007B4276" w:rsidRDefault="00CB2DE8" w:rsidP="007B4276">
      <w:pPr>
        <w:spacing w:after="0" w:line="264" w:lineRule="auto"/>
        <w:jc w:val="both"/>
        <w:rPr>
          <w:rFonts w:cs="Arial"/>
          <w:sz w:val="24"/>
          <w:szCs w:val="24"/>
        </w:rPr>
      </w:pPr>
      <w:r w:rsidRPr="007B4276">
        <w:rPr>
          <w:rFonts w:cs="Arial"/>
          <w:sz w:val="24"/>
          <w:szCs w:val="24"/>
        </w:rPr>
        <w:t>Predmet pogodbe je dobava sanitarnega potrošnega materiala</w:t>
      </w:r>
      <w:r w:rsidR="000A359A" w:rsidRPr="0043758F">
        <w:rPr>
          <w:rFonts w:cs="Arial"/>
          <w:sz w:val="24"/>
          <w:szCs w:val="24"/>
        </w:rPr>
        <w:t>, pri čemer naročnik najprej porabi morebitno zalogo sanitarnega potrošnega materiala, ki jo ima na dan sklenitve te pogodbe.</w:t>
      </w:r>
      <w:r w:rsidR="000A359A" w:rsidRPr="007B4276">
        <w:rPr>
          <w:rFonts w:cs="Arial"/>
          <w:sz w:val="24"/>
          <w:szCs w:val="24"/>
        </w:rPr>
        <w:t xml:space="preserve"> </w:t>
      </w:r>
    </w:p>
    <w:p w14:paraId="5CE244E9" w14:textId="77777777" w:rsidR="00CB2DE8" w:rsidRPr="007B4276" w:rsidRDefault="00CB2DE8" w:rsidP="007B4276">
      <w:pPr>
        <w:spacing w:after="0" w:line="264" w:lineRule="auto"/>
        <w:jc w:val="both"/>
        <w:rPr>
          <w:rFonts w:cs="Arial"/>
          <w:color w:val="auto"/>
          <w:sz w:val="24"/>
          <w:szCs w:val="24"/>
        </w:rPr>
      </w:pPr>
    </w:p>
    <w:p w14:paraId="6F7A8B83" w14:textId="41E5CCD0" w:rsidR="00CB2DE8" w:rsidRPr="007B4276" w:rsidRDefault="00CB2DE8" w:rsidP="007B4276">
      <w:pPr>
        <w:spacing w:after="0" w:line="264" w:lineRule="auto"/>
        <w:jc w:val="both"/>
        <w:rPr>
          <w:rFonts w:cs="Arial"/>
          <w:color w:val="auto"/>
          <w:sz w:val="24"/>
          <w:szCs w:val="24"/>
        </w:rPr>
      </w:pPr>
      <w:r w:rsidRPr="007B4276">
        <w:rPr>
          <w:rFonts w:cs="Arial"/>
          <w:color w:val="auto"/>
          <w:sz w:val="24"/>
          <w:szCs w:val="24"/>
        </w:rPr>
        <w:t xml:space="preserve">Dobavitelj bo dobavljal sanitarni material iz svoje </w:t>
      </w:r>
      <w:r w:rsidR="00CE0CD6" w:rsidRPr="007B4276">
        <w:rPr>
          <w:rFonts w:cs="Arial"/>
          <w:color w:val="auto"/>
          <w:sz w:val="24"/>
          <w:szCs w:val="24"/>
        </w:rPr>
        <w:t xml:space="preserve">Specifikacije ponudbenega predračuna </w:t>
      </w:r>
      <w:r w:rsidRPr="007B4276">
        <w:rPr>
          <w:rFonts w:cs="Arial"/>
          <w:color w:val="auto"/>
          <w:sz w:val="24"/>
          <w:szCs w:val="24"/>
        </w:rPr>
        <w:t>št. _______________ z dne ____________</w:t>
      </w:r>
      <w:r w:rsidR="00CE0CD6" w:rsidRPr="007B4276">
        <w:rPr>
          <w:rFonts w:cs="Arial"/>
          <w:color w:val="auto"/>
          <w:sz w:val="24"/>
          <w:szCs w:val="24"/>
        </w:rPr>
        <w:t>, ki je Priloga 1 in sestavni del te pogodbe,</w:t>
      </w:r>
      <w:r w:rsidRPr="007B4276">
        <w:rPr>
          <w:rFonts w:cs="Arial"/>
          <w:color w:val="auto"/>
          <w:sz w:val="24"/>
          <w:szCs w:val="24"/>
        </w:rPr>
        <w:t xml:space="preserve"> mesečno oziroma po potrebi in na zahtevo naročnika, in sicer na katero koli od zahtevanih lokacij naslednjih poslovnih objektov: </w:t>
      </w:r>
    </w:p>
    <w:p w14:paraId="467AF8AE" w14:textId="77777777" w:rsidR="00CB2DE8" w:rsidRPr="007B4276" w:rsidRDefault="00CB2DE8" w:rsidP="00FF631D">
      <w:pPr>
        <w:pStyle w:val="Odstavekseznama"/>
        <w:numPr>
          <w:ilvl w:val="0"/>
          <w:numId w:val="61"/>
        </w:numPr>
        <w:spacing w:after="0" w:line="264" w:lineRule="auto"/>
        <w:jc w:val="both"/>
        <w:rPr>
          <w:rFonts w:cs="Arial"/>
          <w:color w:val="auto"/>
          <w:sz w:val="24"/>
          <w:szCs w:val="24"/>
        </w:rPr>
      </w:pPr>
      <w:r w:rsidRPr="007B4276">
        <w:rPr>
          <w:rFonts w:cs="Arial"/>
          <w:color w:val="auto"/>
          <w:sz w:val="24"/>
          <w:szCs w:val="24"/>
        </w:rPr>
        <w:t>poslovna stavba Smelt, Dunajska cesta 160, Ljubljana;</w:t>
      </w:r>
    </w:p>
    <w:p w14:paraId="653C89F5" w14:textId="77777777" w:rsidR="00CB2DE8" w:rsidRPr="007B4276" w:rsidRDefault="00CB2DE8" w:rsidP="00FF631D">
      <w:pPr>
        <w:pStyle w:val="Odstavekseznama"/>
        <w:numPr>
          <w:ilvl w:val="0"/>
          <w:numId w:val="61"/>
        </w:numPr>
        <w:spacing w:after="0" w:line="264" w:lineRule="auto"/>
        <w:jc w:val="both"/>
        <w:rPr>
          <w:rFonts w:cs="Arial"/>
          <w:color w:val="auto"/>
          <w:sz w:val="24"/>
          <w:szCs w:val="24"/>
        </w:rPr>
      </w:pPr>
      <w:r w:rsidRPr="007B4276">
        <w:rPr>
          <w:rFonts w:cs="Arial"/>
          <w:color w:val="auto"/>
          <w:sz w:val="24"/>
          <w:szCs w:val="24"/>
        </w:rPr>
        <w:t xml:space="preserve">poslovna stavba Palača DSU, </w:t>
      </w:r>
      <w:proofErr w:type="spellStart"/>
      <w:r w:rsidRPr="007B4276">
        <w:rPr>
          <w:rFonts w:cs="Arial"/>
          <w:color w:val="auto"/>
          <w:sz w:val="24"/>
          <w:szCs w:val="24"/>
        </w:rPr>
        <w:t>Litostrojska</w:t>
      </w:r>
      <w:proofErr w:type="spellEnd"/>
      <w:r w:rsidRPr="007B4276">
        <w:rPr>
          <w:rFonts w:cs="Arial"/>
          <w:color w:val="auto"/>
          <w:sz w:val="24"/>
          <w:szCs w:val="24"/>
        </w:rPr>
        <w:t xml:space="preserve"> cesta 54, Ljubljana; </w:t>
      </w:r>
    </w:p>
    <w:p w14:paraId="5E85588A" w14:textId="77777777" w:rsidR="00CB2DE8" w:rsidRPr="007B4276" w:rsidRDefault="00CB2DE8" w:rsidP="00FF631D">
      <w:pPr>
        <w:pStyle w:val="Odstavekseznama"/>
        <w:numPr>
          <w:ilvl w:val="0"/>
          <w:numId w:val="61"/>
        </w:numPr>
        <w:spacing w:after="0" w:line="264" w:lineRule="auto"/>
        <w:jc w:val="both"/>
        <w:rPr>
          <w:rFonts w:cs="Arial"/>
          <w:color w:val="auto"/>
          <w:sz w:val="24"/>
          <w:szCs w:val="24"/>
        </w:rPr>
      </w:pPr>
      <w:r w:rsidRPr="007B4276">
        <w:rPr>
          <w:rFonts w:cs="Arial"/>
          <w:color w:val="auto"/>
          <w:sz w:val="24"/>
          <w:szCs w:val="24"/>
        </w:rPr>
        <w:t>poslovna stavba Metalna, Zagrebška cesta 20, Maribor.</w:t>
      </w:r>
    </w:p>
    <w:p w14:paraId="6AE03FA8" w14:textId="77777777" w:rsidR="00CB2DE8" w:rsidRPr="007B4276" w:rsidRDefault="00CB2DE8" w:rsidP="007B4276">
      <w:pPr>
        <w:spacing w:after="0" w:line="264" w:lineRule="auto"/>
        <w:jc w:val="both"/>
        <w:rPr>
          <w:color w:val="auto"/>
          <w:sz w:val="24"/>
          <w:szCs w:val="24"/>
        </w:rPr>
      </w:pPr>
    </w:p>
    <w:p w14:paraId="265AF660" w14:textId="34B7AB20" w:rsidR="00CE0CD6" w:rsidRPr="007B4276" w:rsidRDefault="00CE0CD6" w:rsidP="007B4276">
      <w:pPr>
        <w:spacing w:after="0" w:line="264" w:lineRule="auto"/>
        <w:jc w:val="both"/>
        <w:rPr>
          <w:color w:val="auto"/>
          <w:sz w:val="24"/>
          <w:szCs w:val="24"/>
        </w:rPr>
      </w:pPr>
      <w:r w:rsidRPr="007B4276">
        <w:rPr>
          <w:color w:val="auto"/>
          <w:sz w:val="24"/>
          <w:szCs w:val="24"/>
        </w:rPr>
        <w:t xml:space="preserve">Pogodbeni stranki sta soglasni, da se lahko ta pogodba na podlagi 1. točke prvega odstavka 95. člena Zakona o javnem naročanju (Uradni list RS, št. 91/15 in 14/18; ZJN-3) in upoštevajoč dogovorjene cene na enoto z aneksom razširi tudi na objekte, ki jih naročnik v času objave razpisne dokumentacije še ni imel v lasti oz. v upravljanju, če mora naročnik sanitarni potrošni material zagotoviti tudi za uporabnike teh objektov. V tem primeru lahko pogodbeni stranki glede na obseg dodatnih potreb ustrezno posodobita Prilogo 1 te pogodbe. </w:t>
      </w:r>
    </w:p>
    <w:p w14:paraId="0AAA8C42" w14:textId="77777777" w:rsidR="00CE0CD6" w:rsidRPr="007B4276" w:rsidRDefault="00CE0CD6" w:rsidP="007B4276">
      <w:pPr>
        <w:spacing w:after="0" w:line="264" w:lineRule="auto"/>
        <w:jc w:val="both"/>
        <w:rPr>
          <w:color w:val="C0504D" w:themeColor="accent2"/>
          <w:sz w:val="24"/>
          <w:szCs w:val="24"/>
        </w:rPr>
      </w:pPr>
    </w:p>
    <w:p w14:paraId="36EE98CF" w14:textId="38AC7DF8" w:rsidR="0080500F" w:rsidRPr="007B4276" w:rsidRDefault="0080500F" w:rsidP="007B4276">
      <w:pPr>
        <w:spacing w:after="0" w:line="264" w:lineRule="auto"/>
        <w:jc w:val="both"/>
        <w:rPr>
          <w:color w:val="auto"/>
          <w:sz w:val="24"/>
          <w:szCs w:val="24"/>
        </w:rPr>
      </w:pPr>
      <w:r w:rsidRPr="007B4276">
        <w:rPr>
          <w:color w:val="auto"/>
          <w:sz w:val="24"/>
          <w:szCs w:val="24"/>
        </w:rPr>
        <w:t xml:space="preserve">Tehnične specifikacije sanitarnega materiala </w:t>
      </w:r>
      <w:r w:rsidR="00480F56">
        <w:rPr>
          <w:color w:val="auto"/>
          <w:sz w:val="24"/>
          <w:szCs w:val="24"/>
        </w:rPr>
        <w:t>so opredeljene v</w:t>
      </w:r>
      <w:r w:rsidRPr="007B4276">
        <w:rPr>
          <w:color w:val="auto"/>
          <w:sz w:val="24"/>
          <w:szCs w:val="24"/>
        </w:rPr>
        <w:t xml:space="preserve"> Prilog</w:t>
      </w:r>
      <w:r w:rsidR="00480F56">
        <w:rPr>
          <w:color w:val="auto"/>
          <w:sz w:val="24"/>
          <w:szCs w:val="24"/>
        </w:rPr>
        <w:t>i</w:t>
      </w:r>
      <w:r w:rsidRPr="007B4276">
        <w:rPr>
          <w:color w:val="auto"/>
          <w:sz w:val="24"/>
          <w:szCs w:val="24"/>
        </w:rPr>
        <w:t xml:space="preserve"> </w:t>
      </w:r>
      <w:r w:rsidR="000D7BB3" w:rsidRPr="007B4276">
        <w:rPr>
          <w:color w:val="auto"/>
          <w:sz w:val="24"/>
          <w:szCs w:val="24"/>
        </w:rPr>
        <w:t>2</w:t>
      </w:r>
      <w:r w:rsidRPr="007B4276">
        <w:rPr>
          <w:color w:val="auto"/>
          <w:sz w:val="24"/>
          <w:szCs w:val="24"/>
        </w:rPr>
        <w:t xml:space="preserve"> te pogodbe, ki je njen sestavni del.</w:t>
      </w:r>
    </w:p>
    <w:p w14:paraId="2EBD7E9E" w14:textId="77777777" w:rsidR="001B47FC" w:rsidRPr="007B4276" w:rsidRDefault="001B47FC" w:rsidP="007B4276">
      <w:pPr>
        <w:spacing w:after="0" w:line="264" w:lineRule="auto"/>
        <w:contextualSpacing/>
        <w:jc w:val="both"/>
        <w:rPr>
          <w:rFonts w:cs="Arial"/>
          <w:color w:val="00B050"/>
          <w:sz w:val="24"/>
          <w:szCs w:val="24"/>
        </w:rPr>
      </w:pPr>
    </w:p>
    <w:p w14:paraId="14519221" w14:textId="1B5F1291" w:rsidR="008E041B" w:rsidRPr="007B4276" w:rsidRDefault="008E041B" w:rsidP="007B4276">
      <w:pPr>
        <w:spacing w:after="0" w:line="264" w:lineRule="auto"/>
        <w:rPr>
          <w:rFonts w:eastAsia="Times New Roman" w:cs="Arial"/>
          <w:color w:val="auto"/>
          <w:sz w:val="24"/>
          <w:szCs w:val="24"/>
          <w:lang w:eastAsia="sl-SI"/>
        </w:rPr>
      </w:pPr>
      <w:r w:rsidRPr="007B4276">
        <w:rPr>
          <w:rFonts w:cs="Arial"/>
          <w:b/>
          <w:color w:val="auto"/>
          <w:sz w:val="24"/>
          <w:szCs w:val="24"/>
        </w:rPr>
        <w:t xml:space="preserve">OBVEZNOSTI </w:t>
      </w:r>
      <w:r w:rsidR="0080500F" w:rsidRPr="007B4276">
        <w:rPr>
          <w:rFonts w:cs="Arial"/>
          <w:b/>
          <w:color w:val="auto"/>
          <w:sz w:val="24"/>
          <w:szCs w:val="24"/>
        </w:rPr>
        <w:t>DOBAVITELJA</w:t>
      </w:r>
    </w:p>
    <w:p w14:paraId="63827AD5" w14:textId="77777777" w:rsidR="00BB0030" w:rsidRPr="007B4276" w:rsidRDefault="00BB0030" w:rsidP="007B4276">
      <w:pPr>
        <w:pStyle w:val="Odstavekseznama"/>
        <w:numPr>
          <w:ilvl w:val="0"/>
          <w:numId w:val="42"/>
        </w:numPr>
        <w:spacing w:after="0" w:line="264" w:lineRule="auto"/>
        <w:jc w:val="center"/>
        <w:rPr>
          <w:rFonts w:cs="Arial"/>
          <w:b/>
          <w:color w:val="auto"/>
          <w:sz w:val="24"/>
          <w:szCs w:val="24"/>
        </w:rPr>
      </w:pPr>
      <w:r w:rsidRPr="007B4276">
        <w:rPr>
          <w:rFonts w:cs="Arial"/>
          <w:b/>
          <w:color w:val="auto"/>
          <w:sz w:val="24"/>
          <w:szCs w:val="24"/>
        </w:rPr>
        <w:t>člen</w:t>
      </w:r>
    </w:p>
    <w:p w14:paraId="2AA2DCE8" w14:textId="77777777" w:rsidR="007E3377" w:rsidRPr="007B4276" w:rsidRDefault="007E3377" w:rsidP="007B4276">
      <w:pPr>
        <w:pStyle w:val="Telobesedila"/>
        <w:spacing w:after="0" w:line="264" w:lineRule="auto"/>
        <w:jc w:val="both"/>
        <w:rPr>
          <w:color w:val="auto"/>
          <w:sz w:val="24"/>
          <w:szCs w:val="24"/>
        </w:rPr>
      </w:pPr>
    </w:p>
    <w:p w14:paraId="534F7B4C" w14:textId="588FEB32" w:rsidR="0080500F" w:rsidRPr="007B4276" w:rsidRDefault="0080500F" w:rsidP="007B4276">
      <w:pPr>
        <w:pStyle w:val="Style1"/>
        <w:adjustRightInd/>
        <w:spacing w:line="264" w:lineRule="auto"/>
        <w:jc w:val="both"/>
        <w:rPr>
          <w:rFonts w:ascii="Cambria" w:hAnsi="Cambria" w:cs="Arial"/>
          <w:sz w:val="24"/>
          <w:szCs w:val="24"/>
        </w:rPr>
      </w:pPr>
      <w:r w:rsidRPr="007B4276">
        <w:rPr>
          <w:rFonts w:ascii="Cambria" w:hAnsi="Cambria" w:cs="Arial"/>
          <w:sz w:val="24"/>
          <w:szCs w:val="24"/>
        </w:rPr>
        <w:t>Dobavitelj se obvezuje:</w:t>
      </w:r>
    </w:p>
    <w:p w14:paraId="2D8A0BA7" w14:textId="14A9B250" w:rsidR="0050123F" w:rsidRPr="007B4276" w:rsidRDefault="0050123F" w:rsidP="00FF631D">
      <w:pPr>
        <w:pStyle w:val="Style1"/>
        <w:numPr>
          <w:ilvl w:val="0"/>
          <w:numId w:val="62"/>
        </w:numPr>
        <w:tabs>
          <w:tab w:val="clear" w:pos="1083"/>
          <w:tab w:val="num" w:pos="750"/>
        </w:tabs>
        <w:adjustRightInd/>
        <w:spacing w:line="264" w:lineRule="auto"/>
        <w:ind w:left="750"/>
        <w:jc w:val="both"/>
        <w:rPr>
          <w:rFonts w:ascii="Cambria" w:hAnsi="Cambria" w:cs="Arial"/>
          <w:sz w:val="24"/>
          <w:szCs w:val="24"/>
        </w:rPr>
      </w:pPr>
      <w:r w:rsidRPr="007B4276">
        <w:rPr>
          <w:rFonts w:ascii="Cambria" w:hAnsi="Cambria" w:cs="Arial"/>
          <w:sz w:val="24"/>
          <w:szCs w:val="24"/>
        </w:rPr>
        <w:t xml:space="preserve">na poziv naročnika </w:t>
      </w:r>
      <w:r w:rsidR="000F46CA" w:rsidRPr="007B4276">
        <w:rPr>
          <w:rFonts w:ascii="Cambria" w:hAnsi="Cambria" w:cs="Arial"/>
          <w:sz w:val="24"/>
          <w:szCs w:val="24"/>
        </w:rPr>
        <w:t xml:space="preserve">v roku </w:t>
      </w:r>
      <w:r w:rsidR="0047220A">
        <w:rPr>
          <w:rFonts w:ascii="Cambria" w:hAnsi="Cambria" w:cs="Arial"/>
          <w:sz w:val="24"/>
          <w:szCs w:val="24"/>
        </w:rPr>
        <w:t>8</w:t>
      </w:r>
      <w:r w:rsidR="000F46CA" w:rsidRPr="007B4276">
        <w:rPr>
          <w:rFonts w:ascii="Cambria" w:hAnsi="Cambria" w:cs="Arial"/>
          <w:sz w:val="24"/>
          <w:szCs w:val="24"/>
        </w:rPr>
        <w:t xml:space="preserve"> dni </w:t>
      </w:r>
      <w:r w:rsidRPr="007B4276">
        <w:rPr>
          <w:rFonts w:ascii="Cambria" w:hAnsi="Cambria" w:cs="Arial"/>
          <w:sz w:val="24"/>
          <w:szCs w:val="24"/>
        </w:rPr>
        <w:t>dostavljati potrebno količino sanitarnega materiala;</w:t>
      </w:r>
    </w:p>
    <w:p w14:paraId="23EDCC41" w14:textId="1428B4A9" w:rsidR="0050123F" w:rsidRPr="0043758F" w:rsidRDefault="0050123F" w:rsidP="00FF631D">
      <w:pPr>
        <w:pStyle w:val="Style1"/>
        <w:numPr>
          <w:ilvl w:val="0"/>
          <w:numId w:val="62"/>
        </w:numPr>
        <w:tabs>
          <w:tab w:val="clear" w:pos="1083"/>
          <w:tab w:val="num" w:pos="750"/>
        </w:tabs>
        <w:adjustRightInd/>
        <w:spacing w:line="264" w:lineRule="auto"/>
        <w:ind w:left="750"/>
        <w:jc w:val="both"/>
        <w:rPr>
          <w:rFonts w:ascii="Cambria" w:hAnsi="Cambria" w:cs="Arial"/>
          <w:sz w:val="24"/>
          <w:szCs w:val="24"/>
        </w:rPr>
      </w:pPr>
      <w:r w:rsidRPr="007B4276">
        <w:rPr>
          <w:rFonts w:ascii="Cambria" w:hAnsi="Cambria" w:cs="Arial"/>
          <w:sz w:val="24"/>
          <w:szCs w:val="24"/>
        </w:rPr>
        <w:t xml:space="preserve">dobavljeni material dostaviti v skladišče, ki ga </w:t>
      </w:r>
      <w:r w:rsidR="00893F6B" w:rsidRPr="007B4276">
        <w:rPr>
          <w:rFonts w:ascii="Cambria" w:hAnsi="Cambria" w:cs="Arial"/>
          <w:sz w:val="24"/>
          <w:szCs w:val="24"/>
        </w:rPr>
        <w:t xml:space="preserve">na lokaciji </w:t>
      </w:r>
      <w:r w:rsidR="00893F6B" w:rsidRPr="0043758F">
        <w:rPr>
          <w:rFonts w:ascii="Cambria" w:hAnsi="Cambria" w:cs="Arial"/>
          <w:sz w:val="24"/>
          <w:szCs w:val="24"/>
        </w:rPr>
        <w:t xml:space="preserve">posameznega poslovnega objekta </w:t>
      </w:r>
      <w:r w:rsidRPr="0043758F">
        <w:rPr>
          <w:rFonts w:ascii="Cambria" w:hAnsi="Cambria" w:cs="Arial"/>
          <w:sz w:val="24"/>
          <w:szCs w:val="24"/>
        </w:rPr>
        <w:t>določi naročnik;</w:t>
      </w:r>
    </w:p>
    <w:p w14:paraId="74C19122" w14:textId="52617016" w:rsidR="0050123F" w:rsidRPr="0043758F" w:rsidRDefault="0050123F" w:rsidP="00FF631D">
      <w:pPr>
        <w:pStyle w:val="Style1"/>
        <w:numPr>
          <w:ilvl w:val="0"/>
          <w:numId w:val="62"/>
        </w:numPr>
        <w:tabs>
          <w:tab w:val="clear" w:pos="1083"/>
          <w:tab w:val="num" w:pos="750"/>
        </w:tabs>
        <w:adjustRightInd/>
        <w:spacing w:line="264" w:lineRule="auto"/>
        <w:ind w:left="750"/>
        <w:jc w:val="both"/>
        <w:rPr>
          <w:rFonts w:ascii="Cambria" w:hAnsi="Cambria" w:cs="Arial"/>
          <w:sz w:val="24"/>
          <w:szCs w:val="24"/>
        </w:rPr>
      </w:pPr>
      <w:r w:rsidRPr="0043758F">
        <w:rPr>
          <w:rFonts w:ascii="Cambria" w:hAnsi="Cambria" w:cs="Arial"/>
          <w:sz w:val="24"/>
          <w:szCs w:val="24"/>
        </w:rPr>
        <w:t xml:space="preserve">za vsako dobavo pripraviti dobavnico, ki jo ob prevzemu potrdi pooblaščena oseba, določena s strani </w:t>
      </w:r>
      <w:r w:rsidR="000D7BB3" w:rsidRPr="0043758F">
        <w:rPr>
          <w:rFonts w:ascii="Cambria" w:hAnsi="Cambria" w:cs="Arial"/>
          <w:sz w:val="24"/>
          <w:szCs w:val="24"/>
        </w:rPr>
        <w:t>naročnikovega predstavnika iz prvega odstavka</w:t>
      </w:r>
      <w:r w:rsidR="0043758F" w:rsidRPr="0043758F">
        <w:rPr>
          <w:rFonts w:ascii="Cambria" w:hAnsi="Cambria" w:cs="Arial"/>
          <w:sz w:val="24"/>
          <w:szCs w:val="24"/>
        </w:rPr>
        <w:t xml:space="preserve"> 11</w:t>
      </w:r>
      <w:r w:rsidR="000D7BB3" w:rsidRPr="0043758F">
        <w:rPr>
          <w:rFonts w:ascii="Cambria" w:hAnsi="Cambria" w:cs="Arial"/>
          <w:sz w:val="24"/>
          <w:szCs w:val="24"/>
        </w:rPr>
        <w:t>. člena te pogodbe</w:t>
      </w:r>
      <w:r w:rsidRPr="0043758F">
        <w:rPr>
          <w:rFonts w:ascii="Cambria" w:hAnsi="Cambria" w:cs="Arial"/>
          <w:sz w:val="24"/>
          <w:szCs w:val="24"/>
        </w:rPr>
        <w:t>;</w:t>
      </w:r>
    </w:p>
    <w:p w14:paraId="40E9B60B" w14:textId="01991DF7" w:rsidR="0050123F" w:rsidRPr="007B4276" w:rsidRDefault="0050123F" w:rsidP="00FF631D">
      <w:pPr>
        <w:pStyle w:val="Style1"/>
        <w:numPr>
          <w:ilvl w:val="0"/>
          <w:numId w:val="62"/>
        </w:numPr>
        <w:tabs>
          <w:tab w:val="clear" w:pos="1083"/>
          <w:tab w:val="num" w:pos="750"/>
        </w:tabs>
        <w:adjustRightInd/>
        <w:spacing w:line="264" w:lineRule="auto"/>
        <w:ind w:left="750"/>
        <w:jc w:val="both"/>
        <w:rPr>
          <w:rFonts w:ascii="Cambria" w:hAnsi="Cambria" w:cs="Arial"/>
          <w:sz w:val="24"/>
          <w:szCs w:val="24"/>
        </w:rPr>
      </w:pPr>
      <w:r w:rsidRPr="007B4276">
        <w:rPr>
          <w:rFonts w:ascii="Cambria" w:hAnsi="Cambria" w:cs="Arial"/>
          <w:sz w:val="24"/>
          <w:szCs w:val="24"/>
        </w:rPr>
        <w:t>obračuna</w:t>
      </w:r>
      <w:r w:rsidR="00893F6B" w:rsidRPr="007B4276">
        <w:rPr>
          <w:rFonts w:ascii="Cambria" w:hAnsi="Cambria" w:cs="Arial"/>
          <w:sz w:val="24"/>
          <w:szCs w:val="24"/>
        </w:rPr>
        <w:t>ti</w:t>
      </w:r>
      <w:r w:rsidRPr="007B4276">
        <w:rPr>
          <w:rFonts w:ascii="Cambria" w:hAnsi="Cambria" w:cs="Arial"/>
          <w:sz w:val="24"/>
          <w:szCs w:val="24"/>
        </w:rPr>
        <w:t xml:space="preserve"> dobavljeni sanitarni material </w:t>
      </w:r>
      <w:r w:rsidR="00A908AA" w:rsidRPr="007B4276">
        <w:rPr>
          <w:rFonts w:ascii="Cambria" w:hAnsi="Cambria" w:cs="Arial"/>
          <w:sz w:val="24"/>
          <w:szCs w:val="24"/>
        </w:rPr>
        <w:t xml:space="preserve">v skladu </w:t>
      </w:r>
      <w:r w:rsidR="00B32B31" w:rsidRPr="007B4276">
        <w:rPr>
          <w:rFonts w:ascii="Cambria" w:hAnsi="Cambria" w:cs="Arial"/>
          <w:sz w:val="24"/>
          <w:szCs w:val="24"/>
        </w:rPr>
        <w:t>s 6</w:t>
      </w:r>
      <w:r w:rsidR="00A908AA" w:rsidRPr="007B4276">
        <w:rPr>
          <w:rFonts w:ascii="Cambria" w:hAnsi="Cambria" w:cs="Arial"/>
          <w:sz w:val="24"/>
          <w:szCs w:val="24"/>
        </w:rPr>
        <w:t>. členom te pogodbe</w:t>
      </w:r>
      <w:r w:rsidRPr="007B4276">
        <w:rPr>
          <w:rFonts w:ascii="Cambria" w:hAnsi="Cambria" w:cs="Arial"/>
          <w:sz w:val="24"/>
          <w:szCs w:val="24"/>
        </w:rPr>
        <w:t xml:space="preserve">; </w:t>
      </w:r>
    </w:p>
    <w:p w14:paraId="545AD67A" w14:textId="3D5B544A" w:rsidR="0050123F" w:rsidRPr="007B4276" w:rsidRDefault="0050123F" w:rsidP="00FF631D">
      <w:pPr>
        <w:pStyle w:val="Style1"/>
        <w:numPr>
          <w:ilvl w:val="0"/>
          <w:numId w:val="62"/>
        </w:numPr>
        <w:tabs>
          <w:tab w:val="clear" w:pos="1083"/>
          <w:tab w:val="num" w:pos="750"/>
        </w:tabs>
        <w:adjustRightInd/>
        <w:spacing w:line="264" w:lineRule="auto"/>
        <w:ind w:left="750"/>
        <w:jc w:val="both"/>
        <w:rPr>
          <w:rFonts w:ascii="Cambria" w:hAnsi="Cambria" w:cs="Arial"/>
          <w:sz w:val="24"/>
          <w:szCs w:val="24"/>
        </w:rPr>
      </w:pPr>
      <w:r w:rsidRPr="007B4276">
        <w:rPr>
          <w:rFonts w:ascii="Cambria" w:hAnsi="Cambria" w:cs="Arial"/>
          <w:sz w:val="24"/>
          <w:szCs w:val="24"/>
        </w:rPr>
        <w:t>skladno z razpisno dokumentacijo dobavi</w:t>
      </w:r>
      <w:r w:rsidR="00893F6B" w:rsidRPr="007B4276">
        <w:rPr>
          <w:rFonts w:ascii="Cambria" w:hAnsi="Cambria" w:cs="Arial"/>
          <w:sz w:val="24"/>
          <w:szCs w:val="24"/>
        </w:rPr>
        <w:t>ti</w:t>
      </w:r>
      <w:r w:rsidRPr="007B4276">
        <w:rPr>
          <w:rFonts w:ascii="Cambria" w:hAnsi="Cambria" w:cs="Arial"/>
          <w:sz w:val="24"/>
          <w:szCs w:val="24"/>
        </w:rPr>
        <w:t xml:space="preserve"> in v času veljavnosti te pogodbe brezplačno servisira</w:t>
      </w:r>
      <w:r w:rsidR="00893F6B" w:rsidRPr="007B4276">
        <w:rPr>
          <w:rFonts w:ascii="Cambria" w:hAnsi="Cambria" w:cs="Arial"/>
          <w:sz w:val="24"/>
          <w:szCs w:val="24"/>
        </w:rPr>
        <w:t>ti</w:t>
      </w:r>
      <w:r w:rsidRPr="007B4276">
        <w:rPr>
          <w:rFonts w:ascii="Cambria" w:hAnsi="Cambria" w:cs="Arial"/>
          <w:sz w:val="24"/>
          <w:szCs w:val="24"/>
        </w:rPr>
        <w:t xml:space="preserve"> </w:t>
      </w:r>
      <w:proofErr w:type="spellStart"/>
      <w:r w:rsidRPr="007B4276">
        <w:rPr>
          <w:rFonts w:ascii="Cambria" w:hAnsi="Cambria" w:cs="Arial"/>
          <w:sz w:val="24"/>
          <w:szCs w:val="24"/>
        </w:rPr>
        <w:t>milnike</w:t>
      </w:r>
      <w:proofErr w:type="spellEnd"/>
      <w:r w:rsidRPr="007B4276">
        <w:rPr>
          <w:rFonts w:ascii="Cambria" w:hAnsi="Cambria" w:cs="Arial"/>
          <w:sz w:val="24"/>
          <w:szCs w:val="24"/>
        </w:rPr>
        <w:t>, podajalnike papirnatih brisač, toaletnega papirja, higienskih vrečk za damske vložke in o</w:t>
      </w:r>
      <w:r w:rsidRPr="007B4276">
        <w:rPr>
          <w:rFonts w:ascii="Cambria" w:hAnsi="Cambria" w:cs="Arial"/>
          <w:sz w:val="24"/>
          <w:szCs w:val="24"/>
          <w:lang w:eastAsia="zh-CN"/>
        </w:rPr>
        <w:t>blog za WC desko</w:t>
      </w:r>
      <w:r w:rsidRPr="007B4276">
        <w:rPr>
          <w:rFonts w:ascii="Cambria" w:hAnsi="Cambria" w:cs="Arial"/>
          <w:sz w:val="24"/>
          <w:szCs w:val="24"/>
        </w:rPr>
        <w:t xml:space="preserve"> ter garnitur za čiščenje WC školjke in jih po potrebi tudi zamenja</w:t>
      </w:r>
      <w:r w:rsidR="00893F6B" w:rsidRPr="007B4276">
        <w:rPr>
          <w:rFonts w:ascii="Cambria" w:hAnsi="Cambria" w:cs="Arial"/>
          <w:sz w:val="24"/>
          <w:szCs w:val="24"/>
        </w:rPr>
        <w:t>ti</w:t>
      </w:r>
      <w:r w:rsidRPr="007B4276">
        <w:rPr>
          <w:rFonts w:ascii="Cambria" w:hAnsi="Cambria" w:cs="Arial"/>
          <w:sz w:val="24"/>
          <w:szCs w:val="24"/>
        </w:rPr>
        <w:t xml:space="preserve">; </w:t>
      </w:r>
    </w:p>
    <w:p w14:paraId="7834C7DF" w14:textId="450C445C" w:rsidR="0050123F" w:rsidRPr="007B4276" w:rsidRDefault="0050123F" w:rsidP="00FF631D">
      <w:pPr>
        <w:pStyle w:val="Style1"/>
        <w:numPr>
          <w:ilvl w:val="0"/>
          <w:numId w:val="62"/>
        </w:numPr>
        <w:tabs>
          <w:tab w:val="clear" w:pos="1083"/>
          <w:tab w:val="num" w:pos="750"/>
        </w:tabs>
        <w:adjustRightInd/>
        <w:spacing w:line="264" w:lineRule="auto"/>
        <w:ind w:left="750"/>
        <w:jc w:val="both"/>
        <w:rPr>
          <w:rFonts w:ascii="Cambria" w:hAnsi="Cambria" w:cs="Arial"/>
          <w:sz w:val="24"/>
          <w:szCs w:val="24"/>
        </w:rPr>
      </w:pPr>
      <w:r w:rsidRPr="007B4276">
        <w:rPr>
          <w:rFonts w:ascii="Cambria" w:hAnsi="Cambria" w:cs="Arial"/>
          <w:sz w:val="24"/>
          <w:szCs w:val="24"/>
        </w:rPr>
        <w:t xml:space="preserve">k odpravi napak na </w:t>
      </w:r>
      <w:proofErr w:type="spellStart"/>
      <w:r w:rsidRPr="007B4276">
        <w:rPr>
          <w:rFonts w:ascii="Cambria" w:hAnsi="Cambria" w:cs="Arial"/>
          <w:sz w:val="24"/>
          <w:szCs w:val="24"/>
        </w:rPr>
        <w:t>milnikih</w:t>
      </w:r>
      <w:proofErr w:type="spellEnd"/>
      <w:r w:rsidRPr="007B4276">
        <w:rPr>
          <w:rFonts w:ascii="Cambria" w:hAnsi="Cambria" w:cs="Arial"/>
          <w:sz w:val="24"/>
          <w:szCs w:val="24"/>
        </w:rPr>
        <w:t>, podajalnikih in garniturah za čiščenje WC školjke pristopiti takoj po pozivu naročnika, vendar najkasneje v treh delovnih dneh;</w:t>
      </w:r>
    </w:p>
    <w:p w14:paraId="6894F5E4" w14:textId="77777777" w:rsidR="00893F6B" w:rsidRPr="007B4276" w:rsidRDefault="0050123F" w:rsidP="00FF631D">
      <w:pPr>
        <w:pStyle w:val="Style1"/>
        <w:numPr>
          <w:ilvl w:val="0"/>
          <w:numId w:val="62"/>
        </w:numPr>
        <w:tabs>
          <w:tab w:val="clear" w:pos="1083"/>
          <w:tab w:val="num" w:pos="750"/>
        </w:tabs>
        <w:adjustRightInd/>
        <w:spacing w:line="264" w:lineRule="auto"/>
        <w:ind w:left="750"/>
        <w:jc w:val="both"/>
        <w:rPr>
          <w:rFonts w:ascii="Cambria" w:hAnsi="Cambria" w:cs="Arial"/>
          <w:b/>
          <w:sz w:val="24"/>
          <w:szCs w:val="24"/>
        </w:rPr>
      </w:pPr>
      <w:r w:rsidRPr="007B4276">
        <w:rPr>
          <w:rFonts w:ascii="Cambria" w:hAnsi="Cambria" w:cs="Arial"/>
          <w:sz w:val="24"/>
          <w:szCs w:val="24"/>
        </w:rPr>
        <w:t xml:space="preserve">dobavljati izključno material, ki je predmet njegove ponudbe;  </w:t>
      </w:r>
    </w:p>
    <w:p w14:paraId="1A322F97" w14:textId="77777777" w:rsidR="00893F6B" w:rsidRPr="007B4276" w:rsidRDefault="0050123F" w:rsidP="00FF631D">
      <w:pPr>
        <w:pStyle w:val="Style1"/>
        <w:numPr>
          <w:ilvl w:val="0"/>
          <w:numId w:val="62"/>
        </w:numPr>
        <w:tabs>
          <w:tab w:val="clear" w:pos="1083"/>
          <w:tab w:val="num" w:pos="750"/>
        </w:tabs>
        <w:adjustRightInd/>
        <w:spacing w:line="264" w:lineRule="auto"/>
        <w:ind w:left="750"/>
        <w:jc w:val="both"/>
        <w:rPr>
          <w:rFonts w:ascii="Cambria" w:hAnsi="Cambria" w:cs="Arial"/>
          <w:b/>
          <w:sz w:val="24"/>
          <w:szCs w:val="24"/>
        </w:rPr>
      </w:pPr>
      <w:r w:rsidRPr="007B4276">
        <w:rPr>
          <w:rFonts w:ascii="Cambria" w:hAnsi="Cambria" w:cs="Arial"/>
          <w:sz w:val="24"/>
          <w:szCs w:val="24"/>
        </w:rPr>
        <w:lastRenderedPageBreak/>
        <w:t xml:space="preserve">zagotavljati, da dobavljen material ves čas </w:t>
      </w:r>
      <w:r w:rsidR="00893F6B" w:rsidRPr="007B4276">
        <w:rPr>
          <w:rFonts w:ascii="Cambria" w:hAnsi="Cambria" w:cs="Arial"/>
          <w:sz w:val="24"/>
          <w:szCs w:val="24"/>
        </w:rPr>
        <w:t xml:space="preserve">veljavnosti </w:t>
      </w:r>
      <w:r w:rsidRPr="007B4276">
        <w:rPr>
          <w:rFonts w:ascii="Cambria" w:hAnsi="Cambria" w:cs="Arial"/>
          <w:sz w:val="24"/>
          <w:szCs w:val="24"/>
        </w:rPr>
        <w:t>pogodbe izpolnjuje vse tehnične in druge zahteve naročnika iz razpisne dokumentacije.</w:t>
      </w:r>
    </w:p>
    <w:p w14:paraId="38295324" w14:textId="19E3E50B" w:rsidR="0050123F" w:rsidRPr="007B4276" w:rsidRDefault="0050123F" w:rsidP="00FF631D">
      <w:pPr>
        <w:pStyle w:val="Style1"/>
        <w:numPr>
          <w:ilvl w:val="0"/>
          <w:numId w:val="62"/>
        </w:numPr>
        <w:tabs>
          <w:tab w:val="clear" w:pos="1083"/>
          <w:tab w:val="num" w:pos="750"/>
        </w:tabs>
        <w:adjustRightInd/>
        <w:spacing w:line="264" w:lineRule="auto"/>
        <w:ind w:left="750"/>
        <w:jc w:val="both"/>
        <w:rPr>
          <w:rFonts w:ascii="Cambria" w:hAnsi="Cambria" w:cs="Arial"/>
          <w:b/>
          <w:sz w:val="24"/>
          <w:szCs w:val="24"/>
        </w:rPr>
      </w:pPr>
      <w:r w:rsidRPr="007B4276">
        <w:rPr>
          <w:rFonts w:ascii="Cambria" w:hAnsi="Cambria"/>
          <w:sz w:val="24"/>
          <w:szCs w:val="24"/>
        </w:rPr>
        <w:t xml:space="preserve">imeti na zalogi najnujnejše </w:t>
      </w:r>
      <w:r w:rsidR="00893F6B" w:rsidRPr="007B4276">
        <w:rPr>
          <w:rFonts w:ascii="Cambria" w:hAnsi="Cambria"/>
          <w:sz w:val="24"/>
          <w:szCs w:val="24"/>
        </w:rPr>
        <w:t xml:space="preserve">ustrezne količine sanitarnega potrošnega materiala, </w:t>
      </w:r>
      <w:proofErr w:type="spellStart"/>
      <w:r w:rsidR="00893F6B" w:rsidRPr="007B4276">
        <w:rPr>
          <w:rFonts w:ascii="Cambria" w:hAnsi="Cambria"/>
          <w:sz w:val="24"/>
          <w:szCs w:val="24"/>
        </w:rPr>
        <w:t>milnikov</w:t>
      </w:r>
      <w:proofErr w:type="spellEnd"/>
      <w:r w:rsidR="00893F6B" w:rsidRPr="007B4276">
        <w:rPr>
          <w:rFonts w:ascii="Cambria" w:hAnsi="Cambria"/>
          <w:sz w:val="24"/>
          <w:szCs w:val="24"/>
        </w:rPr>
        <w:t xml:space="preserve">, podajalnikov in garnitur za </w:t>
      </w:r>
      <w:r w:rsidR="00893F6B" w:rsidRPr="007B4276">
        <w:rPr>
          <w:rFonts w:ascii="Cambria" w:hAnsi="Cambria" w:cs="Arial"/>
          <w:sz w:val="24"/>
          <w:szCs w:val="24"/>
        </w:rPr>
        <w:t xml:space="preserve">čiščenje WC školjke </w:t>
      </w:r>
      <w:r w:rsidR="00893F6B" w:rsidRPr="007B4276">
        <w:rPr>
          <w:rFonts w:ascii="Cambria" w:hAnsi="Cambria"/>
          <w:sz w:val="24"/>
          <w:szCs w:val="24"/>
        </w:rPr>
        <w:t xml:space="preserve">za izvedbo dobav v roku iz </w:t>
      </w:r>
      <w:r w:rsidR="00B32B31" w:rsidRPr="007B4276">
        <w:rPr>
          <w:rFonts w:ascii="Cambria" w:hAnsi="Cambria"/>
          <w:sz w:val="24"/>
          <w:szCs w:val="24"/>
        </w:rPr>
        <w:t>prve alineje</w:t>
      </w:r>
      <w:r w:rsidR="00893F6B" w:rsidRPr="007B4276">
        <w:rPr>
          <w:rFonts w:ascii="Cambria" w:hAnsi="Cambria"/>
          <w:sz w:val="24"/>
          <w:szCs w:val="24"/>
        </w:rPr>
        <w:t xml:space="preserve"> te</w:t>
      </w:r>
      <w:r w:rsidR="00B32B31" w:rsidRPr="007B4276">
        <w:rPr>
          <w:rFonts w:ascii="Cambria" w:hAnsi="Cambria"/>
          <w:sz w:val="24"/>
          <w:szCs w:val="24"/>
        </w:rPr>
        <w:t>ga</w:t>
      </w:r>
      <w:r w:rsidR="00893F6B" w:rsidRPr="007B4276">
        <w:rPr>
          <w:rFonts w:ascii="Cambria" w:hAnsi="Cambria"/>
          <w:sz w:val="24"/>
          <w:szCs w:val="24"/>
        </w:rPr>
        <w:t xml:space="preserve"> </w:t>
      </w:r>
      <w:r w:rsidR="00B32B31" w:rsidRPr="007B4276">
        <w:rPr>
          <w:rFonts w:ascii="Cambria" w:hAnsi="Cambria"/>
          <w:sz w:val="24"/>
          <w:szCs w:val="24"/>
        </w:rPr>
        <w:t>člena</w:t>
      </w:r>
      <w:r w:rsidRPr="007B4276">
        <w:rPr>
          <w:rFonts w:ascii="Cambria" w:hAnsi="Cambria"/>
          <w:sz w:val="24"/>
          <w:szCs w:val="24"/>
        </w:rPr>
        <w:t>.</w:t>
      </w:r>
    </w:p>
    <w:p w14:paraId="1CF1FBCF" w14:textId="77777777" w:rsidR="00BB0030" w:rsidRPr="007B4276" w:rsidRDefault="00BB0030" w:rsidP="007B4276">
      <w:pPr>
        <w:spacing w:after="0" w:line="264" w:lineRule="auto"/>
        <w:rPr>
          <w:rFonts w:eastAsia="Times New Roman" w:cs="Arial"/>
          <w:color w:val="auto"/>
          <w:sz w:val="24"/>
          <w:szCs w:val="24"/>
          <w:lang w:eastAsia="sl-SI"/>
        </w:rPr>
      </w:pPr>
    </w:p>
    <w:p w14:paraId="2EAA5FF8" w14:textId="5AB61D8C" w:rsidR="00123A73" w:rsidRPr="007B4276" w:rsidRDefault="00123A73" w:rsidP="007B4276">
      <w:pPr>
        <w:spacing w:after="0" w:line="264" w:lineRule="auto"/>
        <w:rPr>
          <w:rFonts w:eastAsia="Times New Roman" w:cs="Arial"/>
          <w:color w:val="auto"/>
          <w:sz w:val="24"/>
          <w:szCs w:val="24"/>
          <w:lang w:eastAsia="sl-SI"/>
        </w:rPr>
      </w:pPr>
      <w:r w:rsidRPr="007B4276">
        <w:rPr>
          <w:rFonts w:cs="Arial"/>
          <w:b/>
          <w:color w:val="auto"/>
          <w:sz w:val="24"/>
          <w:szCs w:val="24"/>
        </w:rPr>
        <w:t>OBVEZNOSTI NAROČNIKA</w:t>
      </w:r>
    </w:p>
    <w:p w14:paraId="26F2EBC7" w14:textId="77777777" w:rsidR="008E041B" w:rsidRPr="007B4276" w:rsidRDefault="008E041B" w:rsidP="007B4276">
      <w:pPr>
        <w:pStyle w:val="Odstavekseznama"/>
        <w:numPr>
          <w:ilvl w:val="0"/>
          <w:numId w:val="42"/>
        </w:numPr>
        <w:tabs>
          <w:tab w:val="left" w:pos="8496"/>
        </w:tabs>
        <w:spacing w:after="0" w:line="264" w:lineRule="auto"/>
        <w:jc w:val="center"/>
        <w:rPr>
          <w:rFonts w:cs="Arial"/>
          <w:b/>
          <w:color w:val="auto"/>
          <w:sz w:val="24"/>
          <w:szCs w:val="24"/>
        </w:rPr>
      </w:pPr>
      <w:r w:rsidRPr="007B4276">
        <w:rPr>
          <w:rFonts w:cs="Arial"/>
          <w:b/>
          <w:color w:val="auto"/>
          <w:sz w:val="24"/>
          <w:szCs w:val="24"/>
        </w:rPr>
        <w:t>člen</w:t>
      </w:r>
    </w:p>
    <w:p w14:paraId="7B9B2AD8" w14:textId="77777777" w:rsidR="003C0DB1" w:rsidRPr="007B4276" w:rsidRDefault="003C0DB1" w:rsidP="007B4276">
      <w:pPr>
        <w:spacing w:after="0" w:line="264" w:lineRule="auto"/>
        <w:jc w:val="both"/>
        <w:rPr>
          <w:sz w:val="24"/>
          <w:szCs w:val="24"/>
        </w:rPr>
      </w:pPr>
    </w:p>
    <w:p w14:paraId="145FF440" w14:textId="77777777" w:rsidR="0080500F" w:rsidRPr="007B4276" w:rsidRDefault="0080500F" w:rsidP="007B4276">
      <w:pPr>
        <w:pStyle w:val="Style1"/>
        <w:spacing w:line="264" w:lineRule="auto"/>
        <w:ind w:right="-7"/>
        <w:jc w:val="both"/>
        <w:rPr>
          <w:rStyle w:val="CharacterStyle1"/>
          <w:rFonts w:ascii="Cambria" w:hAnsi="Cambria"/>
          <w:sz w:val="24"/>
          <w:szCs w:val="24"/>
        </w:rPr>
      </w:pPr>
      <w:r w:rsidRPr="007B4276">
        <w:rPr>
          <w:rStyle w:val="CharacterStyle1"/>
          <w:rFonts w:ascii="Cambria" w:hAnsi="Cambria"/>
          <w:sz w:val="24"/>
          <w:szCs w:val="24"/>
        </w:rPr>
        <w:t xml:space="preserve">Naročnik se obvezuje: </w:t>
      </w:r>
    </w:p>
    <w:p w14:paraId="4029EAE8" w14:textId="6937F035" w:rsidR="0080500F" w:rsidRPr="007B4276" w:rsidRDefault="0080500F" w:rsidP="00FF631D">
      <w:pPr>
        <w:pStyle w:val="Style1"/>
        <w:numPr>
          <w:ilvl w:val="0"/>
          <w:numId w:val="63"/>
        </w:numPr>
        <w:spacing w:line="264" w:lineRule="auto"/>
        <w:ind w:right="-7"/>
        <w:jc w:val="both"/>
        <w:rPr>
          <w:rStyle w:val="CharacterStyle1"/>
          <w:rFonts w:ascii="Cambria" w:hAnsi="Cambria"/>
          <w:sz w:val="24"/>
          <w:szCs w:val="24"/>
        </w:rPr>
      </w:pPr>
      <w:r w:rsidRPr="007B4276">
        <w:rPr>
          <w:rStyle w:val="CharacterStyle1"/>
          <w:rFonts w:ascii="Cambria" w:hAnsi="Cambria"/>
          <w:sz w:val="24"/>
          <w:szCs w:val="24"/>
        </w:rPr>
        <w:t>dobavitelju omogočiti dostop do</w:t>
      </w:r>
      <w:r w:rsidR="00123A73" w:rsidRPr="007B4276">
        <w:rPr>
          <w:rStyle w:val="CharacterStyle1"/>
          <w:rFonts w:ascii="Cambria" w:hAnsi="Cambria"/>
          <w:sz w:val="24"/>
          <w:szCs w:val="24"/>
        </w:rPr>
        <w:t xml:space="preserve"> poslovnih objektov iz drugega odstavka 2. člena te pogodbe in skladišč sanitarnega potrošnega materiala v teh objektih ter</w:t>
      </w:r>
      <w:r w:rsidRPr="007B4276">
        <w:rPr>
          <w:rStyle w:val="CharacterStyle1"/>
          <w:rFonts w:ascii="Cambria" w:hAnsi="Cambria"/>
          <w:sz w:val="24"/>
          <w:szCs w:val="24"/>
        </w:rPr>
        <w:t xml:space="preserve"> izvedbo del po tej pogodbi; </w:t>
      </w:r>
    </w:p>
    <w:p w14:paraId="76C79515" w14:textId="2E1019E2" w:rsidR="00123A73" w:rsidRPr="007B4276" w:rsidRDefault="0080500F" w:rsidP="00FF631D">
      <w:pPr>
        <w:pStyle w:val="Style1"/>
        <w:numPr>
          <w:ilvl w:val="0"/>
          <w:numId w:val="63"/>
        </w:numPr>
        <w:spacing w:line="264" w:lineRule="auto"/>
        <w:ind w:right="-7"/>
        <w:jc w:val="both"/>
        <w:rPr>
          <w:rStyle w:val="CharacterStyle1"/>
          <w:rFonts w:ascii="Cambria" w:hAnsi="Cambria"/>
          <w:sz w:val="24"/>
          <w:szCs w:val="24"/>
        </w:rPr>
      </w:pPr>
      <w:r w:rsidRPr="007B4276">
        <w:rPr>
          <w:rStyle w:val="CharacterStyle1"/>
          <w:rFonts w:ascii="Cambria" w:hAnsi="Cambria"/>
          <w:sz w:val="24"/>
          <w:szCs w:val="24"/>
        </w:rPr>
        <w:t xml:space="preserve">ves sanitarni </w:t>
      </w:r>
      <w:r w:rsidR="00123A73" w:rsidRPr="007B4276">
        <w:rPr>
          <w:rStyle w:val="CharacterStyle1"/>
          <w:rFonts w:ascii="Cambria" w:hAnsi="Cambria"/>
          <w:sz w:val="24"/>
          <w:szCs w:val="24"/>
        </w:rPr>
        <w:t xml:space="preserve">potrošni </w:t>
      </w:r>
      <w:r w:rsidRPr="007B4276">
        <w:rPr>
          <w:rStyle w:val="CharacterStyle1"/>
          <w:rFonts w:ascii="Cambria" w:hAnsi="Cambria"/>
          <w:sz w:val="24"/>
          <w:szCs w:val="24"/>
        </w:rPr>
        <w:t xml:space="preserve">material, ki je opredeljen v </w:t>
      </w:r>
      <w:r w:rsidR="00123A73" w:rsidRPr="007B4276">
        <w:rPr>
          <w:rStyle w:val="CharacterStyle1"/>
          <w:rFonts w:ascii="Cambria" w:hAnsi="Cambria"/>
          <w:sz w:val="24"/>
          <w:szCs w:val="24"/>
        </w:rPr>
        <w:t>Prilogi 2 te pogodbe</w:t>
      </w:r>
      <w:r w:rsidRPr="007B4276">
        <w:rPr>
          <w:rFonts w:ascii="Cambria" w:hAnsi="Cambria" w:cs="Arial"/>
          <w:sz w:val="24"/>
          <w:szCs w:val="24"/>
        </w:rPr>
        <w:t xml:space="preserve"> </w:t>
      </w:r>
      <w:r w:rsidRPr="007B4276">
        <w:rPr>
          <w:rStyle w:val="CharacterStyle1"/>
          <w:rFonts w:ascii="Cambria" w:hAnsi="Cambria"/>
          <w:sz w:val="24"/>
          <w:szCs w:val="24"/>
        </w:rPr>
        <w:t xml:space="preserve">za poslovne objekte iz </w:t>
      </w:r>
      <w:r w:rsidR="00123A73" w:rsidRPr="007B4276">
        <w:rPr>
          <w:rStyle w:val="CharacterStyle1"/>
          <w:rFonts w:ascii="Cambria" w:hAnsi="Cambria"/>
          <w:sz w:val="24"/>
          <w:szCs w:val="24"/>
        </w:rPr>
        <w:t xml:space="preserve">drugega odstavka </w:t>
      </w:r>
      <w:r w:rsidRPr="007B4276">
        <w:rPr>
          <w:rStyle w:val="CharacterStyle1"/>
          <w:rFonts w:ascii="Cambria" w:hAnsi="Cambria"/>
          <w:sz w:val="24"/>
          <w:szCs w:val="24"/>
        </w:rPr>
        <w:t xml:space="preserve">2. člena te pogodbe v času </w:t>
      </w:r>
      <w:r w:rsidR="00123A73" w:rsidRPr="007B4276">
        <w:rPr>
          <w:rStyle w:val="CharacterStyle1"/>
          <w:rFonts w:ascii="Cambria" w:hAnsi="Cambria"/>
          <w:sz w:val="24"/>
          <w:szCs w:val="24"/>
        </w:rPr>
        <w:t xml:space="preserve">veljavnosti </w:t>
      </w:r>
      <w:r w:rsidRPr="007B4276">
        <w:rPr>
          <w:rStyle w:val="CharacterStyle1"/>
          <w:rFonts w:ascii="Cambria" w:hAnsi="Cambria"/>
          <w:sz w:val="24"/>
          <w:szCs w:val="24"/>
        </w:rPr>
        <w:t>te pogodbe nabavljati izključno pri dobavitelju</w:t>
      </w:r>
      <w:r w:rsidR="0050123F" w:rsidRPr="007B4276">
        <w:rPr>
          <w:rStyle w:val="CharacterStyle1"/>
          <w:rFonts w:ascii="Cambria" w:hAnsi="Cambria"/>
          <w:sz w:val="24"/>
          <w:szCs w:val="24"/>
        </w:rPr>
        <w:t>;</w:t>
      </w:r>
    </w:p>
    <w:p w14:paraId="42CF7DC0" w14:textId="77777777" w:rsidR="00123A73" w:rsidRPr="007B4276" w:rsidRDefault="00123A73" w:rsidP="00FF631D">
      <w:pPr>
        <w:pStyle w:val="Style1"/>
        <w:numPr>
          <w:ilvl w:val="0"/>
          <w:numId w:val="63"/>
        </w:numPr>
        <w:spacing w:line="264" w:lineRule="auto"/>
        <w:ind w:right="-7"/>
        <w:jc w:val="both"/>
        <w:rPr>
          <w:rFonts w:ascii="Cambria" w:hAnsi="Cambria"/>
          <w:sz w:val="24"/>
          <w:szCs w:val="24"/>
        </w:rPr>
      </w:pPr>
      <w:r w:rsidRPr="007B4276">
        <w:rPr>
          <w:rFonts w:ascii="Cambria" w:hAnsi="Cambria"/>
          <w:sz w:val="24"/>
          <w:szCs w:val="24"/>
        </w:rPr>
        <w:t xml:space="preserve">poskrbeti, da se z </w:t>
      </w:r>
      <w:proofErr w:type="spellStart"/>
      <w:r w:rsidRPr="007B4276">
        <w:rPr>
          <w:rFonts w:ascii="Cambria" w:hAnsi="Cambria"/>
          <w:sz w:val="24"/>
          <w:szCs w:val="24"/>
        </w:rPr>
        <w:t>milniki</w:t>
      </w:r>
      <w:proofErr w:type="spellEnd"/>
      <w:r w:rsidRPr="007B4276">
        <w:rPr>
          <w:rFonts w:ascii="Cambria" w:hAnsi="Cambria"/>
          <w:sz w:val="24"/>
          <w:szCs w:val="24"/>
        </w:rPr>
        <w:t>, podajalniki in garniturami za čiščenje WC školjke ravna skrbno in v skladu z navodili za uporabo in vzdrževanje;</w:t>
      </w:r>
    </w:p>
    <w:p w14:paraId="6CB98190" w14:textId="4C697300" w:rsidR="0050123F" w:rsidRPr="007B4276" w:rsidRDefault="00123A73" w:rsidP="00FF631D">
      <w:pPr>
        <w:pStyle w:val="Style1"/>
        <w:numPr>
          <w:ilvl w:val="0"/>
          <w:numId w:val="63"/>
        </w:numPr>
        <w:spacing w:line="264" w:lineRule="auto"/>
        <w:ind w:right="-7"/>
        <w:jc w:val="both"/>
        <w:rPr>
          <w:rFonts w:ascii="Cambria" w:hAnsi="Cambria"/>
          <w:sz w:val="24"/>
          <w:szCs w:val="24"/>
        </w:rPr>
      </w:pPr>
      <w:r w:rsidRPr="007B4276">
        <w:rPr>
          <w:rFonts w:ascii="Cambria" w:hAnsi="Cambria"/>
          <w:sz w:val="24"/>
          <w:szCs w:val="24"/>
        </w:rPr>
        <w:t>dobavitelja sproti pisno obveščati o ugotovljenih okvarah oz. poškodbah</w:t>
      </w:r>
      <w:r w:rsidR="0050123F" w:rsidRPr="007B4276">
        <w:rPr>
          <w:rFonts w:ascii="Cambria" w:hAnsi="Cambria"/>
          <w:sz w:val="24"/>
          <w:szCs w:val="24"/>
        </w:rPr>
        <w:t xml:space="preserve"> </w:t>
      </w:r>
      <w:r w:rsidR="00480F56">
        <w:rPr>
          <w:rFonts w:ascii="Cambria" w:hAnsi="Cambria"/>
          <w:sz w:val="24"/>
          <w:szCs w:val="24"/>
        </w:rPr>
        <w:t xml:space="preserve">na </w:t>
      </w:r>
      <w:proofErr w:type="spellStart"/>
      <w:r w:rsidR="0050123F" w:rsidRPr="007B4276">
        <w:rPr>
          <w:rFonts w:ascii="Cambria" w:hAnsi="Cambria"/>
          <w:sz w:val="24"/>
          <w:szCs w:val="24"/>
        </w:rPr>
        <w:t>milnikih</w:t>
      </w:r>
      <w:proofErr w:type="spellEnd"/>
      <w:r w:rsidR="0050123F" w:rsidRPr="007B4276">
        <w:rPr>
          <w:rFonts w:ascii="Cambria" w:hAnsi="Cambria"/>
          <w:sz w:val="24"/>
          <w:szCs w:val="24"/>
        </w:rPr>
        <w:t>, podajalnikih in garniturah za čiščenje WC školjke</w:t>
      </w:r>
      <w:r w:rsidRPr="007B4276">
        <w:rPr>
          <w:rFonts w:ascii="Cambria" w:hAnsi="Cambria"/>
          <w:sz w:val="24"/>
          <w:szCs w:val="24"/>
        </w:rPr>
        <w:t xml:space="preserve"> </w:t>
      </w:r>
      <w:r w:rsidR="0050123F" w:rsidRPr="007B4276">
        <w:rPr>
          <w:rFonts w:ascii="Cambria" w:hAnsi="Cambria"/>
          <w:sz w:val="24"/>
          <w:szCs w:val="24"/>
        </w:rPr>
        <w:t>ter pomanjkljivostih dobavljenega sanitarnega materiala;</w:t>
      </w:r>
    </w:p>
    <w:p w14:paraId="5784A825" w14:textId="77777777" w:rsidR="0050123F" w:rsidRPr="007B4276" w:rsidRDefault="0050123F" w:rsidP="00FF631D">
      <w:pPr>
        <w:pStyle w:val="Style1"/>
        <w:numPr>
          <w:ilvl w:val="0"/>
          <w:numId w:val="63"/>
        </w:numPr>
        <w:spacing w:line="264" w:lineRule="auto"/>
        <w:ind w:right="-7"/>
        <w:jc w:val="both"/>
        <w:rPr>
          <w:rFonts w:ascii="Cambria" w:hAnsi="Cambria"/>
          <w:sz w:val="24"/>
          <w:szCs w:val="24"/>
        </w:rPr>
      </w:pPr>
      <w:r w:rsidRPr="007B4276">
        <w:rPr>
          <w:rFonts w:ascii="Cambria" w:hAnsi="Cambria"/>
          <w:sz w:val="24"/>
          <w:szCs w:val="24"/>
        </w:rPr>
        <w:t>potrditi dobavo s podpisom dobavnice;</w:t>
      </w:r>
    </w:p>
    <w:p w14:paraId="2082EE92" w14:textId="71882027" w:rsidR="0050123F" w:rsidRPr="007B4276" w:rsidRDefault="0050123F" w:rsidP="00FF631D">
      <w:pPr>
        <w:pStyle w:val="Style1"/>
        <w:numPr>
          <w:ilvl w:val="0"/>
          <w:numId w:val="63"/>
        </w:numPr>
        <w:spacing w:line="264" w:lineRule="auto"/>
        <w:ind w:right="-7"/>
        <w:jc w:val="both"/>
        <w:rPr>
          <w:rFonts w:ascii="Cambria" w:hAnsi="Cambria"/>
          <w:sz w:val="24"/>
          <w:szCs w:val="24"/>
        </w:rPr>
      </w:pPr>
      <w:r w:rsidRPr="007B4276">
        <w:rPr>
          <w:rFonts w:ascii="Cambria" w:hAnsi="Cambria"/>
          <w:sz w:val="24"/>
          <w:szCs w:val="24"/>
        </w:rPr>
        <w:t>plačevati dobavljeni material v skladu z določili te pogodbe.</w:t>
      </w:r>
    </w:p>
    <w:p w14:paraId="7297362E" w14:textId="77777777" w:rsidR="0050123F" w:rsidRPr="007B4276" w:rsidRDefault="0050123F" w:rsidP="007B4276">
      <w:pPr>
        <w:pStyle w:val="Style1"/>
        <w:spacing w:line="264" w:lineRule="auto"/>
        <w:ind w:left="750" w:right="-7"/>
        <w:jc w:val="both"/>
        <w:rPr>
          <w:rFonts w:ascii="Cambria" w:hAnsi="Cambria"/>
          <w:sz w:val="24"/>
          <w:szCs w:val="24"/>
        </w:rPr>
      </w:pPr>
    </w:p>
    <w:p w14:paraId="43BF2B21" w14:textId="24B63C27" w:rsidR="007E3377" w:rsidRPr="007B4276" w:rsidRDefault="007E3377" w:rsidP="007B4276">
      <w:pPr>
        <w:spacing w:after="0" w:line="264" w:lineRule="auto"/>
        <w:rPr>
          <w:rFonts w:eastAsia="Times New Roman" w:cs="Arial"/>
          <w:color w:val="auto"/>
          <w:sz w:val="24"/>
          <w:szCs w:val="24"/>
          <w:lang w:eastAsia="sl-SI"/>
        </w:rPr>
      </w:pPr>
      <w:r w:rsidRPr="007B4276">
        <w:rPr>
          <w:rFonts w:cs="Arial"/>
          <w:b/>
          <w:color w:val="auto"/>
          <w:sz w:val="24"/>
          <w:szCs w:val="24"/>
        </w:rPr>
        <w:t xml:space="preserve">POGODBENA </w:t>
      </w:r>
      <w:r w:rsidR="00A908AA" w:rsidRPr="007B4276">
        <w:rPr>
          <w:rFonts w:cs="Arial"/>
          <w:b/>
          <w:color w:val="auto"/>
          <w:sz w:val="24"/>
          <w:szCs w:val="24"/>
        </w:rPr>
        <w:t>CENA</w:t>
      </w:r>
    </w:p>
    <w:p w14:paraId="35F914B1" w14:textId="77777777" w:rsidR="00BB0030" w:rsidRPr="007B4276" w:rsidRDefault="00BB0030" w:rsidP="007B4276">
      <w:pPr>
        <w:pStyle w:val="Odstavekseznama"/>
        <w:numPr>
          <w:ilvl w:val="0"/>
          <w:numId w:val="42"/>
        </w:numPr>
        <w:spacing w:after="0" w:line="264" w:lineRule="auto"/>
        <w:jc w:val="center"/>
        <w:rPr>
          <w:rFonts w:cs="Arial"/>
          <w:b/>
          <w:color w:val="auto"/>
          <w:sz w:val="24"/>
          <w:szCs w:val="24"/>
        </w:rPr>
      </w:pPr>
      <w:r w:rsidRPr="007B4276">
        <w:rPr>
          <w:rFonts w:cs="Arial"/>
          <w:b/>
          <w:color w:val="auto"/>
          <w:sz w:val="24"/>
          <w:szCs w:val="24"/>
        </w:rPr>
        <w:t>člen</w:t>
      </w:r>
    </w:p>
    <w:p w14:paraId="70F43125" w14:textId="77777777" w:rsidR="00705934" w:rsidRPr="007B4276" w:rsidRDefault="00705934" w:rsidP="007B4276">
      <w:pPr>
        <w:spacing w:after="0" w:line="264" w:lineRule="auto"/>
        <w:jc w:val="both"/>
        <w:rPr>
          <w:sz w:val="24"/>
          <w:szCs w:val="24"/>
        </w:rPr>
      </w:pPr>
    </w:p>
    <w:p w14:paraId="7F837A6C" w14:textId="28D08C8E" w:rsidR="00735D81" w:rsidRPr="007B4276" w:rsidRDefault="00A4748F" w:rsidP="007B4276">
      <w:pPr>
        <w:autoSpaceDE w:val="0"/>
        <w:autoSpaceDN w:val="0"/>
        <w:adjustRightInd w:val="0"/>
        <w:spacing w:after="0" w:line="264" w:lineRule="auto"/>
        <w:jc w:val="both"/>
        <w:rPr>
          <w:rFonts w:cs="Arial"/>
          <w:sz w:val="24"/>
          <w:szCs w:val="24"/>
        </w:rPr>
      </w:pPr>
      <w:r w:rsidRPr="007B4276">
        <w:rPr>
          <w:rFonts w:cs="Arial"/>
          <w:color w:val="auto"/>
          <w:sz w:val="24"/>
          <w:szCs w:val="24"/>
        </w:rPr>
        <w:t>Glede na predviden obseg dobav sanitarnega materiala</w:t>
      </w:r>
      <w:r w:rsidRPr="007B4276">
        <w:rPr>
          <w:rFonts w:cs="Arial"/>
          <w:sz w:val="24"/>
          <w:szCs w:val="24"/>
        </w:rPr>
        <w:t xml:space="preserve"> v času veljavnosti te pogodbe </w:t>
      </w:r>
      <w:r w:rsidRPr="007B4276">
        <w:rPr>
          <w:rFonts w:cs="Arial"/>
          <w:color w:val="auto"/>
          <w:sz w:val="24"/>
          <w:szCs w:val="24"/>
        </w:rPr>
        <w:t xml:space="preserve">znaša okvirna vrednost pogodbe ______________ EUR (brez DDV). </w:t>
      </w:r>
      <w:r w:rsidR="000D7BB3" w:rsidRPr="007B4276">
        <w:rPr>
          <w:rFonts w:cs="Arial"/>
          <w:sz w:val="24"/>
          <w:szCs w:val="24"/>
        </w:rPr>
        <w:t>N</w:t>
      </w:r>
      <w:r w:rsidR="00735D81" w:rsidRPr="007B4276">
        <w:rPr>
          <w:rFonts w:cs="Arial"/>
          <w:sz w:val="24"/>
          <w:szCs w:val="24"/>
        </w:rPr>
        <w:t xml:space="preserve">aročnik ni odškodninsko ali kakor koli </w:t>
      </w:r>
      <w:r w:rsidR="000D7BB3" w:rsidRPr="007B4276">
        <w:rPr>
          <w:rFonts w:cs="Arial"/>
          <w:sz w:val="24"/>
          <w:szCs w:val="24"/>
        </w:rPr>
        <w:t xml:space="preserve">drugače </w:t>
      </w:r>
      <w:r w:rsidR="00735D81" w:rsidRPr="007B4276">
        <w:rPr>
          <w:rFonts w:cs="Arial"/>
          <w:sz w:val="24"/>
          <w:szCs w:val="24"/>
        </w:rPr>
        <w:t>odgovoren zaradi nedoseganja v razpisni dokumentaciji naveden</w:t>
      </w:r>
      <w:r w:rsidR="000D7BB3" w:rsidRPr="007B4276">
        <w:rPr>
          <w:rFonts w:cs="Arial"/>
          <w:sz w:val="24"/>
          <w:szCs w:val="24"/>
        </w:rPr>
        <w:t>ih</w:t>
      </w:r>
      <w:r w:rsidR="00735D81" w:rsidRPr="007B4276">
        <w:rPr>
          <w:rFonts w:cs="Arial"/>
          <w:sz w:val="24"/>
          <w:szCs w:val="24"/>
        </w:rPr>
        <w:t xml:space="preserve"> predvid</w:t>
      </w:r>
      <w:r w:rsidR="000D7BB3" w:rsidRPr="007B4276">
        <w:rPr>
          <w:rFonts w:cs="Arial"/>
          <w:sz w:val="24"/>
          <w:szCs w:val="24"/>
        </w:rPr>
        <w:t>nih</w:t>
      </w:r>
      <w:r w:rsidR="00735D81" w:rsidRPr="007B4276">
        <w:rPr>
          <w:rFonts w:cs="Arial"/>
          <w:sz w:val="24"/>
          <w:szCs w:val="24"/>
        </w:rPr>
        <w:t xml:space="preserve"> količin</w:t>
      </w:r>
      <w:r w:rsidR="000D7BB3" w:rsidRPr="007B4276">
        <w:rPr>
          <w:rFonts w:cs="Arial"/>
          <w:sz w:val="24"/>
          <w:szCs w:val="24"/>
        </w:rPr>
        <w:t xml:space="preserve"> sanitarnega potrošnega materiala</w:t>
      </w:r>
      <w:r w:rsidR="00735D81" w:rsidRPr="007B4276">
        <w:rPr>
          <w:rFonts w:cs="Arial"/>
          <w:sz w:val="24"/>
          <w:szCs w:val="24"/>
        </w:rPr>
        <w:t xml:space="preserve">. </w:t>
      </w:r>
    </w:p>
    <w:p w14:paraId="71FC7525" w14:textId="77777777" w:rsidR="00735D81" w:rsidRPr="007B4276" w:rsidRDefault="00735D81" w:rsidP="007B4276">
      <w:pPr>
        <w:autoSpaceDE w:val="0"/>
        <w:autoSpaceDN w:val="0"/>
        <w:adjustRightInd w:val="0"/>
        <w:spacing w:after="0" w:line="264" w:lineRule="auto"/>
        <w:jc w:val="both"/>
        <w:rPr>
          <w:rFonts w:cs="Arial"/>
          <w:sz w:val="24"/>
          <w:szCs w:val="24"/>
        </w:rPr>
      </w:pPr>
    </w:p>
    <w:p w14:paraId="49B7E824" w14:textId="357F93D7" w:rsidR="00893F6B" w:rsidRPr="007B4276" w:rsidRDefault="00893F6B" w:rsidP="007B4276">
      <w:pPr>
        <w:pStyle w:val="Style1"/>
        <w:adjustRightInd/>
        <w:spacing w:line="264" w:lineRule="auto"/>
        <w:ind w:right="-7"/>
        <w:jc w:val="both"/>
        <w:rPr>
          <w:rFonts w:ascii="Cambria" w:hAnsi="Cambria" w:cs="Arial"/>
          <w:sz w:val="24"/>
          <w:szCs w:val="24"/>
        </w:rPr>
      </w:pPr>
      <w:r w:rsidRPr="007B4276">
        <w:rPr>
          <w:rFonts w:ascii="Cambria" w:hAnsi="Cambria" w:cs="Arial"/>
          <w:sz w:val="24"/>
          <w:szCs w:val="24"/>
        </w:rPr>
        <w:t xml:space="preserve">Cene sanitarnega potrošnega materiala, ki vključujejo tudi ceno za </w:t>
      </w:r>
      <w:proofErr w:type="spellStart"/>
      <w:r w:rsidRPr="007B4276">
        <w:rPr>
          <w:rFonts w:ascii="Cambria" w:hAnsi="Cambria" w:cs="Arial"/>
          <w:sz w:val="24"/>
          <w:szCs w:val="24"/>
        </w:rPr>
        <w:t>milnike</w:t>
      </w:r>
      <w:proofErr w:type="spellEnd"/>
      <w:r w:rsidRPr="007B4276">
        <w:rPr>
          <w:rFonts w:ascii="Cambria" w:hAnsi="Cambria" w:cs="Arial"/>
          <w:sz w:val="24"/>
          <w:szCs w:val="24"/>
        </w:rPr>
        <w:t xml:space="preserve"> in podajalnike, so določene na podlagi dobaviteljeve </w:t>
      </w:r>
      <w:r w:rsidR="000D7BB3" w:rsidRPr="007B4276">
        <w:rPr>
          <w:rFonts w:ascii="Cambria" w:hAnsi="Cambria" w:cs="Arial"/>
          <w:sz w:val="24"/>
          <w:szCs w:val="24"/>
        </w:rPr>
        <w:t>S</w:t>
      </w:r>
      <w:r w:rsidRPr="007B4276">
        <w:rPr>
          <w:rFonts w:ascii="Cambria" w:hAnsi="Cambria" w:cs="Arial"/>
          <w:sz w:val="24"/>
          <w:szCs w:val="24"/>
        </w:rPr>
        <w:t xml:space="preserve">pecifikacije ponudbenega predračuna </w:t>
      </w:r>
      <w:r w:rsidR="000D7BB3" w:rsidRPr="007B4276">
        <w:rPr>
          <w:rFonts w:ascii="Cambria" w:hAnsi="Cambria" w:cs="Arial"/>
          <w:sz w:val="24"/>
          <w:szCs w:val="24"/>
        </w:rPr>
        <w:t xml:space="preserve">iz </w:t>
      </w:r>
      <w:r w:rsidRPr="007B4276">
        <w:rPr>
          <w:rFonts w:ascii="Cambria" w:hAnsi="Cambria" w:cs="Arial"/>
          <w:sz w:val="24"/>
          <w:szCs w:val="24"/>
        </w:rPr>
        <w:t>Prilog</w:t>
      </w:r>
      <w:r w:rsidR="000D7BB3" w:rsidRPr="007B4276">
        <w:rPr>
          <w:rFonts w:ascii="Cambria" w:hAnsi="Cambria" w:cs="Arial"/>
          <w:sz w:val="24"/>
          <w:szCs w:val="24"/>
        </w:rPr>
        <w:t>e</w:t>
      </w:r>
      <w:r w:rsidRPr="007B4276">
        <w:rPr>
          <w:rFonts w:ascii="Cambria" w:hAnsi="Cambria" w:cs="Arial"/>
          <w:sz w:val="24"/>
          <w:szCs w:val="24"/>
        </w:rPr>
        <w:t xml:space="preserve"> </w:t>
      </w:r>
      <w:r w:rsidR="000D7BB3" w:rsidRPr="007B4276">
        <w:rPr>
          <w:rFonts w:ascii="Cambria" w:hAnsi="Cambria" w:cs="Arial"/>
          <w:sz w:val="24"/>
          <w:szCs w:val="24"/>
        </w:rPr>
        <w:t xml:space="preserve">1 </w:t>
      </w:r>
      <w:r w:rsidRPr="007B4276">
        <w:rPr>
          <w:rFonts w:ascii="Cambria" w:hAnsi="Cambria" w:cs="Arial"/>
          <w:sz w:val="24"/>
          <w:szCs w:val="24"/>
        </w:rPr>
        <w:t>te pogodbe</w:t>
      </w:r>
      <w:r w:rsidR="00710994" w:rsidRPr="007B4276">
        <w:rPr>
          <w:rFonts w:ascii="Cambria" w:hAnsi="Cambria" w:cs="Arial"/>
          <w:sz w:val="24"/>
          <w:szCs w:val="24"/>
        </w:rPr>
        <w:t xml:space="preserve">, </w:t>
      </w:r>
      <w:r w:rsidRPr="007B4276">
        <w:rPr>
          <w:rFonts w:ascii="Cambria" w:hAnsi="Cambria" w:cs="Arial"/>
          <w:sz w:val="24"/>
          <w:szCs w:val="24"/>
        </w:rPr>
        <w:t>in glede na velikost pakiranja znaša</w:t>
      </w:r>
      <w:r w:rsidR="00710994" w:rsidRPr="007B4276">
        <w:rPr>
          <w:rFonts w:ascii="Cambria" w:hAnsi="Cambria" w:cs="Arial"/>
          <w:sz w:val="24"/>
          <w:szCs w:val="24"/>
        </w:rPr>
        <w:t>jo</w:t>
      </w:r>
      <w:r w:rsidRPr="007B4276">
        <w:rPr>
          <w:rFonts w:ascii="Cambria" w:hAnsi="Cambria" w:cs="Arial"/>
          <w:sz w:val="24"/>
          <w:szCs w:val="24"/>
        </w:rPr>
        <w:t>:</w:t>
      </w:r>
    </w:p>
    <w:tbl>
      <w:tblPr>
        <w:tblW w:w="9209" w:type="dxa"/>
        <w:tblCellMar>
          <w:left w:w="70" w:type="dxa"/>
          <w:right w:w="70" w:type="dxa"/>
        </w:tblCellMar>
        <w:tblLook w:val="04A0" w:firstRow="1" w:lastRow="0" w:firstColumn="1" w:lastColumn="0" w:noHBand="0" w:noVBand="1"/>
      </w:tblPr>
      <w:tblGrid>
        <w:gridCol w:w="4248"/>
        <w:gridCol w:w="1417"/>
        <w:gridCol w:w="1560"/>
        <w:gridCol w:w="1984"/>
      </w:tblGrid>
      <w:tr w:rsidR="00893F6B" w:rsidRPr="007B4276" w14:paraId="0B0BA760" w14:textId="77777777" w:rsidTr="00A4748F">
        <w:trPr>
          <w:trHeight w:val="300"/>
        </w:trPr>
        <w:tc>
          <w:tcPr>
            <w:tcW w:w="424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64478756" w14:textId="77777777" w:rsidR="00893F6B" w:rsidRPr="007B4276" w:rsidRDefault="00893F6B" w:rsidP="007B4276">
            <w:pPr>
              <w:spacing w:after="0" w:line="264" w:lineRule="auto"/>
              <w:ind w:left="67"/>
              <w:rPr>
                <w:rFonts w:cs="Arial"/>
                <w:b/>
                <w:bCs/>
                <w:i/>
                <w:iCs/>
                <w:sz w:val="24"/>
                <w:szCs w:val="24"/>
              </w:rPr>
            </w:pPr>
            <w:r w:rsidRPr="007B4276">
              <w:rPr>
                <w:rFonts w:cs="Arial"/>
                <w:b/>
                <w:bCs/>
                <w:i/>
                <w:iCs/>
                <w:sz w:val="24"/>
                <w:szCs w:val="24"/>
              </w:rPr>
              <w:t>Opis artikla</w:t>
            </w:r>
          </w:p>
        </w:tc>
        <w:tc>
          <w:tcPr>
            <w:tcW w:w="1417" w:type="dxa"/>
            <w:tcBorders>
              <w:top w:val="single" w:sz="4" w:space="0" w:color="auto"/>
              <w:left w:val="single" w:sz="4" w:space="0" w:color="auto"/>
              <w:bottom w:val="single" w:sz="4" w:space="0" w:color="auto"/>
              <w:right w:val="single" w:sz="4" w:space="0" w:color="auto"/>
            </w:tcBorders>
            <w:shd w:val="clear" w:color="000000" w:fill="BFBFBF"/>
            <w:vAlign w:val="center"/>
          </w:tcPr>
          <w:p w14:paraId="271FDC2A" w14:textId="77777777" w:rsidR="00893F6B" w:rsidRPr="007B4276" w:rsidRDefault="00893F6B" w:rsidP="007B4276">
            <w:pPr>
              <w:spacing w:after="0" w:line="264" w:lineRule="auto"/>
              <w:jc w:val="center"/>
              <w:rPr>
                <w:rFonts w:cs="Arial"/>
                <w:b/>
                <w:i/>
                <w:iCs/>
                <w:sz w:val="24"/>
                <w:szCs w:val="24"/>
              </w:rPr>
            </w:pPr>
            <w:r w:rsidRPr="007B4276">
              <w:rPr>
                <w:rFonts w:cs="Arial"/>
                <w:b/>
                <w:i/>
                <w:iCs/>
                <w:sz w:val="24"/>
                <w:szCs w:val="24"/>
              </w:rPr>
              <w:t>Cena / enoto</w:t>
            </w:r>
          </w:p>
          <w:p w14:paraId="0C4DFCA5" w14:textId="77777777" w:rsidR="00893F6B" w:rsidRPr="007B4276" w:rsidRDefault="00893F6B" w:rsidP="007B4276">
            <w:pPr>
              <w:spacing w:after="0" w:line="264" w:lineRule="auto"/>
              <w:jc w:val="center"/>
              <w:rPr>
                <w:rFonts w:cs="Arial"/>
                <w:b/>
                <w:i/>
                <w:iCs/>
                <w:sz w:val="24"/>
                <w:szCs w:val="24"/>
              </w:rPr>
            </w:pPr>
            <w:r w:rsidRPr="007B4276">
              <w:rPr>
                <w:rFonts w:cs="Arial"/>
                <w:b/>
                <w:i/>
                <w:iCs/>
                <w:sz w:val="24"/>
                <w:szCs w:val="24"/>
              </w:rPr>
              <w:t>(brez DDV)</w:t>
            </w:r>
          </w:p>
        </w:tc>
        <w:tc>
          <w:tcPr>
            <w:tcW w:w="156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6E20110" w14:textId="77777777" w:rsidR="00893F6B" w:rsidRPr="007B4276" w:rsidRDefault="00893F6B" w:rsidP="007B4276">
            <w:pPr>
              <w:spacing w:after="0" w:line="264" w:lineRule="auto"/>
              <w:jc w:val="center"/>
              <w:rPr>
                <w:rFonts w:cs="Arial"/>
                <w:b/>
                <w:i/>
                <w:iCs/>
                <w:sz w:val="24"/>
                <w:szCs w:val="24"/>
              </w:rPr>
            </w:pPr>
            <w:r w:rsidRPr="007B4276">
              <w:rPr>
                <w:rFonts w:cs="Arial"/>
                <w:b/>
                <w:i/>
                <w:iCs/>
                <w:sz w:val="24"/>
                <w:szCs w:val="24"/>
              </w:rPr>
              <w:t>Enota pakiranja</w:t>
            </w:r>
          </w:p>
        </w:tc>
        <w:tc>
          <w:tcPr>
            <w:tcW w:w="1984" w:type="dxa"/>
            <w:tcBorders>
              <w:top w:val="single" w:sz="4" w:space="0" w:color="auto"/>
              <w:left w:val="single" w:sz="4" w:space="0" w:color="auto"/>
              <w:bottom w:val="single" w:sz="4" w:space="0" w:color="auto"/>
              <w:right w:val="single" w:sz="4" w:space="0" w:color="auto"/>
            </w:tcBorders>
            <w:shd w:val="clear" w:color="000000" w:fill="BFBFBF"/>
            <w:vAlign w:val="center"/>
          </w:tcPr>
          <w:p w14:paraId="474F825A" w14:textId="77777777" w:rsidR="00893F6B" w:rsidRPr="007B4276" w:rsidRDefault="00893F6B" w:rsidP="007B4276">
            <w:pPr>
              <w:spacing w:after="0" w:line="264" w:lineRule="auto"/>
              <w:jc w:val="center"/>
              <w:rPr>
                <w:rFonts w:cs="Arial"/>
                <w:b/>
                <w:i/>
                <w:iCs/>
                <w:sz w:val="24"/>
                <w:szCs w:val="24"/>
              </w:rPr>
            </w:pPr>
            <w:r w:rsidRPr="007B4276">
              <w:rPr>
                <w:rFonts w:cs="Arial"/>
                <w:b/>
                <w:i/>
                <w:iCs/>
                <w:sz w:val="24"/>
                <w:szCs w:val="24"/>
              </w:rPr>
              <w:t>Cena / enoto pakiranja</w:t>
            </w:r>
          </w:p>
          <w:p w14:paraId="504891BC" w14:textId="77777777" w:rsidR="00893F6B" w:rsidRPr="007B4276" w:rsidRDefault="00893F6B" w:rsidP="007B4276">
            <w:pPr>
              <w:spacing w:after="0" w:line="264" w:lineRule="auto"/>
              <w:jc w:val="center"/>
              <w:rPr>
                <w:rFonts w:cs="Arial"/>
                <w:b/>
                <w:i/>
                <w:iCs/>
                <w:sz w:val="24"/>
                <w:szCs w:val="24"/>
              </w:rPr>
            </w:pPr>
            <w:r w:rsidRPr="007B4276">
              <w:rPr>
                <w:rFonts w:cs="Arial"/>
                <w:b/>
                <w:i/>
                <w:iCs/>
                <w:sz w:val="24"/>
                <w:szCs w:val="24"/>
              </w:rPr>
              <w:t>(brez DDV)</w:t>
            </w:r>
          </w:p>
        </w:tc>
      </w:tr>
      <w:tr w:rsidR="00893F6B" w:rsidRPr="007B4276" w14:paraId="3AFEDE28" w14:textId="77777777" w:rsidTr="00A4748F">
        <w:trPr>
          <w:trHeight w:val="526"/>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0CBB1" w14:textId="4E59E17D" w:rsidR="00893F6B" w:rsidRPr="007B4276" w:rsidRDefault="00893F6B" w:rsidP="007B4276">
            <w:pPr>
              <w:spacing w:after="0" w:line="264" w:lineRule="auto"/>
              <w:rPr>
                <w:rFonts w:cs="Arial"/>
                <w:sz w:val="24"/>
                <w:szCs w:val="24"/>
              </w:rPr>
            </w:pPr>
            <w:r w:rsidRPr="007B4276">
              <w:rPr>
                <w:rFonts w:cs="Arial"/>
                <w:sz w:val="24"/>
                <w:szCs w:val="24"/>
              </w:rPr>
              <w:t xml:space="preserve">Tekoče milo </w:t>
            </w:r>
            <w:r w:rsidR="00710994" w:rsidRPr="007B4276">
              <w:rPr>
                <w:rFonts w:cs="Arial"/>
                <w:sz w:val="24"/>
                <w:szCs w:val="24"/>
              </w:rPr>
              <w:t>___________________</w:t>
            </w:r>
            <w:r w:rsidRPr="007B4276">
              <w:rPr>
                <w:rFonts w:cs="Arial"/>
                <w:sz w:val="24"/>
                <w:szCs w:val="24"/>
              </w:rPr>
              <w:t>,</w:t>
            </w:r>
          </w:p>
          <w:p w14:paraId="5A331985" w14:textId="7DF4182F" w:rsidR="00893F6B" w:rsidRPr="007B4276" w:rsidRDefault="00893F6B" w:rsidP="007B4276">
            <w:pPr>
              <w:spacing w:after="0" w:line="264" w:lineRule="auto"/>
              <w:rPr>
                <w:rFonts w:cs="Arial"/>
                <w:sz w:val="24"/>
                <w:szCs w:val="24"/>
              </w:rPr>
            </w:pPr>
            <w:r w:rsidRPr="007B4276">
              <w:rPr>
                <w:rFonts w:cs="Arial"/>
                <w:sz w:val="24"/>
                <w:szCs w:val="24"/>
              </w:rPr>
              <w:t>št. artikla _______</w:t>
            </w:r>
            <w:r w:rsidR="00710994" w:rsidRPr="007B4276">
              <w:rPr>
                <w:rFonts w:cs="Arial"/>
                <w:sz w:val="24"/>
                <w:szCs w:val="24"/>
              </w:rPr>
              <w:t>____</w:t>
            </w:r>
          </w:p>
        </w:tc>
        <w:tc>
          <w:tcPr>
            <w:tcW w:w="1417" w:type="dxa"/>
            <w:tcBorders>
              <w:top w:val="single" w:sz="4" w:space="0" w:color="auto"/>
              <w:left w:val="nil"/>
              <w:bottom w:val="single" w:sz="4" w:space="0" w:color="auto"/>
              <w:right w:val="single" w:sz="4" w:space="0" w:color="auto"/>
            </w:tcBorders>
            <w:vAlign w:val="center"/>
          </w:tcPr>
          <w:p w14:paraId="7566E372" w14:textId="2EC78BE1" w:rsidR="00893F6B" w:rsidRPr="007B4276" w:rsidRDefault="00893F6B" w:rsidP="007B4276">
            <w:pPr>
              <w:spacing w:after="0" w:line="264" w:lineRule="auto"/>
              <w:ind w:left="284"/>
              <w:jc w:val="right"/>
              <w:rPr>
                <w:rFonts w:cs="Arial"/>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08E58" w14:textId="22A1A94A" w:rsidR="00893F6B" w:rsidRPr="007B4276" w:rsidRDefault="00893F6B" w:rsidP="007B4276">
            <w:pPr>
              <w:spacing w:after="0" w:line="264" w:lineRule="auto"/>
              <w:ind w:left="284"/>
              <w:jc w:val="right"/>
              <w:rPr>
                <w:rFonts w:cs="Arial"/>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6CD1783E" w14:textId="4A3A0466" w:rsidR="00893F6B" w:rsidRPr="007B4276" w:rsidRDefault="00893F6B" w:rsidP="007B4276">
            <w:pPr>
              <w:spacing w:after="0" w:line="264" w:lineRule="auto"/>
              <w:ind w:left="284"/>
              <w:jc w:val="right"/>
              <w:rPr>
                <w:rFonts w:cs="Arial"/>
                <w:sz w:val="24"/>
                <w:szCs w:val="24"/>
              </w:rPr>
            </w:pPr>
          </w:p>
        </w:tc>
      </w:tr>
      <w:tr w:rsidR="00893F6B" w:rsidRPr="007B4276" w14:paraId="466B08E0" w14:textId="77777777" w:rsidTr="00A4748F">
        <w:trPr>
          <w:trHeight w:val="436"/>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5E9D7348" w14:textId="7FDF971F" w:rsidR="00893F6B" w:rsidRPr="007B4276" w:rsidRDefault="00893F6B" w:rsidP="007B4276">
            <w:pPr>
              <w:spacing w:after="0" w:line="264" w:lineRule="auto"/>
              <w:rPr>
                <w:rFonts w:cs="Arial"/>
                <w:sz w:val="24"/>
                <w:szCs w:val="24"/>
              </w:rPr>
            </w:pPr>
            <w:r w:rsidRPr="007B4276">
              <w:rPr>
                <w:rFonts w:cs="Arial"/>
                <w:sz w:val="24"/>
                <w:szCs w:val="24"/>
              </w:rPr>
              <w:t xml:space="preserve">Papirnate brisače </w:t>
            </w:r>
            <w:r w:rsidR="00710994" w:rsidRPr="007B4276">
              <w:rPr>
                <w:rFonts w:cs="Arial"/>
                <w:sz w:val="24"/>
                <w:szCs w:val="24"/>
              </w:rPr>
              <w:t>_______________,</w:t>
            </w:r>
            <w:r w:rsidRPr="007B4276">
              <w:rPr>
                <w:rFonts w:cs="Arial"/>
                <w:sz w:val="24"/>
                <w:szCs w:val="24"/>
              </w:rPr>
              <w:t xml:space="preserve"> </w:t>
            </w:r>
          </w:p>
          <w:p w14:paraId="595C6753" w14:textId="12AF780B" w:rsidR="00893F6B" w:rsidRPr="007B4276" w:rsidRDefault="00893F6B" w:rsidP="007B4276">
            <w:pPr>
              <w:spacing w:after="0" w:line="264" w:lineRule="auto"/>
              <w:rPr>
                <w:rFonts w:cs="Arial"/>
                <w:sz w:val="24"/>
                <w:szCs w:val="24"/>
              </w:rPr>
            </w:pPr>
            <w:r w:rsidRPr="007B4276">
              <w:rPr>
                <w:rFonts w:cs="Arial"/>
                <w:sz w:val="24"/>
                <w:szCs w:val="24"/>
              </w:rPr>
              <w:t>št. artikla</w:t>
            </w:r>
            <w:r w:rsidR="00710994" w:rsidRPr="007B4276">
              <w:rPr>
                <w:rFonts w:cs="Arial"/>
                <w:sz w:val="24"/>
                <w:szCs w:val="24"/>
              </w:rPr>
              <w:t xml:space="preserve"> ___________</w:t>
            </w:r>
          </w:p>
        </w:tc>
        <w:tc>
          <w:tcPr>
            <w:tcW w:w="1417" w:type="dxa"/>
            <w:tcBorders>
              <w:top w:val="single" w:sz="4" w:space="0" w:color="auto"/>
              <w:left w:val="nil"/>
              <w:bottom w:val="single" w:sz="4" w:space="0" w:color="auto"/>
              <w:right w:val="single" w:sz="4" w:space="0" w:color="auto"/>
            </w:tcBorders>
            <w:vAlign w:val="center"/>
          </w:tcPr>
          <w:p w14:paraId="48F4B0A5" w14:textId="265D49C0" w:rsidR="00893F6B" w:rsidRPr="007B4276" w:rsidRDefault="00893F6B" w:rsidP="007B4276">
            <w:pPr>
              <w:spacing w:after="0" w:line="264" w:lineRule="auto"/>
              <w:ind w:left="284"/>
              <w:jc w:val="right"/>
              <w:rPr>
                <w:rFonts w:cs="Arial"/>
                <w:sz w:val="24"/>
                <w:szCs w:val="24"/>
              </w:rPr>
            </w:pP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6E298D72" w14:textId="2EE83F9F" w:rsidR="00893F6B" w:rsidRPr="007B4276" w:rsidRDefault="00893F6B" w:rsidP="007B4276">
            <w:pPr>
              <w:spacing w:after="0" w:line="264" w:lineRule="auto"/>
              <w:ind w:left="284"/>
              <w:jc w:val="right"/>
              <w:rPr>
                <w:rFonts w:cs="Arial"/>
                <w:sz w:val="24"/>
                <w:szCs w:val="24"/>
              </w:rPr>
            </w:pPr>
          </w:p>
        </w:tc>
        <w:tc>
          <w:tcPr>
            <w:tcW w:w="1984" w:type="dxa"/>
            <w:tcBorders>
              <w:top w:val="nil"/>
              <w:left w:val="single" w:sz="4" w:space="0" w:color="auto"/>
              <w:bottom w:val="single" w:sz="4" w:space="0" w:color="auto"/>
              <w:right w:val="single" w:sz="4" w:space="0" w:color="auto"/>
            </w:tcBorders>
            <w:vAlign w:val="center"/>
          </w:tcPr>
          <w:p w14:paraId="4B2430A5" w14:textId="384E13E0" w:rsidR="00893F6B" w:rsidRPr="007B4276" w:rsidRDefault="00893F6B" w:rsidP="007B4276">
            <w:pPr>
              <w:spacing w:after="0" w:line="264" w:lineRule="auto"/>
              <w:ind w:left="284"/>
              <w:jc w:val="right"/>
              <w:rPr>
                <w:rFonts w:cs="Arial"/>
                <w:sz w:val="24"/>
                <w:szCs w:val="24"/>
              </w:rPr>
            </w:pPr>
          </w:p>
        </w:tc>
      </w:tr>
      <w:tr w:rsidR="00893F6B" w:rsidRPr="007B4276" w14:paraId="07C3F149" w14:textId="77777777" w:rsidTr="007B4276">
        <w:trPr>
          <w:trHeight w:val="206"/>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48F5CF79" w14:textId="77777777" w:rsidR="00710994" w:rsidRPr="007B4276" w:rsidRDefault="00893F6B" w:rsidP="007B4276">
            <w:pPr>
              <w:spacing w:after="0" w:line="264" w:lineRule="auto"/>
              <w:rPr>
                <w:rFonts w:cs="Arial"/>
                <w:sz w:val="24"/>
                <w:szCs w:val="24"/>
              </w:rPr>
            </w:pPr>
            <w:r w:rsidRPr="007B4276">
              <w:rPr>
                <w:rFonts w:cs="Arial"/>
                <w:sz w:val="24"/>
                <w:szCs w:val="24"/>
              </w:rPr>
              <w:t xml:space="preserve">Toaletni papir </w:t>
            </w:r>
            <w:r w:rsidR="00710994" w:rsidRPr="007B4276">
              <w:rPr>
                <w:rFonts w:cs="Arial"/>
                <w:sz w:val="24"/>
                <w:szCs w:val="24"/>
              </w:rPr>
              <w:t>_______________,</w:t>
            </w:r>
          </w:p>
          <w:p w14:paraId="26914D79" w14:textId="50897963" w:rsidR="00893F6B" w:rsidRPr="007B4276" w:rsidRDefault="00710994" w:rsidP="007B4276">
            <w:pPr>
              <w:spacing w:after="0" w:line="264" w:lineRule="auto"/>
              <w:rPr>
                <w:rFonts w:cs="Arial"/>
                <w:sz w:val="24"/>
                <w:szCs w:val="24"/>
              </w:rPr>
            </w:pPr>
            <w:r w:rsidRPr="007B4276">
              <w:rPr>
                <w:rFonts w:cs="Arial"/>
                <w:sz w:val="24"/>
                <w:szCs w:val="24"/>
              </w:rPr>
              <w:t>š</w:t>
            </w:r>
            <w:r w:rsidR="00893F6B" w:rsidRPr="007B4276">
              <w:rPr>
                <w:rFonts w:cs="Arial"/>
                <w:sz w:val="24"/>
                <w:szCs w:val="24"/>
              </w:rPr>
              <w:t xml:space="preserve">t. artikla </w:t>
            </w:r>
            <w:r w:rsidRPr="007B4276">
              <w:rPr>
                <w:rFonts w:cs="Arial"/>
                <w:sz w:val="24"/>
                <w:szCs w:val="24"/>
              </w:rPr>
              <w:t>___________</w:t>
            </w:r>
          </w:p>
        </w:tc>
        <w:tc>
          <w:tcPr>
            <w:tcW w:w="1417" w:type="dxa"/>
            <w:tcBorders>
              <w:top w:val="single" w:sz="4" w:space="0" w:color="auto"/>
              <w:left w:val="nil"/>
              <w:bottom w:val="single" w:sz="4" w:space="0" w:color="auto"/>
              <w:right w:val="single" w:sz="4" w:space="0" w:color="auto"/>
            </w:tcBorders>
            <w:vAlign w:val="center"/>
          </w:tcPr>
          <w:p w14:paraId="2F55DC4C" w14:textId="17C0F76A" w:rsidR="00893F6B" w:rsidRPr="007B4276" w:rsidRDefault="00893F6B" w:rsidP="007B4276">
            <w:pPr>
              <w:spacing w:after="0" w:line="264" w:lineRule="auto"/>
              <w:ind w:left="284"/>
              <w:jc w:val="right"/>
              <w:rPr>
                <w:rFonts w:cs="Arial"/>
                <w:sz w:val="24"/>
                <w:szCs w:val="24"/>
              </w:rPr>
            </w:pPr>
          </w:p>
        </w:tc>
        <w:tc>
          <w:tcPr>
            <w:tcW w:w="1560" w:type="dxa"/>
            <w:tcBorders>
              <w:top w:val="nil"/>
              <w:left w:val="single" w:sz="4" w:space="0" w:color="auto"/>
              <w:bottom w:val="single" w:sz="4" w:space="0" w:color="auto"/>
              <w:right w:val="single" w:sz="4" w:space="0" w:color="auto"/>
            </w:tcBorders>
            <w:shd w:val="clear" w:color="auto" w:fill="auto"/>
            <w:vAlign w:val="center"/>
          </w:tcPr>
          <w:p w14:paraId="0BF11213" w14:textId="1EDD7208" w:rsidR="00893F6B" w:rsidRPr="007B4276" w:rsidRDefault="00893F6B" w:rsidP="007B4276">
            <w:pPr>
              <w:spacing w:after="0" w:line="264" w:lineRule="auto"/>
              <w:ind w:left="284"/>
              <w:jc w:val="right"/>
              <w:rPr>
                <w:rFonts w:cs="Arial"/>
                <w:sz w:val="24"/>
                <w:szCs w:val="24"/>
              </w:rPr>
            </w:pPr>
          </w:p>
        </w:tc>
        <w:tc>
          <w:tcPr>
            <w:tcW w:w="1984" w:type="dxa"/>
            <w:tcBorders>
              <w:top w:val="nil"/>
              <w:left w:val="single" w:sz="4" w:space="0" w:color="auto"/>
              <w:bottom w:val="single" w:sz="4" w:space="0" w:color="auto"/>
              <w:right w:val="single" w:sz="4" w:space="0" w:color="auto"/>
            </w:tcBorders>
            <w:vAlign w:val="center"/>
          </w:tcPr>
          <w:p w14:paraId="3A4F1ACD" w14:textId="63E30844" w:rsidR="00893F6B" w:rsidRPr="007B4276" w:rsidRDefault="00893F6B" w:rsidP="007B4276">
            <w:pPr>
              <w:spacing w:after="0" w:line="264" w:lineRule="auto"/>
              <w:ind w:left="284"/>
              <w:jc w:val="right"/>
              <w:rPr>
                <w:rFonts w:cs="Arial"/>
                <w:sz w:val="24"/>
                <w:szCs w:val="24"/>
              </w:rPr>
            </w:pPr>
          </w:p>
        </w:tc>
      </w:tr>
      <w:tr w:rsidR="00893F6B" w:rsidRPr="007B4276" w14:paraId="411A580B" w14:textId="77777777" w:rsidTr="007B4276">
        <w:trPr>
          <w:trHeight w:val="257"/>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DEF76" w14:textId="548888EB" w:rsidR="00893F6B" w:rsidRPr="007B4276" w:rsidRDefault="00893F6B" w:rsidP="007B4276">
            <w:pPr>
              <w:spacing w:after="0" w:line="264" w:lineRule="auto"/>
              <w:rPr>
                <w:rFonts w:cs="Arial"/>
                <w:sz w:val="24"/>
                <w:szCs w:val="24"/>
              </w:rPr>
            </w:pPr>
            <w:r w:rsidRPr="007B4276">
              <w:rPr>
                <w:rFonts w:cs="Arial"/>
                <w:sz w:val="24"/>
                <w:szCs w:val="24"/>
              </w:rPr>
              <w:lastRenderedPageBreak/>
              <w:t xml:space="preserve">Higienske vrečke za damske vložke </w:t>
            </w:r>
            <w:r w:rsidR="00710994" w:rsidRPr="007B4276">
              <w:rPr>
                <w:rFonts w:cs="Arial"/>
                <w:sz w:val="24"/>
                <w:szCs w:val="24"/>
              </w:rPr>
              <w:t>_______________, š</w:t>
            </w:r>
            <w:r w:rsidRPr="007B4276">
              <w:rPr>
                <w:rFonts w:cs="Arial"/>
                <w:sz w:val="24"/>
                <w:szCs w:val="24"/>
              </w:rPr>
              <w:t xml:space="preserve">t. artikla </w:t>
            </w:r>
            <w:r w:rsidR="00710994" w:rsidRPr="007B4276">
              <w:rPr>
                <w:rFonts w:cs="Arial"/>
                <w:sz w:val="24"/>
                <w:szCs w:val="24"/>
              </w:rPr>
              <w:t>___________</w:t>
            </w:r>
          </w:p>
        </w:tc>
        <w:tc>
          <w:tcPr>
            <w:tcW w:w="1417" w:type="dxa"/>
            <w:tcBorders>
              <w:top w:val="single" w:sz="4" w:space="0" w:color="auto"/>
              <w:left w:val="single" w:sz="4" w:space="0" w:color="auto"/>
              <w:bottom w:val="single" w:sz="4" w:space="0" w:color="auto"/>
              <w:right w:val="single" w:sz="4" w:space="0" w:color="auto"/>
            </w:tcBorders>
            <w:vAlign w:val="center"/>
          </w:tcPr>
          <w:p w14:paraId="28983DAA" w14:textId="1BF97DE8" w:rsidR="00893F6B" w:rsidRPr="007B4276" w:rsidRDefault="00893F6B" w:rsidP="007B4276">
            <w:pPr>
              <w:spacing w:after="0" w:line="264" w:lineRule="auto"/>
              <w:ind w:left="284"/>
              <w:jc w:val="right"/>
              <w:rPr>
                <w:rFonts w:cs="Arial"/>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3826B47" w14:textId="306C6A62" w:rsidR="00893F6B" w:rsidRPr="007B4276" w:rsidRDefault="00893F6B" w:rsidP="007B4276">
            <w:pPr>
              <w:spacing w:after="0" w:line="264" w:lineRule="auto"/>
              <w:ind w:left="284"/>
              <w:jc w:val="right"/>
              <w:rPr>
                <w:rFonts w:cs="Arial"/>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6D5A6D27" w14:textId="60E067C3" w:rsidR="00893F6B" w:rsidRPr="007B4276" w:rsidRDefault="00893F6B" w:rsidP="007B4276">
            <w:pPr>
              <w:spacing w:after="0" w:line="264" w:lineRule="auto"/>
              <w:ind w:left="284"/>
              <w:jc w:val="right"/>
              <w:rPr>
                <w:rFonts w:cs="Arial"/>
                <w:sz w:val="24"/>
                <w:szCs w:val="24"/>
              </w:rPr>
            </w:pPr>
          </w:p>
        </w:tc>
      </w:tr>
      <w:tr w:rsidR="00710994" w:rsidRPr="007B4276" w14:paraId="73104141" w14:textId="77777777" w:rsidTr="007B4276">
        <w:trPr>
          <w:trHeight w:val="720"/>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097E83" w14:textId="7FA008AB" w:rsidR="00710994" w:rsidRPr="007B4276" w:rsidRDefault="00480F56" w:rsidP="007B4276">
            <w:pPr>
              <w:spacing w:after="0" w:line="264" w:lineRule="auto"/>
              <w:rPr>
                <w:rFonts w:cs="Arial"/>
                <w:sz w:val="24"/>
                <w:szCs w:val="24"/>
              </w:rPr>
            </w:pPr>
            <w:r>
              <w:rPr>
                <w:rFonts w:cs="Arial"/>
                <w:color w:val="auto"/>
                <w:sz w:val="24"/>
                <w:szCs w:val="24"/>
              </w:rPr>
              <w:t>O</w:t>
            </w:r>
            <w:r w:rsidR="00710994" w:rsidRPr="007B4276">
              <w:rPr>
                <w:rFonts w:cs="Arial"/>
                <w:color w:val="auto"/>
                <w:sz w:val="24"/>
                <w:szCs w:val="24"/>
              </w:rPr>
              <w:t>bloge za WC desko</w:t>
            </w:r>
            <w:r w:rsidR="00710994" w:rsidRPr="007B4276">
              <w:rPr>
                <w:rFonts w:cs="Arial"/>
                <w:sz w:val="24"/>
                <w:szCs w:val="24"/>
              </w:rPr>
              <w:t xml:space="preserve"> _______________, št. artikla ___________</w:t>
            </w:r>
          </w:p>
        </w:tc>
        <w:tc>
          <w:tcPr>
            <w:tcW w:w="1417" w:type="dxa"/>
            <w:tcBorders>
              <w:top w:val="single" w:sz="4" w:space="0" w:color="auto"/>
              <w:left w:val="nil"/>
              <w:bottom w:val="single" w:sz="4" w:space="0" w:color="auto"/>
              <w:right w:val="single" w:sz="4" w:space="0" w:color="auto"/>
            </w:tcBorders>
            <w:vAlign w:val="center"/>
          </w:tcPr>
          <w:p w14:paraId="3447293A" w14:textId="77777777" w:rsidR="00710994" w:rsidRPr="007B4276" w:rsidRDefault="00710994" w:rsidP="007B4276">
            <w:pPr>
              <w:spacing w:after="0" w:line="264" w:lineRule="auto"/>
              <w:ind w:left="284"/>
              <w:jc w:val="right"/>
              <w:rPr>
                <w:rFonts w:cs="Arial"/>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9057468" w14:textId="77777777" w:rsidR="00710994" w:rsidRPr="007B4276" w:rsidRDefault="00710994" w:rsidP="007B4276">
            <w:pPr>
              <w:spacing w:after="0" w:line="264" w:lineRule="auto"/>
              <w:ind w:left="284"/>
              <w:jc w:val="right"/>
              <w:rPr>
                <w:rFonts w:cs="Arial"/>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514F878E" w14:textId="77777777" w:rsidR="00710994" w:rsidRPr="007B4276" w:rsidRDefault="00710994" w:rsidP="007B4276">
            <w:pPr>
              <w:spacing w:after="0" w:line="264" w:lineRule="auto"/>
              <w:ind w:left="284"/>
              <w:jc w:val="right"/>
              <w:rPr>
                <w:rFonts w:cs="Arial"/>
                <w:sz w:val="24"/>
                <w:szCs w:val="24"/>
              </w:rPr>
            </w:pPr>
          </w:p>
        </w:tc>
      </w:tr>
      <w:tr w:rsidR="00710994" w:rsidRPr="007B4276" w14:paraId="75761B91" w14:textId="77777777" w:rsidTr="00A4748F">
        <w:trPr>
          <w:trHeight w:val="720"/>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E73F0A" w14:textId="037E8BC9" w:rsidR="00710994" w:rsidRPr="007B4276" w:rsidRDefault="00480F56" w:rsidP="007B4276">
            <w:pPr>
              <w:spacing w:after="0" w:line="264" w:lineRule="auto"/>
              <w:rPr>
                <w:rFonts w:cs="Arial"/>
                <w:sz w:val="24"/>
                <w:szCs w:val="24"/>
              </w:rPr>
            </w:pPr>
            <w:r>
              <w:rPr>
                <w:rFonts w:cs="Arial"/>
                <w:color w:val="auto"/>
                <w:sz w:val="24"/>
                <w:szCs w:val="24"/>
              </w:rPr>
              <w:t>D</w:t>
            </w:r>
            <w:r w:rsidR="00710994" w:rsidRPr="007B4276">
              <w:rPr>
                <w:rFonts w:cs="Arial"/>
                <w:color w:val="auto"/>
                <w:sz w:val="24"/>
                <w:szCs w:val="24"/>
              </w:rPr>
              <w:t xml:space="preserve">išeče mrežice za pisoar </w:t>
            </w:r>
            <w:r w:rsidR="00710994" w:rsidRPr="007B4276">
              <w:rPr>
                <w:rFonts w:cs="Arial"/>
                <w:sz w:val="24"/>
                <w:szCs w:val="24"/>
              </w:rPr>
              <w:t>_______________,</w:t>
            </w:r>
            <w:r w:rsidR="00A4748F" w:rsidRPr="007B4276">
              <w:rPr>
                <w:rFonts w:cs="Arial"/>
                <w:sz w:val="24"/>
                <w:szCs w:val="24"/>
              </w:rPr>
              <w:t xml:space="preserve"> št. artikla ___________</w:t>
            </w:r>
          </w:p>
        </w:tc>
        <w:tc>
          <w:tcPr>
            <w:tcW w:w="1417" w:type="dxa"/>
            <w:tcBorders>
              <w:top w:val="single" w:sz="4" w:space="0" w:color="auto"/>
              <w:left w:val="nil"/>
              <w:bottom w:val="single" w:sz="4" w:space="0" w:color="auto"/>
              <w:right w:val="single" w:sz="4" w:space="0" w:color="auto"/>
            </w:tcBorders>
            <w:vAlign w:val="center"/>
          </w:tcPr>
          <w:p w14:paraId="1F6A197C" w14:textId="77777777" w:rsidR="00710994" w:rsidRPr="007B4276" w:rsidRDefault="00710994" w:rsidP="007B4276">
            <w:pPr>
              <w:spacing w:after="0" w:line="264" w:lineRule="auto"/>
              <w:ind w:left="284"/>
              <w:jc w:val="right"/>
              <w:rPr>
                <w:rFonts w:cs="Arial"/>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4605C07" w14:textId="77777777" w:rsidR="00710994" w:rsidRPr="007B4276" w:rsidRDefault="00710994" w:rsidP="007B4276">
            <w:pPr>
              <w:spacing w:after="0" w:line="264" w:lineRule="auto"/>
              <w:ind w:left="284"/>
              <w:jc w:val="right"/>
              <w:rPr>
                <w:rFonts w:cs="Arial"/>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3FB748F1" w14:textId="77777777" w:rsidR="00710994" w:rsidRPr="007B4276" w:rsidRDefault="00710994" w:rsidP="007B4276">
            <w:pPr>
              <w:spacing w:after="0" w:line="264" w:lineRule="auto"/>
              <w:ind w:left="284"/>
              <w:jc w:val="right"/>
              <w:rPr>
                <w:rFonts w:cs="Arial"/>
                <w:sz w:val="24"/>
                <w:szCs w:val="24"/>
              </w:rPr>
            </w:pPr>
          </w:p>
        </w:tc>
      </w:tr>
      <w:tr w:rsidR="00710994" w:rsidRPr="007B4276" w14:paraId="7A00F941" w14:textId="77777777" w:rsidTr="00A4748F">
        <w:trPr>
          <w:trHeight w:val="720"/>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BA9708F" w14:textId="36A311FD" w:rsidR="00710994" w:rsidRPr="007B4276" w:rsidRDefault="00480F56" w:rsidP="007B4276">
            <w:pPr>
              <w:spacing w:after="0" w:line="264" w:lineRule="auto"/>
              <w:rPr>
                <w:rFonts w:cs="Arial"/>
                <w:sz w:val="24"/>
                <w:szCs w:val="24"/>
              </w:rPr>
            </w:pPr>
            <w:r>
              <w:rPr>
                <w:rFonts w:cs="Arial"/>
                <w:color w:val="auto"/>
                <w:sz w:val="24"/>
                <w:szCs w:val="24"/>
              </w:rPr>
              <w:t>D</w:t>
            </w:r>
            <w:r w:rsidR="00710994" w:rsidRPr="007B4276">
              <w:rPr>
                <w:rFonts w:cs="Arial"/>
                <w:color w:val="auto"/>
                <w:sz w:val="24"/>
                <w:szCs w:val="24"/>
              </w:rPr>
              <w:t xml:space="preserve">išeče WC obešanke </w:t>
            </w:r>
            <w:r w:rsidR="00710994" w:rsidRPr="007B4276">
              <w:rPr>
                <w:rFonts w:cs="Arial"/>
                <w:sz w:val="24"/>
                <w:szCs w:val="24"/>
              </w:rPr>
              <w:t>_______________,</w:t>
            </w:r>
            <w:r w:rsidR="00A4748F" w:rsidRPr="007B4276">
              <w:rPr>
                <w:rFonts w:cs="Arial"/>
                <w:sz w:val="24"/>
                <w:szCs w:val="24"/>
              </w:rPr>
              <w:t xml:space="preserve"> št. artikla ___________</w:t>
            </w:r>
          </w:p>
        </w:tc>
        <w:tc>
          <w:tcPr>
            <w:tcW w:w="1417" w:type="dxa"/>
            <w:tcBorders>
              <w:top w:val="single" w:sz="4" w:space="0" w:color="auto"/>
              <w:left w:val="nil"/>
              <w:bottom w:val="single" w:sz="4" w:space="0" w:color="auto"/>
              <w:right w:val="single" w:sz="4" w:space="0" w:color="auto"/>
            </w:tcBorders>
            <w:vAlign w:val="center"/>
          </w:tcPr>
          <w:p w14:paraId="1E4FE881" w14:textId="77777777" w:rsidR="00710994" w:rsidRPr="007B4276" w:rsidRDefault="00710994" w:rsidP="007B4276">
            <w:pPr>
              <w:spacing w:after="0" w:line="264" w:lineRule="auto"/>
              <w:ind w:left="284"/>
              <w:jc w:val="right"/>
              <w:rPr>
                <w:rFonts w:cs="Arial"/>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A976C6F" w14:textId="77777777" w:rsidR="00710994" w:rsidRPr="007B4276" w:rsidRDefault="00710994" w:rsidP="007B4276">
            <w:pPr>
              <w:spacing w:after="0" w:line="264" w:lineRule="auto"/>
              <w:ind w:left="284"/>
              <w:jc w:val="right"/>
              <w:rPr>
                <w:rFonts w:cs="Arial"/>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1E27DAC8" w14:textId="77777777" w:rsidR="00710994" w:rsidRPr="007B4276" w:rsidRDefault="00710994" w:rsidP="007B4276">
            <w:pPr>
              <w:spacing w:after="0" w:line="264" w:lineRule="auto"/>
              <w:ind w:left="284"/>
              <w:jc w:val="right"/>
              <w:rPr>
                <w:rFonts w:cs="Arial"/>
                <w:sz w:val="24"/>
                <w:szCs w:val="24"/>
              </w:rPr>
            </w:pPr>
          </w:p>
        </w:tc>
      </w:tr>
      <w:tr w:rsidR="00710994" w:rsidRPr="007B4276" w14:paraId="1E7A8945" w14:textId="77777777" w:rsidTr="00A4748F">
        <w:trPr>
          <w:trHeight w:val="720"/>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1012E9C" w14:textId="7C5E7BB9" w:rsidR="00710994" w:rsidRPr="007B4276" w:rsidRDefault="00480F56" w:rsidP="007B4276">
            <w:pPr>
              <w:spacing w:after="0" w:line="264" w:lineRule="auto"/>
              <w:rPr>
                <w:rFonts w:cs="Arial"/>
                <w:sz w:val="24"/>
                <w:szCs w:val="24"/>
              </w:rPr>
            </w:pPr>
            <w:r>
              <w:rPr>
                <w:rFonts w:cs="Arial"/>
                <w:color w:val="auto"/>
                <w:sz w:val="24"/>
                <w:szCs w:val="24"/>
              </w:rPr>
              <w:t>G</w:t>
            </w:r>
            <w:r w:rsidR="00710994" w:rsidRPr="007B4276">
              <w:rPr>
                <w:rFonts w:cs="Arial"/>
                <w:color w:val="auto"/>
                <w:sz w:val="24"/>
                <w:szCs w:val="24"/>
              </w:rPr>
              <w:t xml:space="preserve">arniture za čiščenje WC školjke </w:t>
            </w:r>
            <w:r w:rsidR="00710994" w:rsidRPr="007B4276">
              <w:rPr>
                <w:rFonts w:cs="Arial"/>
                <w:sz w:val="24"/>
                <w:szCs w:val="24"/>
              </w:rPr>
              <w:t>_______________,</w:t>
            </w:r>
            <w:r w:rsidR="00A4748F" w:rsidRPr="007B4276">
              <w:rPr>
                <w:rFonts w:cs="Arial"/>
                <w:sz w:val="24"/>
                <w:szCs w:val="24"/>
              </w:rPr>
              <w:t xml:space="preserve"> št. artikla ___________</w:t>
            </w:r>
          </w:p>
        </w:tc>
        <w:tc>
          <w:tcPr>
            <w:tcW w:w="1417" w:type="dxa"/>
            <w:tcBorders>
              <w:top w:val="single" w:sz="4" w:space="0" w:color="auto"/>
              <w:left w:val="nil"/>
              <w:bottom w:val="single" w:sz="4" w:space="0" w:color="auto"/>
              <w:right w:val="single" w:sz="4" w:space="0" w:color="auto"/>
            </w:tcBorders>
            <w:vAlign w:val="center"/>
          </w:tcPr>
          <w:p w14:paraId="5566117A" w14:textId="77777777" w:rsidR="00710994" w:rsidRPr="007B4276" w:rsidRDefault="00710994" w:rsidP="007B4276">
            <w:pPr>
              <w:spacing w:after="0" w:line="264" w:lineRule="auto"/>
              <w:ind w:left="284"/>
              <w:jc w:val="right"/>
              <w:rPr>
                <w:rFonts w:cs="Arial"/>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7B96A6F" w14:textId="77777777" w:rsidR="00710994" w:rsidRPr="007B4276" w:rsidRDefault="00710994" w:rsidP="007B4276">
            <w:pPr>
              <w:spacing w:after="0" w:line="264" w:lineRule="auto"/>
              <w:ind w:left="284"/>
              <w:jc w:val="right"/>
              <w:rPr>
                <w:rFonts w:cs="Arial"/>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2F34FA7E" w14:textId="77777777" w:rsidR="00710994" w:rsidRPr="007B4276" w:rsidRDefault="00710994" w:rsidP="007B4276">
            <w:pPr>
              <w:spacing w:after="0" w:line="264" w:lineRule="auto"/>
              <w:ind w:left="284"/>
              <w:jc w:val="right"/>
              <w:rPr>
                <w:rFonts w:cs="Arial"/>
                <w:sz w:val="24"/>
                <w:szCs w:val="24"/>
              </w:rPr>
            </w:pPr>
          </w:p>
        </w:tc>
      </w:tr>
      <w:tr w:rsidR="00710994" w:rsidRPr="007B4276" w14:paraId="004A2118" w14:textId="77777777" w:rsidTr="00A4748F">
        <w:trPr>
          <w:trHeight w:val="720"/>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60F286" w14:textId="2F83BF84" w:rsidR="00710994" w:rsidRPr="007B4276" w:rsidRDefault="00480F56" w:rsidP="007B4276">
            <w:pPr>
              <w:spacing w:after="0" w:line="264" w:lineRule="auto"/>
              <w:rPr>
                <w:rFonts w:cs="Arial"/>
                <w:sz w:val="24"/>
                <w:szCs w:val="24"/>
              </w:rPr>
            </w:pPr>
            <w:r>
              <w:rPr>
                <w:rFonts w:cs="Arial"/>
                <w:color w:val="auto"/>
                <w:sz w:val="24"/>
                <w:szCs w:val="24"/>
              </w:rPr>
              <w:t>N</w:t>
            </w:r>
            <w:r w:rsidR="00710994" w:rsidRPr="007B4276">
              <w:rPr>
                <w:rFonts w:cs="Arial"/>
                <w:color w:val="auto"/>
                <w:sz w:val="24"/>
                <w:szCs w:val="24"/>
              </w:rPr>
              <w:t xml:space="preserve">adomestne ščetke za čiščenje WC školjke </w:t>
            </w:r>
            <w:r w:rsidR="00710994" w:rsidRPr="007B4276">
              <w:rPr>
                <w:rFonts w:cs="Arial"/>
                <w:sz w:val="24"/>
                <w:szCs w:val="24"/>
              </w:rPr>
              <w:t>_______________,</w:t>
            </w:r>
            <w:r w:rsidR="00A4748F" w:rsidRPr="007B4276">
              <w:rPr>
                <w:rFonts w:cs="Arial"/>
                <w:sz w:val="24"/>
                <w:szCs w:val="24"/>
              </w:rPr>
              <w:t xml:space="preserve"> št. artikla _________</w:t>
            </w:r>
          </w:p>
        </w:tc>
        <w:tc>
          <w:tcPr>
            <w:tcW w:w="1417" w:type="dxa"/>
            <w:tcBorders>
              <w:top w:val="single" w:sz="4" w:space="0" w:color="auto"/>
              <w:left w:val="nil"/>
              <w:bottom w:val="single" w:sz="4" w:space="0" w:color="auto"/>
              <w:right w:val="single" w:sz="4" w:space="0" w:color="auto"/>
            </w:tcBorders>
            <w:vAlign w:val="center"/>
          </w:tcPr>
          <w:p w14:paraId="6144CE64" w14:textId="77777777" w:rsidR="00710994" w:rsidRPr="007B4276" w:rsidRDefault="00710994" w:rsidP="007B4276">
            <w:pPr>
              <w:spacing w:after="0" w:line="264" w:lineRule="auto"/>
              <w:ind w:left="284"/>
              <w:jc w:val="right"/>
              <w:rPr>
                <w:rFonts w:cs="Arial"/>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7AECD70" w14:textId="77777777" w:rsidR="00710994" w:rsidRPr="007B4276" w:rsidRDefault="00710994" w:rsidP="007B4276">
            <w:pPr>
              <w:spacing w:after="0" w:line="264" w:lineRule="auto"/>
              <w:ind w:left="284"/>
              <w:jc w:val="right"/>
              <w:rPr>
                <w:rFonts w:cs="Arial"/>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780C05DF" w14:textId="77777777" w:rsidR="00710994" w:rsidRPr="007B4276" w:rsidRDefault="00710994" w:rsidP="007B4276">
            <w:pPr>
              <w:spacing w:after="0" w:line="264" w:lineRule="auto"/>
              <w:ind w:left="284"/>
              <w:jc w:val="right"/>
              <w:rPr>
                <w:rFonts w:cs="Arial"/>
                <w:sz w:val="24"/>
                <w:szCs w:val="24"/>
              </w:rPr>
            </w:pPr>
          </w:p>
        </w:tc>
      </w:tr>
      <w:tr w:rsidR="00710994" w:rsidRPr="007B4276" w14:paraId="2F38A38F" w14:textId="77777777" w:rsidTr="00A4748F">
        <w:trPr>
          <w:trHeight w:val="720"/>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2DEC222" w14:textId="4B2C8AFE" w:rsidR="00710994" w:rsidRPr="007B4276" w:rsidRDefault="00480F56" w:rsidP="007B4276">
            <w:pPr>
              <w:spacing w:after="0" w:line="264" w:lineRule="auto"/>
              <w:rPr>
                <w:rFonts w:cs="Arial"/>
                <w:color w:val="auto"/>
                <w:sz w:val="24"/>
                <w:szCs w:val="24"/>
              </w:rPr>
            </w:pPr>
            <w:r>
              <w:rPr>
                <w:rFonts w:cs="Arial"/>
                <w:color w:val="auto"/>
                <w:sz w:val="24"/>
                <w:szCs w:val="24"/>
              </w:rPr>
              <w:t>R</w:t>
            </w:r>
            <w:r w:rsidR="00710994" w:rsidRPr="007B4276">
              <w:rPr>
                <w:rFonts w:cs="Arial"/>
                <w:color w:val="auto"/>
                <w:sz w:val="24"/>
                <w:szCs w:val="24"/>
              </w:rPr>
              <w:t xml:space="preserve">azkužilo za roke </w:t>
            </w:r>
            <w:r w:rsidR="009D00CA">
              <w:rPr>
                <w:rFonts w:cs="Arial"/>
                <w:sz w:val="24"/>
                <w:szCs w:val="24"/>
              </w:rPr>
              <w:t>______________</w:t>
            </w:r>
            <w:r>
              <w:rPr>
                <w:rFonts w:cs="Arial"/>
                <w:sz w:val="24"/>
                <w:szCs w:val="24"/>
              </w:rPr>
              <w:t xml:space="preserve"> </w:t>
            </w:r>
            <w:r w:rsidR="009D00CA">
              <w:rPr>
                <w:rFonts w:cs="Arial"/>
                <w:sz w:val="24"/>
                <w:szCs w:val="24"/>
              </w:rPr>
              <w:t>(500 ml)</w:t>
            </w:r>
            <w:r w:rsidR="00710994" w:rsidRPr="007B4276">
              <w:rPr>
                <w:rFonts w:cs="Arial"/>
                <w:sz w:val="24"/>
                <w:szCs w:val="24"/>
              </w:rPr>
              <w:t>,</w:t>
            </w:r>
            <w:r w:rsidR="00A4748F" w:rsidRPr="007B4276">
              <w:rPr>
                <w:rFonts w:cs="Arial"/>
                <w:sz w:val="24"/>
                <w:szCs w:val="24"/>
              </w:rPr>
              <w:t xml:space="preserve"> št. artikla ___________</w:t>
            </w:r>
          </w:p>
        </w:tc>
        <w:tc>
          <w:tcPr>
            <w:tcW w:w="1417" w:type="dxa"/>
            <w:tcBorders>
              <w:top w:val="single" w:sz="4" w:space="0" w:color="auto"/>
              <w:left w:val="nil"/>
              <w:bottom w:val="single" w:sz="4" w:space="0" w:color="auto"/>
              <w:right w:val="single" w:sz="4" w:space="0" w:color="auto"/>
            </w:tcBorders>
            <w:vAlign w:val="center"/>
          </w:tcPr>
          <w:p w14:paraId="66CA8644" w14:textId="77777777" w:rsidR="00710994" w:rsidRPr="007B4276" w:rsidRDefault="00710994" w:rsidP="007B4276">
            <w:pPr>
              <w:spacing w:after="0" w:line="264" w:lineRule="auto"/>
              <w:ind w:left="284"/>
              <w:jc w:val="right"/>
              <w:rPr>
                <w:rFonts w:cs="Arial"/>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28DCF79" w14:textId="77777777" w:rsidR="00710994" w:rsidRPr="007B4276" w:rsidRDefault="00710994" w:rsidP="007B4276">
            <w:pPr>
              <w:spacing w:after="0" w:line="264" w:lineRule="auto"/>
              <w:ind w:left="284"/>
              <w:jc w:val="right"/>
              <w:rPr>
                <w:rFonts w:cs="Arial"/>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155D1699" w14:textId="77777777" w:rsidR="00710994" w:rsidRPr="007B4276" w:rsidRDefault="00710994" w:rsidP="007B4276">
            <w:pPr>
              <w:spacing w:after="0" w:line="264" w:lineRule="auto"/>
              <w:ind w:left="284"/>
              <w:jc w:val="right"/>
              <w:rPr>
                <w:rFonts w:cs="Arial"/>
                <w:sz w:val="24"/>
                <w:szCs w:val="24"/>
              </w:rPr>
            </w:pPr>
          </w:p>
        </w:tc>
      </w:tr>
      <w:tr w:rsidR="009D00CA" w:rsidRPr="007B4276" w14:paraId="1DAAA580" w14:textId="77777777" w:rsidTr="00A4748F">
        <w:trPr>
          <w:trHeight w:val="720"/>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271FE6A" w14:textId="62E6CBFD" w:rsidR="009D00CA" w:rsidRPr="007B4276" w:rsidRDefault="00480F56" w:rsidP="009D00CA">
            <w:pPr>
              <w:spacing w:after="0" w:line="264" w:lineRule="auto"/>
              <w:rPr>
                <w:rFonts w:cs="Arial"/>
                <w:color w:val="auto"/>
                <w:sz w:val="24"/>
                <w:szCs w:val="24"/>
              </w:rPr>
            </w:pPr>
            <w:r>
              <w:rPr>
                <w:rFonts w:cs="Arial"/>
                <w:color w:val="auto"/>
                <w:sz w:val="24"/>
                <w:szCs w:val="24"/>
              </w:rPr>
              <w:t>R</w:t>
            </w:r>
            <w:r w:rsidR="009D00CA" w:rsidRPr="007B4276">
              <w:rPr>
                <w:rFonts w:cs="Arial"/>
                <w:color w:val="auto"/>
                <w:sz w:val="24"/>
                <w:szCs w:val="24"/>
              </w:rPr>
              <w:t xml:space="preserve">azkužilo za roke </w:t>
            </w:r>
            <w:r w:rsidR="009D00CA" w:rsidRPr="007B4276">
              <w:rPr>
                <w:rFonts w:cs="Arial"/>
                <w:sz w:val="24"/>
                <w:szCs w:val="24"/>
              </w:rPr>
              <w:t>_______________</w:t>
            </w:r>
            <w:r>
              <w:rPr>
                <w:rFonts w:cs="Arial"/>
                <w:sz w:val="24"/>
                <w:szCs w:val="24"/>
              </w:rPr>
              <w:t xml:space="preserve"> (_____ l)</w:t>
            </w:r>
            <w:r w:rsidR="009D00CA" w:rsidRPr="007B4276">
              <w:rPr>
                <w:rFonts w:cs="Arial"/>
                <w:sz w:val="24"/>
                <w:szCs w:val="24"/>
              </w:rPr>
              <w:t>, št. artikla ___________</w:t>
            </w:r>
          </w:p>
        </w:tc>
        <w:tc>
          <w:tcPr>
            <w:tcW w:w="1417" w:type="dxa"/>
            <w:tcBorders>
              <w:top w:val="single" w:sz="4" w:space="0" w:color="auto"/>
              <w:left w:val="nil"/>
              <w:bottom w:val="single" w:sz="4" w:space="0" w:color="auto"/>
              <w:right w:val="single" w:sz="4" w:space="0" w:color="auto"/>
            </w:tcBorders>
            <w:vAlign w:val="center"/>
          </w:tcPr>
          <w:p w14:paraId="6A39DE14" w14:textId="77777777" w:rsidR="009D00CA" w:rsidRPr="007B4276" w:rsidRDefault="009D00CA" w:rsidP="007B4276">
            <w:pPr>
              <w:spacing w:after="0" w:line="264" w:lineRule="auto"/>
              <w:ind w:left="284"/>
              <w:jc w:val="right"/>
              <w:rPr>
                <w:rFonts w:cs="Arial"/>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909A09A" w14:textId="77777777" w:rsidR="009D00CA" w:rsidRPr="007B4276" w:rsidRDefault="009D00CA" w:rsidP="007B4276">
            <w:pPr>
              <w:spacing w:after="0" w:line="264" w:lineRule="auto"/>
              <w:ind w:left="284"/>
              <w:jc w:val="right"/>
              <w:rPr>
                <w:rFonts w:cs="Arial"/>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1162FDAE" w14:textId="77777777" w:rsidR="009D00CA" w:rsidRPr="007B4276" w:rsidRDefault="009D00CA" w:rsidP="007B4276">
            <w:pPr>
              <w:spacing w:after="0" w:line="264" w:lineRule="auto"/>
              <w:ind w:left="284"/>
              <w:jc w:val="right"/>
              <w:rPr>
                <w:rFonts w:cs="Arial"/>
                <w:sz w:val="24"/>
                <w:szCs w:val="24"/>
              </w:rPr>
            </w:pPr>
          </w:p>
        </w:tc>
      </w:tr>
    </w:tbl>
    <w:p w14:paraId="2AB086F9" w14:textId="77777777" w:rsidR="00893F6B" w:rsidRPr="007B4276" w:rsidRDefault="00893F6B" w:rsidP="007B4276">
      <w:pPr>
        <w:autoSpaceDE w:val="0"/>
        <w:autoSpaceDN w:val="0"/>
        <w:adjustRightInd w:val="0"/>
        <w:spacing w:after="0" w:line="264" w:lineRule="auto"/>
        <w:jc w:val="both"/>
        <w:rPr>
          <w:rFonts w:cs="Arial"/>
          <w:sz w:val="24"/>
          <w:szCs w:val="24"/>
        </w:rPr>
      </w:pPr>
    </w:p>
    <w:p w14:paraId="5136C44A" w14:textId="7E130CB7" w:rsidR="00893F6B" w:rsidRPr="007B4276" w:rsidRDefault="00A4748F" w:rsidP="007B4276">
      <w:pPr>
        <w:spacing w:after="0" w:line="264" w:lineRule="auto"/>
        <w:jc w:val="both"/>
        <w:rPr>
          <w:rFonts w:cs="Arial"/>
          <w:b/>
          <w:bCs/>
          <w:caps/>
          <w:color w:val="auto"/>
          <w:sz w:val="24"/>
          <w:szCs w:val="24"/>
        </w:rPr>
      </w:pPr>
      <w:r w:rsidRPr="007B4276">
        <w:rPr>
          <w:rFonts w:cs="Arial"/>
          <w:sz w:val="24"/>
          <w:szCs w:val="24"/>
        </w:rPr>
        <w:t xml:space="preserve"> </w:t>
      </w:r>
      <w:r w:rsidRPr="007B4276">
        <w:rPr>
          <w:sz w:val="24"/>
          <w:szCs w:val="24"/>
        </w:rPr>
        <w:t xml:space="preserve">Na cene dobavitelj obračuna DDV v skladu z vsakokrat veljavno zakonodajo RS. </w:t>
      </w:r>
    </w:p>
    <w:p w14:paraId="3D152FD0" w14:textId="77777777" w:rsidR="00893F6B" w:rsidRPr="007B4276" w:rsidRDefault="00893F6B" w:rsidP="007B4276">
      <w:pPr>
        <w:pStyle w:val="Style1"/>
        <w:adjustRightInd/>
        <w:spacing w:line="264" w:lineRule="auto"/>
        <w:ind w:right="-7"/>
        <w:jc w:val="both"/>
        <w:rPr>
          <w:rFonts w:ascii="Cambria" w:hAnsi="Cambria" w:cs="Arial"/>
          <w:sz w:val="24"/>
          <w:szCs w:val="24"/>
        </w:rPr>
      </w:pPr>
    </w:p>
    <w:p w14:paraId="70D80BBC" w14:textId="59F0C68C" w:rsidR="00893F6B" w:rsidRPr="007B4276" w:rsidRDefault="00893F6B" w:rsidP="007B4276">
      <w:pPr>
        <w:pStyle w:val="Style1"/>
        <w:adjustRightInd/>
        <w:spacing w:line="264" w:lineRule="auto"/>
        <w:ind w:right="-7"/>
        <w:jc w:val="both"/>
        <w:rPr>
          <w:rFonts w:ascii="Cambria" w:hAnsi="Cambria" w:cs="Arial"/>
          <w:sz w:val="24"/>
          <w:szCs w:val="24"/>
        </w:rPr>
      </w:pPr>
      <w:r w:rsidRPr="007B4276">
        <w:rPr>
          <w:rFonts w:ascii="Cambria" w:hAnsi="Cambria" w:cs="Arial"/>
          <w:sz w:val="24"/>
          <w:szCs w:val="24"/>
        </w:rPr>
        <w:t xml:space="preserve">Cene </w:t>
      </w:r>
      <w:r w:rsidR="00ED0B66">
        <w:rPr>
          <w:rFonts w:ascii="Cambria" w:hAnsi="Cambria" w:cs="Arial"/>
          <w:sz w:val="24"/>
          <w:szCs w:val="24"/>
        </w:rPr>
        <w:t xml:space="preserve">(brez DDV) </w:t>
      </w:r>
      <w:r w:rsidRPr="007B4276">
        <w:rPr>
          <w:rFonts w:ascii="Cambria" w:hAnsi="Cambria" w:cs="Arial"/>
          <w:sz w:val="24"/>
          <w:szCs w:val="24"/>
        </w:rPr>
        <w:t xml:space="preserve">so fiksne in nesprejemljive ves čas trajanja pogodbe. </w:t>
      </w:r>
    </w:p>
    <w:p w14:paraId="7427A0CB" w14:textId="77777777" w:rsidR="00735D81" w:rsidRPr="007B4276" w:rsidRDefault="00735D81" w:rsidP="007B4276">
      <w:pPr>
        <w:spacing w:after="0" w:line="264" w:lineRule="auto"/>
        <w:rPr>
          <w:rFonts w:cs="Arial"/>
          <w:b/>
          <w:color w:val="auto"/>
          <w:sz w:val="24"/>
          <w:szCs w:val="24"/>
        </w:rPr>
      </w:pPr>
    </w:p>
    <w:p w14:paraId="542FB7BD" w14:textId="1F9EE174" w:rsidR="00A908AA" w:rsidRPr="007B4276" w:rsidRDefault="00A908AA" w:rsidP="007B4276">
      <w:pPr>
        <w:spacing w:after="0" w:line="264" w:lineRule="auto"/>
        <w:rPr>
          <w:rFonts w:eastAsia="Times New Roman" w:cs="Arial"/>
          <w:color w:val="auto"/>
          <w:sz w:val="24"/>
          <w:szCs w:val="24"/>
          <w:lang w:eastAsia="sl-SI"/>
        </w:rPr>
      </w:pPr>
      <w:r w:rsidRPr="007B4276">
        <w:rPr>
          <w:rFonts w:cs="Arial"/>
          <w:b/>
          <w:color w:val="auto"/>
          <w:sz w:val="24"/>
          <w:szCs w:val="24"/>
        </w:rPr>
        <w:t>OBRAČUN IN PLAČILO</w:t>
      </w:r>
    </w:p>
    <w:p w14:paraId="7E24A5F3" w14:textId="77777777" w:rsidR="007E3377" w:rsidRPr="007B4276" w:rsidRDefault="007E3377" w:rsidP="007B4276">
      <w:pPr>
        <w:pStyle w:val="Odstavekseznama"/>
        <w:numPr>
          <w:ilvl w:val="0"/>
          <w:numId w:val="42"/>
        </w:numPr>
        <w:spacing w:after="0" w:line="264" w:lineRule="auto"/>
        <w:jc w:val="center"/>
        <w:rPr>
          <w:rFonts w:cs="Arial"/>
          <w:b/>
          <w:color w:val="auto"/>
          <w:sz w:val="24"/>
          <w:szCs w:val="24"/>
        </w:rPr>
      </w:pPr>
      <w:r w:rsidRPr="007B4276">
        <w:rPr>
          <w:rFonts w:cs="Arial"/>
          <w:b/>
          <w:color w:val="auto"/>
          <w:sz w:val="24"/>
          <w:szCs w:val="24"/>
        </w:rPr>
        <w:t>člen</w:t>
      </w:r>
    </w:p>
    <w:p w14:paraId="3FFE81D0" w14:textId="77777777" w:rsidR="001929B8" w:rsidRPr="007B4276" w:rsidRDefault="001929B8" w:rsidP="007B4276">
      <w:pPr>
        <w:pStyle w:val="Telobesedila"/>
        <w:spacing w:after="0" w:line="264" w:lineRule="auto"/>
        <w:jc w:val="both"/>
        <w:rPr>
          <w:sz w:val="24"/>
          <w:szCs w:val="24"/>
        </w:rPr>
      </w:pPr>
    </w:p>
    <w:p w14:paraId="2C5CAF8F" w14:textId="0AD81171" w:rsidR="007E3377" w:rsidRPr="007B4276" w:rsidRDefault="007E3377" w:rsidP="007B4276">
      <w:pPr>
        <w:pStyle w:val="Telobesedila"/>
        <w:spacing w:after="0" w:line="264" w:lineRule="auto"/>
        <w:jc w:val="both"/>
        <w:rPr>
          <w:sz w:val="24"/>
          <w:szCs w:val="24"/>
        </w:rPr>
      </w:pPr>
      <w:r w:rsidRPr="007B4276">
        <w:rPr>
          <w:sz w:val="24"/>
          <w:szCs w:val="24"/>
        </w:rPr>
        <w:t xml:space="preserve">Za </w:t>
      </w:r>
      <w:r w:rsidR="00A4748F" w:rsidRPr="007B4276">
        <w:rPr>
          <w:sz w:val="24"/>
          <w:szCs w:val="24"/>
        </w:rPr>
        <w:t xml:space="preserve">dobavljeni material </w:t>
      </w:r>
      <w:r w:rsidRPr="007B4276">
        <w:rPr>
          <w:sz w:val="24"/>
          <w:szCs w:val="24"/>
        </w:rPr>
        <w:t xml:space="preserve">po tej pogodbi </w:t>
      </w:r>
      <w:r w:rsidR="00A4748F" w:rsidRPr="007B4276">
        <w:rPr>
          <w:sz w:val="24"/>
          <w:szCs w:val="24"/>
        </w:rPr>
        <w:t xml:space="preserve">dobavitelj za vsak poslovni objekt posebej </w:t>
      </w:r>
      <w:r w:rsidRPr="007B4276">
        <w:rPr>
          <w:sz w:val="24"/>
          <w:szCs w:val="24"/>
        </w:rPr>
        <w:t xml:space="preserve">naročniku izstavlja račun enkrat mesečno, in sicer do 5. v mesecu za </w:t>
      </w:r>
      <w:r w:rsidR="00A4748F" w:rsidRPr="007B4276">
        <w:rPr>
          <w:sz w:val="24"/>
          <w:szCs w:val="24"/>
        </w:rPr>
        <w:t>izvedene d</w:t>
      </w:r>
      <w:r w:rsidRPr="007B4276">
        <w:rPr>
          <w:sz w:val="24"/>
          <w:szCs w:val="24"/>
        </w:rPr>
        <w:t>obave v preteklem mesecu</w:t>
      </w:r>
      <w:r w:rsidR="006E1DE5" w:rsidRPr="007B4276">
        <w:rPr>
          <w:sz w:val="24"/>
          <w:szCs w:val="24"/>
        </w:rPr>
        <w:t>, razen če se pogodbeni stranki za posamezen primer dogovorita drugače</w:t>
      </w:r>
      <w:r w:rsidRPr="007B4276">
        <w:rPr>
          <w:sz w:val="24"/>
          <w:szCs w:val="24"/>
        </w:rPr>
        <w:t>.</w:t>
      </w:r>
    </w:p>
    <w:p w14:paraId="3B29F65C" w14:textId="77777777" w:rsidR="006E1DE5" w:rsidRPr="007B4276" w:rsidRDefault="006E1DE5" w:rsidP="007B4276">
      <w:pPr>
        <w:pStyle w:val="Telobesedila"/>
        <w:spacing w:after="0" w:line="264" w:lineRule="auto"/>
        <w:jc w:val="both"/>
        <w:rPr>
          <w:sz w:val="24"/>
          <w:szCs w:val="24"/>
        </w:rPr>
      </w:pPr>
    </w:p>
    <w:p w14:paraId="3D5CB88A" w14:textId="55A0B4A0" w:rsidR="00735D81" w:rsidRPr="007B4276" w:rsidRDefault="00735D81" w:rsidP="007B4276">
      <w:pPr>
        <w:pStyle w:val="Telobesedila"/>
        <w:spacing w:after="0" w:line="264" w:lineRule="auto"/>
        <w:jc w:val="both"/>
        <w:rPr>
          <w:sz w:val="24"/>
          <w:szCs w:val="24"/>
        </w:rPr>
      </w:pPr>
      <w:r w:rsidRPr="007B4276">
        <w:rPr>
          <w:rFonts w:cs="Arial"/>
          <w:sz w:val="24"/>
          <w:szCs w:val="24"/>
        </w:rPr>
        <w:t xml:space="preserve">Račun se mora sklicevati na številko pogodbe in številko naročila iz </w:t>
      </w:r>
      <w:r w:rsidR="000D7BB3" w:rsidRPr="007B4276">
        <w:rPr>
          <w:rFonts w:cs="Arial"/>
          <w:sz w:val="24"/>
          <w:szCs w:val="24"/>
        </w:rPr>
        <w:t>prve</w:t>
      </w:r>
      <w:r w:rsidRPr="007B4276">
        <w:rPr>
          <w:rFonts w:cs="Arial"/>
          <w:sz w:val="24"/>
          <w:szCs w:val="24"/>
        </w:rPr>
        <w:t xml:space="preserve"> alineje 1. člena te pogodbe. Priložene mu </w:t>
      </w:r>
      <w:r w:rsidRPr="007B4276">
        <w:rPr>
          <w:sz w:val="24"/>
          <w:szCs w:val="24"/>
        </w:rPr>
        <w:t xml:space="preserve">morajo biti s strani obeh pogodbenih strank podpisane dobavnice (z navedenim datumom dobave). </w:t>
      </w:r>
    </w:p>
    <w:p w14:paraId="292058B5" w14:textId="77777777" w:rsidR="00735D81" w:rsidRPr="007B4276" w:rsidRDefault="00735D81" w:rsidP="007B4276">
      <w:pPr>
        <w:autoSpaceDE w:val="0"/>
        <w:autoSpaceDN w:val="0"/>
        <w:adjustRightInd w:val="0"/>
        <w:spacing w:after="0" w:line="264" w:lineRule="auto"/>
        <w:jc w:val="both"/>
        <w:rPr>
          <w:rFonts w:cs="Arial"/>
          <w:sz w:val="24"/>
          <w:szCs w:val="24"/>
        </w:rPr>
      </w:pPr>
    </w:p>
    <w:p w14:paraId="3C27A84A" w14:textId="22EF15BD" w:rsidR="00735D81" w:rsidRPr="007B4276" w:rsidRDefault="00735D81" w:rsidP="007B4276">
      <w:pPr>
        <w:autoSpaceDE w:val="0"/>
        <w:autoSpaceDN w:val="0"/>
        <w:adjustRightInd w:val="0"/>
        <w:spacing w:after="0" w:line="264" w:lineRule="auto"/>
        <w:jc w:val="both"/>
        <w:rPr>
          <w:rFonts w:cs="Arial"/>
          <w:sz w:val="24"/>
          <w:szCs w:val="24"/>
        </w:rPr>
      </w:pPr>
      <w:r w:rsidRPr="007B4276">
        <w:rPr>
          <w:rFonts w:cs="Arial"/>
          <w:sz w:val="24"/>
          <w:szCs w:val="24"/>
        </w:rPr>
        <w:t>Naročnik si pridržuje pravico zahtevati, da dobavitelj račune za dobave sanitarnega materiala za posamezen poslovni objekt izstavlja drugemu plačniku. V tem primeru naročnik, dobavitelj in plačnik medsebojna razmerja uredijo z aneksom k tej pogodbi, pri čemer lahko sporazumno dogovorijo tudi daljši plačilni rok.</w:t>
      </w:r>
    </w:p>
    <w:p w14:paraId="2F5071BA" w14:textId="77777777" w:rsidR="00735D81" w:rsidRPr="007B4276" w:rsidRDefault="00735D81" w:rsidP="007B4276">
      <w:pPr>
        <w:pStyle w:val="Telobesedila"/>
        <w:spacing w:after="0" w:line="264" w:lineRule="auto"/>
        <w:jc w:val="both"/>
        <w:rPr>
          <w:sz w:val="24"/>
          <w:szCs w:val="24"/>
        </w:rPr>
      </w:pPr>
    </w:p>
    <w:p w14:paraId="7FF8018B" w14:textId="04FDC9BF" w:rsidR="00A908AA" w:rsidRPr="007B4276" w:rsidRDefault="00A908AA" w:rsidP="007B4276">
      <w:pPr>
        <w:pStyle w:val="Style1"/>
        <w:adjustRightInd/>
        <w:spacing w:line="264" w:lineRule="auto"/>
        <w:ind w:right="-7"/>
        <w:jc w:val="both"/>
        <w:rPr>
          <w:rFonts w:ascii="Cambria" w:hAnsi="Cambria" w:cs="Arial"/>
          <w:sz w:val="24"/>
          <w:szCs w:val="24"/>
        </w:rPr>
      </w:pPr>
      <w:r w:rsidRPr="007B4276">
        <w:rPr>
          <w:rFonts w:ascii="Cambria" w:hAnsi="Cambria" w:cs="Arial"/>
          <w:sz w:val="24"/>
          <w:szCs w:val="24"/>
        </w:rPr>
        <w:t>Naročnik lahko ugovarja plačilu v roku osem dni od prejema raču</w:t>
      </w:r>
      <w:r w:rsidRPr="00ED0B66">
        <w:rPr>
          <w:rFonts w:ascii="Cambria" w:hAnsi="Cambria" w:cs="Arial"/>
          <w:sz w:val="24"/>
          <w:szCs w:val="24"/>
        </w:rPr>
        <w:t>na. Reklamacija se poda pisno. Dobavitelj je dolžan rekla</w:t>
      </w:r>
      <w:r w:rsidRPr="007B4276">
        <w:rPr>
          <w:rFonts w:ascii="Cambria" w:hAnsi="Cambria" w:cs="Arial"/>
          <w:sz w:val="24"/>
          <w:szCs w:val="24"/>
        </w:rPr>
        <w:t>macijo obravnavati takoj in odpraviti pomanjkljivosti. Če to ni mogoče, se naročnik in dobavitelj dogovorita o morebitni odškodnini ali zmanjšanju zneska dobaviteljevega računa.</w:t>
      </w:r>
    </w:p>
    <w:p w14:paraId="68603811" w14:textId="77777777" w:rsidR="00A908AA" w:rsidRPr="007B4276" w:rsidRDefault="00A908AA" w:rsidP="007B4276">
      <w:pPr>
        <w:widowControl w:val="0"/>
        <w:spacing w:after="0" w:line="264" w:lineRule="auto"/>
        <w:jc w:val="both"/>
        <w:rPr>
          <w:color w:val="auto"/>
          <w:sz w:val="24"/>
          <w:szCs w:val="24"/>
          <w:lang w:eastAsia="sl-SI"/>
        </w:rPr>
      </w:pPr>
    </w:p>
    <w:p w14:paraId="699508C7" w14:textId="77CC0A78" w:rsidR="00A908AA" w:rsidRPr="007B4276" w:rsidRDefault="007E3377" w:rsidP="007B4276">
      <w:pPr>
        <w:spacing w:after="0" w:line="264" w:lineRule="auto"/>
        <w:jc w:val="both"/>
        <w:rPr>
          <w:sz w:val="24"/>
          <w:szCs w:val="24"/>
        </w:rPr>
      </w:pPr>
      <w:r w:rsidRPr="007B4276">
        <w:rPr>
          <w:sz w:val="24"/>
          <w:szCs w:val="24"/>
        </w:rPr>
        <w:lastRenderedPageBreak/>
        <w:t xml:space="preserve">Naročnik je dolžan plačati račun v tridesetih dneh od </w:t>
      </w:r>
      <w:r w:rsidR="001929B8" w:rsidRPr="007B4276">
        <w:rPr>
          <w:sz w:val="24"/>
          <w:szCs w:val="24"/>
        </w:rPr>
        <w:t xml:space="preserve">njegovega </w:t>
      </w:r>
      <w:r w:rsidRPr="007B4276">
        <w:rPr>
          <w:sz w:val="24"/>
          <w:szCs w:val="24"/>
        </w:rPr>
        <w:t xml:space="preserve">prejema na transakcijski račun </w:t>
      </w:r>
      <w:r w:rsidR="00B32B31" w:rsidRPr="007B4276">
        <w:rPr>
          <w:sz w:val="24"/>
          <w:szCs w:val="24"/>
        </w:rPr>
        <w:t>dobavitelja</w:t>
      </w:r>
      <w:r w:rsidR="00A908AA" w:rsidRPr="007B4276">
        <w:rPr>
          <w:sz w:val="24"/>
          <w:szCs w:val="24"/>
        </w:rPr>
        <w:t>, naveden na računu</w:t>
      </w:r>
      <w:r w:rsidRPr="007B4276">
        <w:rPr>
          <w:sz w:val="24"/>
          <w:szCs w:val="24"/>
        </w:rPr>
        <w:t xml:space="preserve">. </w:t>
      </w:r>
    </w:p>
    <w:p w14:paraId="39AFDCBE" w14:textId="77777777" w:rsidR="00A908AA" w:rsidRPr="007B4276" w:rsidRDefault="00A908AA" w:rsidP="007B4276">
      <w:pPr>
        <w:spacing w:after="0" w:line="264" w:lineRule="auto"/>
        <w:jc w:val="both"/>
        <w:rPr>
          <w:sz w:val="24"/>
          <w:szCs w:val="24"/>
        </w:rPr>
      </w:pPr>
    </w:p>
    <w:p w14:paraId="3ACED8B7" w14:textId="157EB9F0" w:rsidR="007E3377" w:rsidRPr="007B4276" w:rsidRDefault="001929B8" w:rsidP="007B4276">
      <w:pPr>
        <w:spacing w:after="0" w:line="264" w:lineRule="auto"/>
        <w:jc w:val="both"/>
        <w:rPr>
          <w:color w:val="auto"/>
          <w:sz w:val="24"/>
          <w:szCs w:val="24"/>
        </w:rPr>
      </w:pPr>
      <w:r w:rsidRPr="007B4276">
        <w:rPr>
          <w:rFonts w:cs="Arial"/>
          <w:sz w:val="24"/>
          <w:szCs w:val="24"/>
        </w:rPr>
        <w:t xml:space="preserve">V primeru, da je plačilni dan dela prost dan po zakonu oz. v plačilnem sistemu </w:t>
      </w:r>
      <w:proofErr w:type="spellStart"/>
      <w:r w:rsidRPr="007B4276">
        <w:rPr>
          <w:rFonts w:cs="Arial"/>
          <w:sz w:val="24"/>
          <w:szCs w:val="24"/>
        </w:rPr>
        <w:t>Target</w:t>
      </w:r>
      <w:proofErr w:type="spellEnd"/>
      <w:r w:rsidRPr="007B4276">
        <w:rPr>
          <w:rFonts w:cs="Arial"/>
          <w:sz w:val="24"/>
          <w:szCs w:val="24"/>
        </w:rPr>
        <w:t xml:space="preserve"> ni opredeljen kot plačilni dan, se kot plačilni dan šteje n</w:t>
      </w:r>
      <w:r w:rsidRPr="007B4276">
        <w:rPr>
          <w:rFonts w:cs="Arial"/>
          <w:color w:val="auto"/>
          <w:sz w:val="24"/>
          <w:szCs w:val="24"/>
        </w:rPr>
        <w:t xml:space="preserve">aslednji delovni dan oz. plačilni dan v sistemu </w:t>
      </w:r>
      <w:proofErr w:type="spellStart"/>
      <w:r w:rsidRPr="007B4276">
        <w:rPr>
          <w:rFonts w:cs="Arial"/>
          <w:color w:val="auto"/>
          <w:sz w:val="24"/>
          <w:szCs w:val="24"/>
        </w:rPr>
        <w:t>Target</w:t>
      </w:r>
      <w:proofErr w:type="spellEnd"/>
      <w:r w:rsidRPr="007B4276">
        <w:rPr>
          <w:rFonts w:cs="Arial"/>
          <w:color w:val="auto"/>
          <w:sz w:val="24"/>
          <w:szCs w:val="24"/>
        </w:rPr>
        <w:t>.</w:t>
      </w:r>
    </w:p>
    <w:p w14:paraId="6B726779" w14:textId="77777777" w:rsidR="00735D81" w:rsidRPr="007B4276" w:rsidRDefault="00735D81" w:rsidP="007B4276">
      <w:pPr>
        <w:tabs>
          <w:tab w:val="left" w:pos="8503"/>
        </w:tabs>
        <w:spacing w:after="0" w:line="264" w:lineRule="auto"/>
        <w:contextualSpacing/>
        <w:jc w:val="both"/>
        <w:rPr>
          <w:rFonts w:cs="Arial"/>
          <w:sz w:val="24"/>
          <w:szCs w:val="24"/>
        </w:rPr>
      </w:pPr>
    </w:p>
    <w:p w14:paraId="30B0A76E" w14:textId="0F77367F" w:rsidR="00183054" w:rsidRPr="007B4276" w:rsidRDefault="00735D81" w:rsidP="007B4276">
      <w:pPr>
        <w:tabs>
          <w:tab w:val="left" w:pos="8503"/>
        </w:tabs>
        <w:spacing w:after="0" w:line="264" w:lineRule="auto"/>
        <w:contextualSpacing/>
        <w:jc w:val="both"/>
        <w:rPr>
          <w:rFonts w:cs="Arial"/>
          <w:color w:val="auto"/>
          <w:sz w:val="24"/>
          <w:szCs w:val="24"/>
        </w:rPr>
      </w:pPr>
      <w:r w:rsidRPr="007B4276">
        <w:rPr>
          <w:rFonts w:cs="Arial"/>
          <w:sz w:val="24"/>
          <w:szCs w:val="24"/>
        </w:rPr>
        <w:t>V primeru zamude s plačilom je naročnik dolžan dobavitelju na njegovo pisno zahtevo plačati zakonite zamudne obresti za čas zamude.</w:t>
      </w:r>
    </w:p>
    <w:p w14:paraId="1EF875C9" w14:textId="77777777" w:rsidR="00735D81" w:rsidRPr="007B4276" w:rsidRDefault="00735D81" w:rsidP="007B4276">
      <w:pPr>
        <w:tabs>
          <w:tab w:val="left" w:pos="8503"/>
        </w:tabs>
        <w:spacing w:after="0" w:line="264" w:lineRule="auto"/>
        <w:rPr>
          <w:rFonts w:cs="Arial"/>
          <w:b/>
          <w:color w:val="auto"/>
          <w:sz w:val="24"/>
          <w:szCs w:val="24"/>
        </w:rPr>
      </w:pPr>
    </w:p>
    <w:p w14:paraId="0413E60E" w14:textId="7BFBC751" w:rsidR="00183054" w:rsidRPr="007B4276" w:rsidRDefault="00183054" w:rsidP="007B4276">
      <w:pPr>
        <w:tabs>
          <w:tab w:val="left" w:pos="8503"/>
        </w:tabs>
        <w:spacing w:after="0" w:line="264" w:lineRule="auto"/>
        <w:rPr>
          <w:rFonts w:cs="Arial"/>
          <w:b/>
          <w:color w:val="auto"/>
          <w:sz w:val="24"/>
          <w:szCs w:val="24"/>
        </w:rPr>
      </w:pPr>
      <w:r w:rsidRPr="007B4276">
        <w:rPr>
          <w:rFonts w:cs="Arial"/>
          <w:b/>
          <w:color w:val="auto"/>
          <w:sz w:val="24"/>
          <w:szCs w:val="24"/>
        </w:rPr>
        <w:t>O</w:t>
      </w:r>
      <w:r w:rsidR="006D4176" w:rsidRPr="007B4276">
        <w:rPr>
          <w:rFonts w:cs="Arial"/>
          <w:b/>
          <w:color w:val="auto"/>
          <w:sz w:val="24"/>
          <w:szCs w:val="24"/>
        </w:rPr>
        <w:t>DGOVORNOST ZA ŠKODO</w:t>
      </w:r>
    </w:p>
    <w:p w14:paraId="0A6D5851" w14:textId="77777777" w:rsidR="00183054" w:rsidRPr="007B4276" w:rsidRDefault="00183054" w:rsidP="007B4276">
      <w:pPr>
        <w:pStyle w:val="Odstavekseznama"/>
        <w:numPr>
          <w:ilvl w:val="0"/>
          <w:numId w:val="42"/>
        </w:numPr>
        <w:tabs>
          <w:tab w:val="left" w:pos="8496"/>
        </w:tabs>
        <w:spacing w:after="0" w:line="264" w:lineRule="auto"/>
        <w:jc w:val="center"/>
        <w:rPr>
          <w:rFonts w:cs="Arial"/>
          <w:b/>
          <w:color w:val="auto"/>
          <w:sz w:val="24"/>
          <w:szCs w:val="24"/>
        </w:rPr>
      </w:pPr>
      <w:r w:rsidRPr="007B4276">
        <w:rPr>
          <w:rFonts w:cs="Arial"/>
          <w:b/>
          <w:color w:val="auto"/>
          <w:sz w:val="24"/>
          <w:szCs w:val="24"/>
        </w:rPr>
        <w:t>člen</w:t>
      </w:r>
    </w:p>
    <w:p w14:paraId="4B20EA03" w14:textId="77777777" w:rsidR="00912C9B" w:rsidRPr="007B4276" w:rsidRDefault="00912C9B" w:rsidP="007B4276">
      <w:pPr>
        <w:spacing w:after="0" w:line="264" w:lineRule="auto"/>
        <w:rPr>
          <w:rFonts w:cs="Arial"/>
          <w:b/>
          <w:color w:val="auto"/>
          <w:sz w:val="24"/>
          <w:szCs w:val="24"/>
        </w:rPr>
      </w:pPr>
    </w:p>
    <w:p w14:paraId="1E713029" w14:textId="1729438E" w:rsidR="006D4176" w:rsidRPr="007B4276" w:rsidRDefault="006D4176" w:rsidP="007B4276">
      <w:pPr>
        <w:spacing w:after="0" w:line="264" w:lineRule="auto"/>
        <w:jc w:val="both"/>
        <w:rPr>
          <w:color w:val="auto"/>
          <w:sz w:val="24"/>
          <w:szCs w:val="24"/>
        </w:rPr>
      </w:pPr>
      <w:r w:rsidRPr="007B4276">
        <w:rPr>
          <w:color w:val="auto"/>
          <w:sz w:val="24"/>
          <w:szCs w:val="24"/>
        </w:rPr>
        <w:t xml:space="preserve">Če </w:t>
      </w:r>
      <w:r w:rsidR="00B32B31" w:rsidRPr="007B4276">
        <w:rPr>
          <w:color w:val="auto"/>
          <w:sz w:val="24"/>
          <w:szCs w:val="24"/>
        </w:rPr>
        <w:t>dobavitelj</w:t>
      </w:r>
      <w:r w:rsidRPr="007B4276">
        <w:rPr>
          <w:color w:val="auto"/>
          <w:sz w:val="24"/>
          <w:szCs w:val="24"/>
        </w:rPr>
        <w:t xml:space="preserve"> zamuja z </w:t>
      </w:r>
      <w:r w:rsidR="000F46CA" w:rsidRPr="007B4276">
        <w:rPr>
          <w:color w:val="auto"/>
          <w:sz w:val="24"/>
          <w:szCs w:val="24"/>
        </w:rPr>
        <w:t>dobavo materiala ali</w:t>
      </w:r>
      <w:r w:rsidRPr="007B4276">
        <w:rPr>
          <w:color w:val="auto"/>
          <w:sz w:val="24"/>
          <w:szCs w:val="24"/>
        </w:rPr>
        <w:t xml:space="preserve"> dobavi </w:t>
      </w:r>
      <w:r w:rsidR="005F1560" w:rsidRPr="007B4276">
        <w:rPr>
          <w:color w:val="auto"/>
          <w:sz w:val="24"/>
          <w:szCs w:val="24"/>
        </w:rPr>
        <w:t>material</w:t>
      </w:r>
      <w:r w:rsidRPr="007B4276">
        <w:rPr>
          <w:color w:val="auto"/>
          <w:sz w:val="24"/>
          <w:szCs w:val="24"/>
        </w:rPr>
        <w:t xml:space="preserve">, ki ne ustreza </w:t>
      </w:r>
      <w:r w:rsidR="000F46CA" w:rsidRPr="007B4276">
        <w:rPr>
          <w:color w:val="auto"/>
          <w:sz w:val="24"/>
          <w:szCs w:val="24"/>
        </w:rPr>
        <w:t xml:space="preserve">tehničnim specifikacijam iz Priloge 2 te pogodbe oz. </w:t>
      </w:r>
      <w:r w:rsidRPr="007B4276">
        <w:rPr>
          <w:color w:val="auto"/>
          <w:sz w:val="24"/>
          <w:szCs w:val="24"/>
        </w:rPr>
        <w:t>zahtevani k</w:t>
      </w:r>
      <w:r w:rsidR="000F46CA" w:rsidRPr="007B4276">
        <w:rPr>
          <w:color w:val="auto"/>
          <w:sz w:val="24"/>
          <w:szCs w:val="24"/>
        </w:rPr>
        <w:t>akovosti</w:t>
      </w:r>
      <w:r w:rsidR="00ED0B66">
        <w:rPr>
          <w:color w:val="auto"/>
          <w:sz w:val="24"/>
          <w:szCs w:val="24"/>
        </w:rPr>
        <w:t xml:space="preserve"> oz. ima takšno sestavo ali lastnosti, da bi lahko z njegovo uporabo</w:t>
      </w:r>
      <w:r w:rsidRPr="007B4276">
        <w:rPr>
          <w:color w:val="auto"/>
          <w:sz w:val="24"/>
          <w:szCs w:val="24"/>
        </w:rPr>
        <w:t xml:space="preserve"> naročniku nastala škoda ali </w:t>
      </w:r>
      <w:r w:rsidR="005F1560" w:rsidRPr="007B4276">
        <w:rPr>
          <w:color w:val="auto"/>
          <w:sz w:val="24"/>
          <w:szCs w:val="24"/>
        </w:rPr>
        <w:t xml:space="preserve">pa </w:t>
      </w:r>
      <w:r w:rsidRPr="007B4276">
        <w:rPr>
          <w:color w:val="auto"/>
          <w:sz w:val="24"/>
          <w:szCs w:val="24"/>
        </w:rPr>
        <w:t xml:space="preserve">bi </w:t>
      </w:r>
      <w:r w:rsidR="000F46CA" w:rsidRPr="007B4276">
        <w:rPr>
          <w:color w:val="auto"/>
          <w:sz w:val="24"/>
          <w:szCs w:val="24"/>
        </w:rPr>
        <w:t>dobava materiala</w:t>
      </w:r>
      <w:r w:rsidRPr="007B4276">
        <w:rPr>
          <w:color w:val="auto"/>
          <w:sz w:val="24"/>
          <w:szCs w:val="24"/>
        </w:rPr>
        <w:t xml:space="preserve"> izgubila pomen, ga naročnik na to opozori in mu določi primeren rok za </w:t>
      </w:r>
      <w:r w:rsidR="008F4275" w:rsidRPr="007B4276">
        <w:rPr>
          <w:color w:val="auto"/>
          <w:sz w:val="24"/>
          <w:szCs w:val="24"/>
        </w:rPr>
        <w:t xml:space="preserve">naknadno izpolnitev obveznosti oz. </w:t>
      </w:r>
      <w:r w:rsidR="005F1560" w:rsidRPr="007B4276">
        <w:rPr>
          <w:color w:val="auto"/>
          <w:sz w:val="24"/>
          <w:szCs w:val="24"/>
        </w:rPr>
        <w:t>odpravo pomanjkljivosti</w:t>
      </w:r>
      <w:r w:rsidRPr="007B4276">
        <w:rPr>
          <w:color w:val="auto"/>
          <w:sz w:val="24"/>
          <w:szCs w:val="24"/>
        </w:rPr>
        <w:t xml:space="preserve">. Če do izteka </w:t>
      </w:r>
      <w:r w:rsidR="005F1560" w:rsidRPr="007B4276">
        <w:rPr>
          <w:color w:val="auto"/>
          <w:sz w:val="24"/>
          <w:szCs w:val="24"/>
        </w:rPr>
        <w:t>tega</w:t>
      </w:r>
      <w:r w:rsidRPr="007B4276">
        <w:rPr>
          <w:color w:val="auto"/>
          <w:sz w:val="24"/>
          <w:szCs w:val="24"/>
        </w:rPr>
        <w:t xml:space="preserve"> roka </w:t>
      </w:r>
      <w:r w:rsidR="000F46CA" w:rsidRPr="007B4276">
        <w:rPr>
          <w:color w:val="auto"/>
          <w:sz w:val="24"/>
          <w:szCs w:val="24"/>
        </w:rPr>
        <w:t>dobavitelj</w:t>
      </w:r>
      <w:r w:rsidRPr="007B4276">
        <w:rPr>
          <w:color w:val="auto"/>
          <w:sz w:val="24"/>
          <w:szCs w:val="24"/>
        </w:rPr>
        <w:t xml:space="preserve"> ne izpolni svojih obveznosti</w:t>
      </w:r>
      <w:r w:rsidR="008F4275" w:rsidRPr="007B4276">
        <w:rPr>
          <w:color w:val="auto"/>
          <w:sz w:val="24"/>
          <w:szCs w:val="24"/>
        </w:rPr>
        <w:t xml:space="preserve"> oz. odpravi pomanjkljivosti</w:t>
      </w:r>
      <w:r w:rsidRPr="007B4276">
        <w:rPr>
          <w:color w:val="auto"/>
          <w:sz w:val="24"/>
          <w:szCs w:val="24"/>
        </w:rPr>
        <w:t xml:space="preserve">, lahko naročnik </w:t>
      </w:r>
      <w:r w:rsidR="00B32B31" w:rsidRPr="007B4276">
        <w:rPr>
          <w:color w:val="auto"/>
          <w:sz w:val="24"/>
          <w:szCs w:val="24"/>
        </w:rPr>
        <w:t xml:space="preserve">sanitarni potrošni </w:t>
      </w:r>
      <w:r w:rsidR="000F46CA" w:rsidRPr="007B4276">
        <w:rPr>
          <w:color w:val="auto"/>
          <w:sz w:val="24"/>
          <w:szCs w:val="24"/>
        </w:rPr>
        <w:t xml:space="preserve">material </w:t>
      </w:r>
      <w:r w:rsidR="00B32B31" w:rsidRPr="007B4276">
        <w:rPr>
          <w:color w:val="auto"/>
          <w:sz w:val="24"/>
          <w:szCs w:val="24"/>
        </w:rPr>
        <w:t>naroči pri drugem dobavitelju</w:t>
      </w:r>
      <w:r w:rsidRPr="007B4276">
        <w:rPr>
          <w:color w:val="auto"/>
          <w:sz w:val="24"/>
          <w:szCs w:val="24"/>
        </w:rPr>
        <w:t xml:space="preserve"> na stroške </w:t>
      </w:r>
      <w:r w:rsidR="00B32B31" w:rsidRPr="007B4276">
        <w:rPr>
          <w:color w:val="auto"/>
          <w:sz w:val="24"/>
          <w:szCs w:val="24"/>
        </w:rPr>
        <w:t>dobavitelja</w:t>
      </w:r>
      <w:r w:rsidRPr="007B4276">
        <w:rPr>
          <w:color w:val="auto"/>
          <w:sz w:val="24"/>
          <w:szCs w:val="24"/>
        </w:rPr>
        <w:t xml:space="preserve"> ali odstopi od pogodbe brez odpovednega roka. V obeh primerih lahko naročnik zahteva povrnitev škode.</w:t>
      </w:r>
    </w:p>
    <w:p w14:paraId="7A7072FF" w14:textId="77777777" w:rsidR="00A626BA" w:rsidRPr="007B4276" w:rsidRDefault="00A626BA" w:rsidP="007B4276">
      <w:pPr>
        <w:spacing w:after="0" w:line="264" w:lineRule="auto"/>
        <w:jc w:val="both"/>
        <w:rPr>
          <w:color w:val="auto"/>
          <w:sz w:val="24"/>
          <w:szCs w:val="24"/>
        </w:rPr>
      </w:pPr>
    </w:p>
    <w:p w14:paraId="4B25EE33" w14:textId="77F4DE86" w:rsidR="006D4176" w:rsidRPr="007B4276" w:rsidRDefault="006D4176" w:rsidP="007B4276">
      <w:pPr>
        <w:pStyle w:val="Telobesedila"/>
        <w:spacing w:after="0" w:line="264" w:lineRule="auto"/>
        <w:jc w:val="both"/>
        <w:rPr>
          <w:sz w:val="24"/>
          <w:szCs w:val="24"/>
        </w:rPr>
      </w:pPr>
      <w:r w:rsidRPr="007B4276">
        <w:rPr>
          <w:rFonts w:cs="Arial"/>
          <w:b/>
          <w:color w:val="auto"/>
          <w:sz w:val="24"/>
          <w:szCs w:val="24"/>
        </w:rPr>
        <w:t>ODSTOP OD POGODBE</w:t>
      </w:r>
    </w:p>
    <w:p w14:paraId="092FF006" w14:textId="77777777" w:rsidR="006D4176" w:rsidRPr="007B4276" w:rsidRDefault="006D4176" w:rsidP="007B4276">
      <w:pPr>
        <w:pStyle w:val="Odstavekseznama"/>
        <w:numPr>
          <w:ilvl w:val="0"/>
          <w:numId w:val="42"/>
        </w:numPr>
        <w:spacing w:after="0" w:line="264" w:lineRule="auto"/>
        <w:jc w:val="center"/>
        <w:rPr>
          <w:rFonts w:cs="Arial"/>
          <w:b/>
          <w:color w:val="auto"/>
          <w:sz w:val="24"/>
          <w:szCs w:val="24"/>
        </w:rPr>
      </w:pPr>
      <w:r w:rsidRPr="007B4276">
        <w:rPr>
          <w:rFonts w:cs="Arial"/>
          <w:b/>
          <w:color w:val="auto"/>
          <w:sz w:val="24"/>
          <w:szCs w:val="24"/>
        </w:rPr>
        <w:t>člen</w:t>
      </w:r>
    </w:p>
    <w:p w14:paraId="0F17D353" w14:textId="77777777" w:rsidR="006D4176" w:rsidRPr="007B4276" w:rsidRDefault="006D4176" w:rsidP="007B4276">
      <w:pPr>
        <w:pStyle w:val="Telobesedila"/>
        <w:spacing w:after="0" w:line="264" w:lineRule="auto"/>
        <w:jc w:val="both"/>
        <w:rPr>
          <w:color w:val="000000" w:themeColor="text1"/>
          <w:sz w:val="24"/>
          <w:szCs w:val="24"/>
        </w:rPr>
      </w:pPr>
    </w:p>
    <w:p w14:paraId="1D21EDB4" w14:textId="77777777" w:rsidR="000A359A" w:rsidRPr="007B4276" w:rsidRDefault="000A359A" w:rsidP="007B4276">
      <w:pPr>
        <w:autoSpaceDE w:val="0"/>
        <w:autoSpaceDN w:val="0"/>
        <w:adjustRightInd w:val="0"/>
        <w:spacing w:after="0" w:line="264" w:lineRule="auto"/>
        <w:jc w:val="both"/>
        <w:rPr>
          <w:rFonts w:cs="Arial"/>
          <w:color w:val="auto"/>
          <w:sz w:val="24"/>
          <w:szCs w:val="24"/>
        </w:rPr>
      </w:pPr>
      <w:r w:rsidRPr="007B4276">
        <w:rPr>
          <w:rFonts w:cs="Arial"/>
          <w:sz w:val="24"/>
          <w:szCs w:val="24"/>
        </w:rPr>
        <w:t>Katera koli od pogodbenih strank lahko zaradi kršitev pogodbeni</w:t>
      </w:r>
      <w:r w:rsidRPr="007B4276">
        <w:rPr>
          <w:rFonts w:cs="Arial"/>
          <w:color w:val="auto"/>
          <w:sz w:val="24"/>
          <w:szCs w:val="24"/>
        </w:rPr>
        <w:t xml:space="preserve">h obveznosti s strani druge pogodbene stranke </w:t>
      </w:r>
      <w:r w:rsidRPr="007B4276">
        <w:rPr>
          <w:color w:val="auto"/>
          <w:sz w:val="24"/>
          <w:szCs w:val="24"/>
        </w:rPr>
        <w:t>s trimesečnim odpovednim rokom</w:t>
      </w:r>
      <w:r w:rsidRPr="007B4276">
        <w:rPr>
          <w:rFonts w:cs="Arial"/>
          <w:color w:val="auto"/>
          <w:sz w:val="24"/>
          <w:szCs w:val="24"/>
        </w:rPr>
        <w:t xml:space="preserve"> odstopi od pogodbe, če kršitve ne prenehajo po pisnem opominu. </w:t>
      </w:r>
    </w:p>
    <w:p w14:paraId="39A8D394" w14:textId="77777777" w:rsidR="000A359A" w:rsidRPr="007B4276" w:rsidRDefault="000A359A" w:rsidP="007B4276">
      <w:pPr>
        <w:autoSpaceDE w:val="0"/>
        <w:autoSpaceDN w:val="0"/>
        <w:adjustRightInd w:val="0"/>
        <w:spacing w:after="0" w:line="264" w:lineRule="auto"/>
        <w:jc w:val="both"/>
        <w:rPr>
          <w:rFonts w:cs="Arial"/>
          <w:color w:val="auto"/>
          <w:sz w:val="24"/>
          <w:szCs w:val="24"/>
        </w:rPr>
      </w:pPr>
    </w:p>
    <w:p w14:paraId="62ED2332" w14:textId="794AF7D4" w:rsidR="000A359A" w:rsidRPr="007B4276" w:rsidRDefault="000A359A" w:rsidP="007B4276">
      <w:pPr>
        <w:autoSpaceDE w:val="0"/>
        <w:autoSpaceDN w:val="0"/>
        <w:adjustRightInd w:val="0"/>
        <w:spacing w:after="0" w:line="264" w:lineRule="auto"/>
        <w:jc w:val="both"/>
        <w:rPr>
          <w:color w:val="auto"/>
          <w:sz w:val="24"/>
          <w:szCs w:val="24"/>
        </w:rPr>
      </w:pPr>
      <w:r w:rsidRPr="007B4276">
        <w:rPr>
          <w:rFonts w:cs="Arial"/>
          <w:color w:val="auto"/>
          <w:sz w:val="24"/>
          <w:szCs w:val="24"/>
        </w:rPr>
        <w:t xml:space="preserve">Naročnik lahko odstopi od te pogodbe </w:t>
      </w:r>
      <w:r w:rsidR="000F46CA" w:rsidRPr="007B4276">
        <w:rPr>
          <w:color w:val="auto"/>
          <w:sz w:val="24"/>
          <w:szCs w:val="24"/>
        </w:rPr>
        <w:t>brez predhodnega obvestila</w:t>
      </w:r>
      <w:r w:rsidR="000F46CA" w:rsidRPr="007B4276">
        <w:rPr>
          <w:rFonts w:cs="Arial"/>
          <w:color w:val="auto"/>
          <w:sz w:val="24"/>
          <w:szCs w:val="24"/>
        </w:rPr>
        <w:t xml:space="preserve"> in </w:t>
      </w:r>
      <w:r w:rsidRPr="007B4276">
        <w:rPr>
          <w:rFonts w:cs="Arial"/>
          <w:color w:val="auto"/>
          <w:sz w:val="24"/>
          <w:szCs w:val="24"/>
        </w:rPr>
        <w:t xml:space="preserve">brez odpovednega roka, </w:t>
      </w:r>
      <w:r w:rsidRPr="007B4276">
        <w:rPr>
          <w:color w:val="auto"/>
          <w:sz w:val="24"/>
          <w:szCs w:val="24"/>
        </w:rPr>
        <w:t>tj. z dnem</w:t>
      </w:r>
      <w:r w:rsidRPr="007B4276">
        <w:rPr>
          <w:rFonts w:eastAsia="Times New Roman" w:cs="Arial"/>
          <w:color w:val="auto"/>
          <w:sz w:val="24"/>
          <w:szCs w:val="24"/>
          <w:lang w:eastAsia="sl-SI"/>
        </w:rPr>
        <w:t xml:space="preserve">, ko </w:t>
      </w:r>
      <w:r w:rsidR="00B32B31" w:rsidRPr="007B4276">
        <w:rPr>
          <w:rFonts w:eastAsia="Times New Roman" w:cs="Arial"/>
          <w:color w:val="auto"/>
          <w:sz w:val="24"/>
          <w:szCs w:val="24"/>
          <w:lang w:eastAsia="sl-SI"/>
        </w:rPr>
        <w:t>dobavitelju</w:t>
      </w:r>
      <w:r w:rsidRPr="007B4276">
        <w:rPr>
          <w:rFonts w:eastAsia="Times New Roman" w:cs="Arial"/>
          <w:color w:val="auto"/>
          <w:sz w:val="24"/>
          <w:szCs w:val="24"/>
          <w:lang w:eastAsia="sl-SI"/>
        </w:rPr>
        <w:t xml:space="preserve"> posreduje pisno obvestilo o odstopu, </w:t>
      </w:r>
      <w:r w:rsidRPr="007B4276">
        <w:rPr>
          <w:rFonts w:cs="Arial"/>
          <w:color w:val="auto"/>
          <w:sz w:val="24"/>
          <w:szCs w:val="24"/>
        </w:rPr>
        <w:t>če dobavitelj preneha poslovati oz. opravljati dejavnost dobave sanitarnega potrošnega materiala</w:t>
      </w:r>
      <w:r w:rsidR="000F46CA" w:rsidRPr="007B4276">
        <w:rPr>
          <w:rFonts w:cs="Arial"/>
          <w:color w:val="auto"/>
          <w:sz w:val="24"/>
          <w:szCs w:val="24"/>
        </w:rPr>
        <w:t xml:space="preserve"> ali č</w:t>
      </w:r>
      <w:r w:rsidR="000F46CA" w:rsidRPr="007B4276">
        <w:rPr>
          <w:color w:val="auto"/>
          <w:sz w:val="24"/>
          <w:szCs w:val="24"/>
        </w:rPr>
        <w:t xml:space="preserve">e dobavitelj v roku enega leta oz. zaporedoma trikrat zamudi z dobavo materiala. </w:t>
      </w:r>
    </w:p>
    <w:p w14:paraId="034A6111" w14:textId="77777777" w:rsidR="000F46CA" w:rsidRPr="007B4276" w:rsidRDefault="000F46CA" w:rsidP="007B4276">
      <w:pPr>
        <w:autoSpaceDE w:val="0"/>
        <w:autoSpaceDN w:val="0"/>
        <w:adjustRightInd w:val="0"/>
        <w:spacing w:after="0" w:line="264" w:lineRule="auto"/>
        <w:jc w:val="both"/>
        <w:rPr>
          <w:rFonts w:cs="Arial"/>
          <w:color w:val="auto"/>
          <w:sz w:val="24"/>
          <w:szCs w:val="24"/>
        </w:rPr>
      </w:pPr>
    </w:p>
    <w:p w14:paraId="03DBF28E" w14:textId="09C37446" w:rsidR="000A359A" w:rsidRPr="007B4276" w:rsidRDefault="000A359A" w:rsidP="007B4276">
      <w:pPr>
        <w:autoSpaceDE w:val="0"/>
        <w:autoSpaceDN w:val="0"/>
        <w:adjustRightInd w:val="0"/>
        <w:spacing w:after="0" w:line="264" w:lineRule="auto"/>
        <w:jc w:val="both"/>
        <w:rPr>
          <w:rFonts w:cs="Arial"/>
          <w:color w:val="auto"/>
          <w:sz w:val="24"/>
          <w:szCs w:val="24"/>
        </w:rPr>
      </w:pPr>
      <w:r w:rsidRPr="007B4276">
        <w:rPr>
          <w:rFonts w:cs="Arial"/>
          <w:color w:val="auto"/>
          <w:sz w:val="24"/>
          <w:szCs w:val="24"/>
        </w:rPr>
        <w:t>Odpoved pogodbe mora biti pisna,</w:t>
      </w:r>
      <w:r w:rsidRPr="007B4276">
        <w:rPr>
          <w:color w:val="auto"/>
          <w:sz w:val="24"/>
          <w:szCs w:val="24"/>
        </w:rPr>
        <w:t xml:space="preserve"> z navedbo razloga ali razlogov, zaradi katerih se od pogodbe odstopa.</w:t>
      </w:r>
    </w:p>
    <w:p w14:paraId="27F4F0FA" w14:textId="77777777" w:rsidR="000A359A" w:rsidRPr="007B4276" w:rsidRDefault="000A359A" w:rsidP="007B4276">
      <w:pPr>
        <w:autoSpaceDE w:val="0"/>
        <w:autoSpaceDN w:val="0"/>
        <w:adjustRightInd w:val="0"/>
        <w:spacing w:after="0" w:line="264" w:lineRule="auto"/>
        <w:jc w:val="both"/>
        <w:rPr>
          <w:rFonts w:cs="Arial"/>
          <w:color w:val="auto"/>
          <w:sz w:val="24"/>
          <w:szCs w:val="24"/>
        </w:rPr>
      </w:pPr>
    </w:p>
    <w:p w14:paraId="053424C5" w14:textId="353C5D73" w:rsidR="000A359A" w:rsidRPr="007B4276" w:rsidRDefault="000A359A" w:rsidP="007B4276">
      <w:pPr>
        <w:spacing w:after="0" w:line="264" w:lineRule="auto"/>
        <w:ind w:right="-2"/>
        <w:jc w:val="both"/>
        <w:rPr>
          <w:rFonts w:eastAsia="Times New Roman" w:cs="Arial"/>
          <w:color w:val="auto"/>
          <w:sz w:val="24"/>
          <w:szCs w:val="24"/>
          <w:lang w:eastAsia="sl-SI"/>
        </w:rPr>
      </w:pPr>
      <w:r w:rsidRPr="007B4276">
        <w:rPr>
          <w:rFonts w:eastAsia="Times New Roman" w:cs="Arial"/>
          <w:color w:val="auto"/>
          <w:sz w:val="24"/>
          <w:szCs w:val="24"/>
          <w:lang w:eastAsia="sl-SI"/>
        </w:rPr>
        <w:t xml:space="preserve">Če naročnik odstopi od pogodbe iz razlogov, ki so izključno na strani </w:t>
      </w:r>
      <w:r w:rsidR="00B32B31" w:rsidRPr="007B4276">
        <w:rPr>
          <w:rFonts w:eastAsia="Times New Roman" w:cs="Arial"/>
          <w:color w:val="auto"/>
          <w:sz w:val="24"/>
          <w:szCs w:val="24"/>
          <w:lang w:eastAsia="sl-SI"/>
        </w:rPr>
        <w:t>dobavitelja</w:t>
      </w:r>
      <w:r w:rsidRPr="007B4276">
        <w:rPr>
          <w:rFonts w:eastAsia="Times New Roman" w:cs="Arial"/>
          <w:color w:val="auto"/>
          <w:sz w:val="24"/>
          <w:szCs w:val="24"/>
          <w:lang w:eastAsia="sl-SI"/>
        </w:rPr>
        <w:t xml:space="preserve">, je </w:t>
      </w:r>
      <w:r w:rsidR="00B32B31" w:rsidRPr="007B4276">
        <w:rPr>
          <w:rFonts w:eastAsia="Times New Roman" w:cs="Arial"/>
          <w:color w:val="auto"/>
          <w:sz w:val="24"/>
          <w:szCs w:val="24"/>
          <w:lang w:eastAsia="sl-SI"/>
        </w:rPr>
        <w:t>dobavitelj</w:t>
      </w:r>
      <w:r w:rsidRPr="007B4276">
        <w:rPr>
          <w:rFonts w:eastAsia="Times New Roman" w:cs="Arial"/>
          <w:color w:val="auto"/>
          <w:sz w:val="24"/>
          <w:szCs w:val="24"/>
          <w:lang w:eastAsia="sl-SI"/>
        </w:rPr>
        <w:t xml:space="preserve"> dolžan plačati pogodbeno kazen v 10 % pogodbene </w:t>
      </w:r>
      <w:r w:rsidR="000F46CA" w:rsidRPr="007B4276">
        <w:rPr>
          <w:rFonts w:eastAsia="Times New Roman" w:cs="Arial"/>
          <w:color w:val="auto"/>
          <w:sz w:val="24"/>
          <w:szCs w:val="24"/>
          <w:lang w:eastAsia="sl-SI"/>
        </w:rPr>
        <w:t xml:space="preserve">vrednosti </w:t>
      </w:r>
      <w:r w:rsidRPr="007B4276">
        <w:rPr>
          <w:rFonts w:eastAsia="Times New Roman" w:cs="Arial"/>
          <w:color w:val="auto"/>
          <w:sz w:val="24"/>
          <w:szCs w:val="24"/>
          <w:lang w:eastAsia="sl-SI"/>
        </w:rPr>
        <w:t xml:space="preserve">(brez DDV) </w:t>
      </w:r>
      <w:r w:rsidR="000F46CA" w:rsidRPr="007B4276">
        <w:rPr>
          <w:rFonts w:eastAsia="Times New Roman" w:cs="Arial"/>
          <w:color w:val="auto"/>
          <w:sz w:val="24"/>
          <w:szCs w:val="24"/>
          <w:lang w:eastAsia="sl-SI"/>
        </w:rPr>
        <w:t xml:space="preserve">iz prvega odstavka 5. člena te pogodbe </w:t>
      </w:r>
      <w:r w:rsidRPr="007B4276">
        <w:rPr>
          <w:rFonts w:eastAsia="Times New Roman" w:cs="Arial"/>
          <w:color w:val="auto"/>
          <w:sz w:val="24"/>
          <w:szCs w:val="24"/>
          <w:lang w:eastAsia="sl-SI"/>
        </w:rPr>
        <w:t>in škodo, ki nastane naročniku zaradi odstopa.</w:t>
      </w:r>
    </w:p>
    <w:p w14:paraId="3C7356DC" w14:textId="77777777" w:rsidR="000A359A" w:rsidRPr="007B4276" w:rsidRDefault="000A359A" w:rsidP="007B4276">
      <w:pPr>
        <w:autoSpaceDE w:val="0"/>
        <w:autoSpaceDN w:val="0"/>
        <w:adjustRightInd w:val="0"/>
        <w:spacing w:after="0" w:line="264" w:lineRule="auto"/>
        <w:jc w:val="both"/>
        <w:rPr>
          <w:rFonts w:cs="Arial"/>
          <w:color w:val="auto"/>
          <w:sz w:val="24"/>
          <w:szCs w:val="24"/>
        </w:rPr>
      </w:pPr>
    </w:p>
    <w:p w14:paraId="03F37F58" w14:textId="6B255D6C" w:rsidR="008F4275" w:rsidRPr="007B4276" w:rsidRDefault="008F4275" w:rsidP="007B4276">
      <w:pPr>
        <w:spacing w:after="0" w:line="264" w:lineRule="auto"/>
        <w:ind w:right="-2"/>
        <w:jc w:val="both"/>
        <w:rPr>
          <w:rFonts w:eastAsia="Times New Roman" w:cs="Arial"/>
          <w:b/>
          <w:color w:val="auto"/>
          <w:sz w:val="24"/>
          <w:szCs w:val="24"/>
          <w:lang w:eastAsia="sl-SI"/>
        </w:rPr>
      </w:pPr>
      <w:r w:rsidRPr="007B4276">
        <w:rPr>
          <w:rFonts w:eastAsia="Times New Roman" w:cs="Arial"/>
          <w:color w:val="auto"/>
          <w:sz w:val="24"/>
          <w:szCs w:val="24"/>
          <w:lang w:eastAsia="sl-SI"/>
        </w:rPr>
        <w:t>Po prenehanju veljavnosti pogodbe</w:t>
      </w:r>
      <w:r w:rsidR="00843220" w:rsidRPr="007B4276">
        <w:rPr>
          <w:rFonts w:eastAsia="Times New Roman" w:cs="Arial"/>
          <w:color w:val="auto"/>
          <w:sz w:val="24"/>
          <w:szCs w:val="24"/>
          <w:lang w:eastAsia="sl-SI"/>
        </w:rPr>
        <w:t xml:space="preserve"> v skladu s tem al</w:t>
      </w:r>
      <w:r w:rsidR="00295EE3" w:rsidRPr="007B4276">
        <w:rPr>
          <w:rFonts w:eastAsia="Times New Roman" w:cs="Arial"/>
          <w:color w:val="auto"/>
          <w:sz w:val="24"/>
          <w:szCs w:val="24"/>
          <w:lang w:eastAsia="sl-SI"/>
        </w:rPr>
        <w:t xml:space="preserve">i </w:t>
      </w:r>
      <w:r w:rsidR="000A359A" w:rsidRPr="007B4276">
        <w:rPr>
          <w:rFonts w:eastAsia="Times New Roman" w:cs="Arial"/>
          <w:color w:val="auto"/>
          <w:sz w:val="24"/>
          <w:szCs w:val="24"/>
          <w:lang w:eastAsia="sl-SI"/>
        </w:rPr>
        <w:t>11</w:t>
      </w:r>
      <w:r w:rsidR="00295EE3" w:rsidRPr="007B4276">
        <w:rPr>
          <w:rFonts w:eastAsia="Times New Roman" w:cs="Arial"/>
          <w:color w:val="auto"/>
          <w:sz w:val="24"/>
          <w:szCs w:val="24"/>
          <w:lang w:eastAsia="sl-SI"/>
        </w:rPr>
        <w:t>3</w:t>
      </w:r>
      <w:r w:rsidR="00A626BA" w:rsidRPr="007B4276">
        <w:rPr>
          <w:rFonts w:eastAsia="Times New Roman" w:cs="Arial"/>
          <w:color w:val="auto"/>
          <w:sz w:val="24"/>
          <w:szCs w:val="24"/>
          <w:lang w:eastAsia="sl-SI"/>
        </w:rPr>
        <w:t>. členom te pogodbe</w:t>
      </w:r>
      <w:r w:rsidRPr="007B4276">
        <w:rPr>
          <w:rFonts w:eastAsia="Times New Roman" w:cs="Arial"/>
          <w:color w:val="auto"/>
          <w:sz w:val="24"/>
          <w:szCs w:val="24"/>
          <w:lang w:eastAsia="sl-SI"/>
        </w:rPr>
        <w:t xml:space="preserve"> pripadajo </w:t>
      </w:r>
      <w:r w:rsidR="000A359A" w:rsidRPr="007B4276">
        <w:rPr>
          <w:rFonts w:eastAsia="Times New Roman" w:cs="Arial"/>
          <w:color w:val="auto"/>
          <w:sz w:val="24"/>
          <w:szCs w:val="24"/>
          <w:lang w:eastAsia="sl-SI"/>
        </w:rPr>
        <w:t>dobavitelju</w:t>
      </w:r>
      <w:r w:rsidRPr="007B4276">
        <w:rPr>
          <w:rFonts w:eastAsia="Times New Roman" w:cs="Arial"/>
          <w:color w:val="auto"/>
          <w:sz w:val="24"/>
          <w:szCs w:val="24"/>
          <w:lang w:eastAsia="sl-SI"/>
        </w:rPr>
        <w:t xml:space="preserve"> izključno tista plačila po tej pogodbi, za plačilo katerih so bili na dan prenehanja veljavnosti pogodbe izpolnjeni vsi pogoji v skladu s to pogodbo.</w:t>
      </w:r>
    </w:p>
    <w:p w14:paraId="1F7D6440" w14:textId="77777777" w:rsidR="00B22AC0" w:rsidRPr="007B4276" w:rsidRDefault="00B22AC0" w:rsidP="007B4276">
      <w:pPr>
        <w:spacing w:after="0" w:line="264" w:lineRule="auto"/>
        <w:rPr>
          <w:rFonts w:cs="Arial"/>
          <w:b/>
          <w:color w:val="000000" w:themeColor="text1"/>
          <w:sz w:val="24"/>
          <w:szCs w:val="24"/>
        </w:rPr>
      </w:pPr>
    </w:p>
    <w:p w14:paraId="3F10D9E8" w14:textId="77777777" w:rsidR="00183054" w:rsidRPr="007B4276" w:rsidRDefault="00183054" w:rsidP="007B4276">
      <w:pPr>
        <w:spacing w:after="0" w:line="264" w:lineRule="auto"/>
        <w:rPr>
          <w:rFonts w:cs="Arial"/>
          <w:b/>
          <w:color w:val="auto"/>
          <w:sz w:val="24"/>
          <w:szCs w:val="24"/>
        </w:rPr>
      </w:pPr>
      <w:r w:rsidRPr="007B4276">
        <w:rPr>
          <w:rFonts w:cs="Arial"/>
          <w:b/>
          <w:color w:val="000000" w:themeColor="text1"/>
          <w:sz w:val="24"/>
          <w:szCs w:val="24"/>
        </w:rPr>
        <w:t>PROT</w:t>
      </w:r>
      <w:r w:rsidRPr="007B4276">
        <w:rPr>
          <w:rFonts w:cs="Arial"/>
          <w:b/>
          <w:color w:val="auto"/>
          <w:sz w:val="24"/>
          <w:szCs w:val="24"/>
        </w:rPr>
        <w:t>IKORUPCIJSKA KLAVZULA</w:t>
      </w:r>
    </w:p>
    <w:p w14:paraId="048473B9" w14:textId="77777777" w:rsidR="00183054" w:rsidRPr="007B4276" w:rsidRDefault="00183054" w:rsidP="007B4276">
      <w:pPr>
        <w:pStyle w:val="Odstavekseznama"/>
        <w:numPr>
          <w:ilvl w:val="0"/>
          <w:numId w:val="42"/>
        </w:numPr>
        <w:spacing w:after="0" w:line="264" w:lineRule="auto"/>
        <w:jc w:val="center"/>
        <w:rPr>
          <w:rFonts w:cs="Arial"/>
          <w:b/>
          <w:color w:val="auto"/>
          <w:sz w:val="24"/>
          <w:szCs w:val="24"/>
        </w:rPr>
      </w:pPr>
      <w:r w:rsidRPr="007B4276">
        <w:rPr>
          <w:rFonts w:cs="Arial"/>
          <w:b/>
          <w:color w:val="auto"/>
          <w:sz w:val="24"/>
          <w:szCs w:val="24"/>
        </w:rPr>
        <w:t>člen</w:t>
      </w:r>
    </w:p>
    <w:p w14:paraId="68583CE6" w14:textId="77777777" w:rsidR="00183054" w:rsidRPr="007B4276" w:rsidRDefault="00183054" w:rsidP="007B4276">
      <w:pPr>
        <w:spacing w:after="0" w:line="264" w:lineRule="auto"/>
        <w:jc w:val="both"/>
        <w:rPr>
          <w:rFonts w:cs="Arial"/>
          <w:color w:val="auto"/>
          <w:sz w:val="24"/>
          <w:szCs w:val="24"/>
        </w:rPr>
      </w:pPr>
    </w:p>
    <w:p w14:paraId="535E444C" w14:textId="77777777" w:rsidR="00735D81" w:rsidRPr="007B4276" w:rsidRDefault="00735D81" w:rsidP="007B4276">
      <w:pPr>
        <w:autoSpaceDE w:val="0"/>
        <w:autoSpaceDN w:val="0"/>
        <w:adjustRightInd w:val="0"/>
        <w:spacing w:after="0" w:line="264" w:lineRule="auto"/>
        <w:jc w:val="both"/>
        <w:rPr>
          <w:rFonts w:cs="Arial"/>
          <w:bCs/>
          <w:iCs/>
          <w:sz w:val="24"/>
          <w:szCs w:val="24"/>
        </w:rPr>
      </w:pPr>
      <w:r w:rsidRPr="007B4276">
        <w:rPr>
          <w:rFonts w:cs="Arial"/>
          <w:bCs/>
          <w:iCs/>
          <w:sz w:val="24"/>
          <w:szCs w:val="24"/>
        </w:rPr>
        <w:t>Ta pogodba je nična, kadar kdo v imenu ali na račun dobavitelja predstavniku, posredniku ali zastopniku naročnika obljubi, ponudi ali da kakšno nedovoljeno korist za:</w:t>
      </w:r>
    </w:p>
    <w:p w14:paraId="626EFC76" w14:textId="77777777" w:rsidR="00735D81" w:rsidRPr="007B4276" w:rsidRDefault="00735D81" w:rsidP="00FF631D">
      <w:pPr>
        <w:numPr>
          <w:ilvl w:val="0"/>
          <w:numId w:val="64"/>
        </w:numPr>
        <w:autoSpaceDE w:val="0"/>
        <w:autoSpaceDN w:val="0"/>
        <w:adjustRightInd w:val="0"/>
        <w:spacing w:after="0" w:line="264" w:lineRule="auto"/>
        <w:jc w:val="both"/>
        <w:rPr>
          <w:rFonts w:cs="Arial"/>
          <w:bCs/>
          <w:iCs/>
          <w:sz w:val="24"/>
          <w:szCs w:val="24"/>
        </w:rPr>
      </w:pPr>
      <w:r w:rsidRPr="007B4276">
        <w:rPr>
          <w:rFonts w:cs="Arial"/>
          <w:bCs/>
          <w:iCs/>
          <w:sz w:val="24"/>
          <w:szCs w:val="24"/>
        </w:rPr>
        <w:t xml:space="preserve">pridobitev posla ali </w:t>
      </w:r>
    </w:p>
    <w:p w14:paraId="56D82770" w14:textId="77777777" w:rsidR="00735D81" w:rsidRPr="007B4276" w:rsidRDefault="00735D81" w:rsidP="00FF631D">
      <w:pPr>
        <w:numPr>
          <w:ilvl w:val="0"/>
          <w:numId w:val="64"/>
        </w:numPr>
        <w:autoSpaceDE w:val="0"/>
        <w:autoSpaceDN w:val="0"/>
        <w:adjustRightInd w:val="0"/>
        <w:spacing w:after="0" w:line="264" w:lineRule="auto"/>
        <w:jc w:val="both"/>
        <w:rPr>
          <w:rFonts w:cs="Arial"/>
          <w:bCs/>
          <w:iCs/>
          <w:sz w:val="24"/>
          <w:szCs w:val="24"/>
        </w:rPr>
      </w:pPr>
      <w:r w:rsidRPr="007B4276">
        <w:rPr>
          <w:rFonts w:cs="Arial"/>
          <w:bCs/>
          <w:iCs/>
          <w:sz w:val="24"/>
          <w:szCs w:val="24"/>
        </w:rPr>
        <w:t xml:space="preserve">sklenitev posla pod ugodnejšimi pogoji ali </w:t>
      </w:r>
    </w:p>
    <w:p w14:paraId="3D6DD518" w14:textId="77777777" w:rsidR="00735D81" w:rsidRPr="007B4276" w:rsidRDefault="00735D81" w:rsidP="00FF631D">
      <w:pPr>
        <w:numPr>
          <w:ilvl w:val="0"/>
          <w:numId w:val="64"/>
        </w:numPr>
        <w:autoSpaceDE w:val="0"/>
        <w:autoSpaceDN w:val="0"/>
        <w:adjustRightInd w:val="0"/>
        <w:spacing w:after="0" w:line="264" w:lineRule="auto"/>
        <w:jc w:val="both"/>
        <w:rPr>
          <w:rFonts w:cs="Arial"/>
          <w:bCs/>
          <w:iCs/>
          <w:sz w:val="24"/>
          <w:szCs w:val="24"/>
        </w:rPr>
      </w:pPr>
      <w:r w:rsidRPr="007B4276">
        <w:rPr>
          <w:rFonts w:cs="Arial"/>
          <w:bCs/>
          <w:iCs/>
          <w:sz w:val="24"/>
          <w:szCs w:val="24"/>
        </w:rPr>
        <w:t xml:space="preserve">opustitev dolžnega nadzora nad izvajanjem pogodbenih obveznosti ali </w:t>
      </w:r>
    </w:p>
    <w:p w14:paraId="3994D8A7" w14:textId="77777777" w:rsidR="00735D81" w:rsidRPr="007B4276" w:rsidRDefault="00735D81" w:rsidP="00FF631D">
      <w:pPr>
        <w:numPr>
          <w:ilvl w:val="0"/>
          <w:numId w:val="64"/>
        </w:numPr>
        <w:autoSpaceDE w:val="0"/>
        <w:autoSpaceDN w:val="0"/>
        <w:adjustRightInd w:val="0"/>
        <w:spacing w:after="0" w:line="264" w:lineRule="auto"/>
        <w:jc w:val="both"/>
        <w:rPr>
          <w:rFonts w:cs="Arial"/>
          <w:bCs/>
          <w:iCs/>
          <w:sz w:val="24"/>
          <w:szCs w:val="24"/>
        </w:rPr>
      </w:pPr>
      <w:r w:rsidRPr="007B4276">
        <w:rPr>
          <w:rFonts w:cs="Arial"/>
          <w:bCs/>
          <w:iCs/>
          <w:sz w:val="24"/>
          <w:szCs w:val="24"/>
        </w:rPr>
        <w:t>drugo ravnanje ali opustitev, s katerim je naročniku povzročena škoda ali je omogočena pridobitev nedovoljene koristi predstavniku, posredniku ali zastopniku naročnika oz. dobavitelju ali njenemu predstavniku, posredniku ali zastopniku.</w:t>
      </w:r>
    </w:p>
    <w:p w14:paraId="1E485DD4" w14:textId="77777777" w:rsidR="00735D81" w:rsidRPr="007B4276" w:rsidRDefault="00735D81" w:rsidP="007B4276">
      <w:pPr>
        <w:spacing w:after="0" w:line="264" w:lineRule="auto"/>
        <w:jc w:val="both"/>
        <w:rPr>
          <w:rFonts w:cs="Arial"/>
          <w:bCs/>
          <w:iCs/>
          <w:sz w:val="24"/>
          <w:szCs w:val="24"/>
        </w:rPr>
      </w:pPr>
    </w:p>
    <w:p w14:paraId="59445BB7" w14:textId="77777777" w:rsidR="00735D81" w:rsidRPr="007B4276" w:rsidRDefault="00735D81" w:rsidP="007B4276">
      <w:pPr>
        <w:spacing w:after="0" w:line="264" w:lineRule="auto"/>
        <w:jc w:val="both"/>
        <w:rPr>
          <w:rFonts w:cs="Arial"/>
          <w:bCs/>
          <w:iCs/>
          <w:color w:val="auto"/>
          <w:sz w:val="24"/>
          <w:szCs w:val="24"/>
        </w:rPr>
      </w:pPr>
      <w:r w:rsidRPr="007B4276">
        <w:rPr>
          <w:rFonts w:cs="Arial"/>
          <w:bCs/>
          <w:iCs/>
          <w:sz w:val="24"/>
          <w:szCs w:val="24"/>
        </w:rPr>
        <w:t>Zaradi ničnosti posameznega pogodbenega določila ni nična celotna pogodba, če lahko obstane brez ničnega določila in če nično določilo ni bilo ne pogodbeni pogoj in ne odločilen nagib za sklenitev predmetne pogodbe.</w:t>
      </w:r>
    </w:p>
    <w:p w14:paraId="56192561" w14:textId="77777777" w:rsidR="00CA6574" w:rsidRPr="007B4276" w:rsidRDefault="00CA6574" w:rsidP="007B4276">
      <w:pPr>
        <w:autoSpaceDE w:val="0"/>
        <w:autoSpaceDN w:val="0"/>
        <w:adjustRightInd w:val="0"/>
        <w:spacing w:after="0" w:line="264" w:lineRule="auto"/>
        <w:jc w:val="both"/>
        <w:rPr>
          <w:rFonts w:cs="Arial"/>
          <w:b/>
          <w:color w:val="000000" w:themeColor="text1"/>
          <w:sz w:val="24"/>
          <w:szCs w:val="24"/>
        </w:rPr>
      </w:pPr>
    </w:p>
    <w:p w14:paraId="25199C53" w14:textId="67253C96" w:rsidR="00CA6574" w:rsidRPr="007B4276" w:rsidRDefault="00CA6574" w:rsidP="007B4276">
      <w:pPr>
        <w:spacing w:after="0" w:line="264" w:lineRule="auto"/>
        <w:jc w:val="both"/>
        <w:rPr>
          <w:rFonts w:eastAsia="Times New Roman" w:cs="Arial"/>
          <w:color w:val="000000" w:themeColor="text1"/>
          <w:sz w:val="24"/>
          <w:szCs w:val="24"/>
        </w:rPr>
      </w:pPr>
      <w:r w:rsidRPr="007B4276">
        <w:rPr>
          <w:rFonts w:eastAsia="Times New Roman" w:cs="Arial"/>
          <w:color w:val="000000" w:themeColor="text1"/>
          <w:sz w:val="24"/>
          <w:szCs w:val="24"/>
        </w:rPr>
        <w:t xml:space="preserve">Priloga 3 in sestavni del te pogodbe je tudi Izjava o udeležbi fizičnih in pravnih oseb v lastništvu </w:t>
      </w:r>
      <w:r w:rsidR="00B32B31" w:rsidRPr="007B4276">
        <w:rPr>
          <w:rFonts w:eastAsia="Times New Roman" w:cs="Arial"/>
          <w:color w:val="000000" w:themeColor="text1"/>
          <w:sz w:val="24"/>
          <w:szCs w:val="24"/>
        </w:rPr>
        <w:t>dobavitelja</w:t>
      </w:r>
      <w:r w:rsidRPr="007B4276">
        <w:rPr>
          <w:rFonts w:eastAsia="Times New Roman" w:cs="Arial"/>
          <w:color w:val="000000" w:themeColor="text1"/>
          <w:sz w:val="24"/>
          <w:szCs w:val="24"/>
        </w:rPr>
        <w:t>, kot jo določa veljaven Zakon o integriteti in preprečevanju korupcije.</w:t>
      </w:r>
    </w:p>
    <w:p w14:paraId="301EB52F" w14:textId="77777777" w:rsidR="00CA6574" w:rsidRPr="007B4276" w:rsidRDefault="00CA6574" w:rsidP="007B4276">
      <w:pPr>
        <w:autoSpaceDE w:val="0"/>
        <w:autoSpaceDN w:val="0"/>
        <w:adjustRightInd w:val="0"/>
        <w:spacing w:after="0" w:line="264" w:lineRule="auto"/>
        <w:jc w:val="both"/>
        <w:rPr>
          <w:rFonts w:cs="Arial"/>
          <w:b/>
          <w:color w:val="000000" w:themeColor="text1"/>
          <w:sz w:val="24"/>
          <w:szCs w:val="24"/>
        </w:rPr>
      </w:pPr>
    </w:p>
    <w:p w14:paraId="2E7F632F" w14:textId="27AB0DC3" w:rsidR="00735D81" w:rsidRPr="007B4276" w:rsidRDefault="00CA6574" w:rsidP="007B4276">
      <w:pPr>
        <w:autoSpaceDE w:val="0"/>
        <w:autoSpaceDN w:val="0"/>
        <w:adjustRightInd w:val="0"/>
        <w:spacing w:after="0" w:line="264" w:lineRule="auto"/>
        <w:jc w:val="both"/>
        <w:rPr>
          <w:rFonts w:cs="Arial"/>
          <w:bCs/>
          <w:iCs/>
          <w:color w:val="auto"/>
          <w:sz w:val="24"/>
          <w:szCs w:val="24"/>
        </w:rPr>
      </w:pPr>
      <w:r w:rsidRPr="007B4276">
        <w:rPr>
          <w:rFonts w:cs="Arial"/>
          <w:b/>
          <w:color w:val="000000" w:themeColor="text1"/>
          <w:sz w:val="24"/>
          <w:szCs w:val="24"/>
        </w:rPr>
        <w:t>OKOLJSKA IN SOCIALNA KLAVZULA</w:t>
      </w:r>
    </w:p>
    <w:p w14:paraId="40A7F11B" w14:textId="77777777" w:rsidR="00CA6574" w:rsidRPr="007B4276" w:rsidRDefault="00CA6574" w:rsidP="007B4276">
      <w:pPr>
        <w:pStyle w:val="Odstavekseznama"/>
        <w:numPr>
          <w:ilvl w:val="0"/>
          <w:numId w:val="42"/>
        </w:numPr>
        <w:spacing w:after="0" w:line="264" w:lineRule="auto"/>
        <w:jc w:val="center"/>
        <w:rPr>
          <w:rFonts w:cs="Arial"/>
          <w:b/>
          <w:color w:val="auto"/>
          <w:sz w:val="24"/>
          <w:szCs w:val="24"/>
        </w:rPr>
      </w:pPr>
      <w:r w:rsidRPr="007B4276">
        <w:rPr>
          <w:rFonts w:cs="Arial"/>
          <w:b/>
          <w:color w:val="auto"/>
          <w:sz w:val="24"/>
          <w:szCs w:val="24"/>
        </w:rPr>
        <w:t>člen</w:t>
      </w:r>
    </w:p>
    <w:p w14:paraId="05D97B45" w14:textId="77777777" w:rsidR="00CA6574" w:rsidRPr="007B4276" w:rsidRDefault="00CA6574" w:rsidP="007B4276">
      <w:pPr>
        <w:spacing w:after="0" w:line="264" w:lineRule="auto"/>
        <w:jc w:val="both"/>
        <w:rPr>
          <w:rFonts w:cs="Arial"/>
          <w:color w:val="auto"/>
          <w:sz w:val="24"/>
          <w:szCs w:val="24"/>
        </w:rPr>
      </w:pPr>
    </w:p>
    <w:p w14:paraId="680CC489" w14:textId="3BAAB479" w:rsidR="00735D81" w:rsidRPr="007B4276" w:rsidRDefault="00735D81" w:rsidP="007B4276">
      <w:pPr>
        <w:autoSpaceDE w:val="0"/>
        <w:autoSpaceDN w:val="0"/>
        <w:adjustRightInd w:val="0"/>
        <w:spacing w:after="0" w:line="264" w:lineRule="auto"/>
        <w:jc w:val="both"/>
        <w:rPr>
          <w:rFonts w:cs="Arial"/>
          <w:color w:val="auto"/>
          <w:kern w:val="3"/>
          <w:sz w:val="24"/>
          <w:szCs w:val="24"/>
          <w:lang w:eastAsia="zh-CN"/>
        </w:rPr>
      </w:pPr>
      <w:r w:rsidRPr="007B4276">
        <w:rPr>
          <w:rFonts w:cs="Arial"/>
          <w:color w:val="auto"/>
          <w:sz w:val="24"/>
          <w:szCs w:val="24"/>
        </w:rPr>
        <w:t xml:space="preserve">Če je ali postane katera koli od pogodbenih določb neveljavna, to ne vpliva na ostale pogodbene določbe. Neveljavna določba se nadomesti z veljavno, ki mora čim bolj ustrezati namenu, ki ga je želela doseči neveljavna določba. Ne glede na navedeno ta </w:t>
      </w:r>
      <w:r w:rsidRPr="007B4276">
        <w:rPr>
          <w:rFonts w:cs="Arial"/>
          <w:color w:val="auto"/>
          <w:kern w:val="3"/>
          <w:sz w:val="24"/>
          <w:szCs w:val="24"/>
          <w:lang w:eastAsia="zh-CN"/>
        </w:rPr>
        <w:t xml:space="preserve"> pogodba skladno s četrtim odstavkom 67. člena </w:t>
      </w:r>
      <w:r w:rsidRPr="007B4276">
        <w:rPr>
          <w:rFonts w:cs="Arial"/>
          <w:bCs/>
          <w:color w:val="auto"/>
          <w:sz w:val="24"/>
          <w:szCs w:val="24"/>
          <w:shd w:val="clear" w:color="auto" w:fill="FFFFFF"/>
        </w:rPr>
        <w:t>ZJN-3</w:t>
      </w:r>
      <w:r w:rsidRPr="007B4276">
        <w:rPr>
          <w:rFonts w:cs="Arial"/>
          <w:color w:val="auto"/>
          <w:kern w:val="3"/>
          <w:sz w:val="24"/>
          <w:szCs w:val="24"/>
          <w:lang w:eastAsia="zh-CN"/>
        </w:rPr>
        <w:t xml:space="preserve"> preneha veljati, če je naročnik seznanjen, da je:</w:t>
      </w:r>
    </w:p>
    <w:p w14:paraId="4CDC9A07" w14:textId="77777777" w:rsidR="00735D81" w:rsidRPr="007B4276" w:rsidRDefault="00735D81" w:rsidP="00FF631D">
      <w:pPr>
        <w:numPr>
          <w:ilvl w:val="0"/>
          <w:numId w:val="65"/>
        </w:numPr>
        <w:overflowPunct w:val="0"/>
        <w:autoSpaceDE w:val="0"/>
        <w:autoSpaceDN w:val="0"/>
        <w:adjustRightInd w:val="0"/>
        <w:spacing w:after="0" w:line="264" w:lineRule="auto"/>
        <w:ind w:right="-2"/>
        <w:contextualSpacing/>
        <w:jc w:val="both"/>
        <w:textAlignment w:val="baseline"/>
        <w:rPr>
          <w:rFonts w:cs="Arial"/>
          <w:color w:val="auto"/>
          <w:kern w:val="3"/>
          <w:sz w:val="24"/>
          <w:szCs w:val="24"/>
          <w:lang w:eastAsia="zh-CN"/>
        </w:rPr>
      </w:pPr>
      <w:r w:rsidRPr="007B4276">
        <w:rPr>
          <w:rFonts w:cs="Arial"/>
          <w:color w:val="auto"/>
          <w:kern w:val="3"/>
          <w:sz w:val="24"/>
          <w:szCs w:val="24"/>
          <w:lang w:eastAsia="zh-CN"/>
        </w:rPr>
        <w:t xml:space="preserve">sodišče s pravnomočno odločitvijo ugotovilo kršitev obveznosti iz drugega odstavka 3. člena ZJN-3 s strani dobavitelja ali njegovega podizvajalca ali </w:t>
      </w:r>
    </w:p>
    <w:p w14:paraId="460DEBB7" w14:textId="7172A74C" w:rsidR="00735D81" w:rsidRPr="007B4276" w:rsidRDefault="00735D81" w:rsidP="00FF631D">
      <w:pPr>
        <w:numPr>
          <w:ilvl w:val="0"/>
          <w:numId w:val="65"/>
        </w:numPr>
        <w:overflowPunct w:val="0"/>
        <w:autoSpaceDE w:val="0"/>
        <w:autoSpaceDN w:val="0"/>
        <w:adjustRightInd w:val="0"/>
        <w:spacing w:after="0" w:line="264" w:lineRule="auto"/>
        <w:ind w:right="-2"/>
        <w:contextualSpacing/>
        <w:jc w:val="both"/>
        <w:textAlignment w:val="baseline"/>
        <w:rPr>
          <w:rFonts w:cs="Arial"/>
          <w:color w:val="auto"/>
          <w:kern w:val="3"/>
          <w:sz w:val="24"/>
          <w:szCs w:val="24"/>
          <w:lang w:eastAsia="zh-CN"/>
        </w:rPr>
      </w:pPr>
      <w:r w:rsidRPr="007B4276">
        <w:rPr>
          <w:rFonts w:cs="Arial"/>
          <w:color w:val="auto"/>
          <w:kern w:val="3"/>
          <w:sz w:val="24"/>
          <w:szCs w:val="24"/>
          <w:lang w:eastAsia="zh-CN"/>
        </w:rPr>
        <w:t>dobavitelj ali njegov podizvajalec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v času izvajanja pogodbe oz. od roka za predložitev ponudb dalje s pravnomočno odločitvijo oz. odločitvami izrekel globo za prekršek.</w:t>
      </w:r>
    </w:p>
    <w:p w14:paraId="1F1897E9" w14:textId="77777777" w:rsidR="00735D81" w:rsidRPr="007B4276" w:rsidRDefault="00735D81" w:rsidP="007B4276">
      <w:pPr>
        <w:spacing w:after="0" w:line="264" w:lineRule="auto"/>
        <w:ind w:right="-2"/>
        <w:contextualSpacing/>
        <w:jc w:val="both"/>
        <w:rPr>
          <w:rFonts w:cs="Arial"/>
          <w:color w:val="auto"/>
          <w:kern w:val="3"/>
          <w:sz w:val="24"/>
          <w:szCs w:val="24"/>
          <w:lang w:eastAsia="zh-CN"/>
        </w:rPr>
      </w:pPr>
    </w:p>
    <w:p w14:paraId="0D88839D" w14:textId="39C0D938" w:rsidR="00735D81" w:rsidRPr="007B4276" w:rsidRDefault="00735D81" w:rsidP="007B4276">
      <w:pPr>
        <w:spacing w:after="0" w:line="264" w:lineRule="auto"/>
        <w:ind w:right="-2"/>
        <w:contextualSpacing/>
        <w:jc w:val="both"/>
        <w:rPr>
          <w:rFonts w:cs="Arial"/>
          <w:color w:val="auto"/>
          <w:kern w:val="3"/>
          <w:sz w:val="24"/>
          <w:szCs w:val="24"/>
          <w:lang w:eastAsia="zh-CN"/>
        </w:rPr>
      </w:pPr>
      <w:r w:rsidRPr="007B4276">
        <w:rPr>
          <w:rFonts w:cs="Arial"/>
          <w:color w:val="auto"/>
          <w:kern w:val="3"/>
          <w:sz w:val="24"/>
          <w:szCs w:val="24"/>
          <w:lang w:eastAsia="zh-CN"/>
        </w:rPr>
        <w:t xml:space="preserve">Razvezni pogoj iz prejšnjega odstavka se uresniči pod pogojem, da se naročnik s kršitvijo seznani najmanj šest mesecev pred iztekom veljavnosti pogodbe, v primeru nastopanja s podizvajalci pa tudi, če dobavitelj podizvajalca kljub ugotovljeni kršitvi v roku 30 (trideset) dni od seznanitve s kršitvijo ustrezno ne nadomesti oz. ga zamenja z drugim podizvajalcem. V primerih iz tega odstavka naročnik nemudoma oz. najkasneje 30. dan od seznanitve s kršitvijo začne postopek javnega naročanja za izbiro novega </w:t>
      </w:r>
      <w:r w:rsidR="00CA6574" w:rsidRPr="007B4276">
        <w:rPr>
          <w:rFonts w:cs="Arial"/>
          <w:color w:val="auto"/>
          <w:kern w:val="3"/>
          <w:sz w:val="24"/>
          <w:szCs w:val="24"/>
          <w:lang w:eastAsia="zh-CN"/>
        </w:rPr>
        <w:t>dobavitelja</w:t>
      </w:r>
      <w:r w:rsidRPr="007B4276">
        <w:rPr>
          <w:rFonts w:cs="Arial"/>
          <w:color w:val="auto"/>
          <w:kern w:val="3"/>
          <w:sz w:val="24"/>
          <w:szCs w:val="24"/>
          <w:lang w:eastAsia="zh-CN"/>
        </w:rPr>
        <w:t>.</w:t>
      </w:r>
    </w:p>
    <w:p w14:paraId="492DD9D4" w14:textId="77777777" w:rsidR="00735D81" w:rsidRPr="007B4276" w:rsidRDefault="00735D81" w:rsidP="007B4276">
      <w:pPr>
        <w:spacing w:after="0" w:line="264" w:lineRule="auto"/>
        <w:ind w:right="-2"/>
        <w:contextualSpacing/>
        <w:jc w:val="both"/>
        <w:rPr>
          <w:rFonts w:cs="Arial"/>
          <w:color w:val="auto"/>
          <w:kern w:val="3"/>
          <w:sz w:val="24"/>
          <w:szCs w:val="24"/>
          <w:lang w:eastAsia="zh-CN"/>
        </w:rPr>
      </w:pPr>
    </w:p>
    <w:p w14:paraId="7F0A71E7" w14:textId="28815D41" w:rsidR="00735D81" w:rsidRPr="007B4276" w:rsidRDefault="00735D81" w:rsidP="007B4276">
      <w:pPr>
        <w:overflowPunct w:val="0"/>
        <w:autoSpaceDE w:val="0"/>
        <w:autoSpaceDN w:val="0"/>
        <w:adjustRightInd w:val="0"/>
        <w:spacing w:after="0" w:line="264" w:lineRule="auto"/>
        <w:ind w:right="-2"/>
        <w:jc w:val="both"/>
        <w:textAlignment w:val="baseline"/>
        <w:rPr>
          <w:rFonts w:eastAsia="Times New Roman" w:cs="Arial"/>
          <w:color w:val="auto"/>
          <w:sz w:val="24"/>
          <w:szCs w:val="24"/>
        </w:rPr>
      </w:pPr>
      <w:r w:rsidRPr="007B4276">
        <w:rPr>
          <w:rFonts w:cs="Arial"/>
          <w:color w:val="auto"/>
          <w:kern w:val="3"/>
          <w:sz w:val="24"/>
          <w:szCs w:val="24"/>
          <w:lang w:eastAsia="zh-CN"/>
        </w:rPr>
        <w:t xml:space="preserve">Z dnem sklenitve nove pogodbe ali okvirnega sporazuma za </w:t>
      </w:r>
      <w:r w:rsidR="00CA6574" w:rsidRPr="007B4276">
        <w:rPr>
          <w:rFonts w:cs="Arial"/>
          <w:color w:val="auto"/>
          <w:kern w:val="3"/>
          <w:sz w:val="24"/>
          <w:szCs w:val="24"/>
          <w:lang w:eastAsia="zh-CN"/>
        </w:rPr>
        <w:t>blago</w:t>
      </w:r>
      <w:r w:rsidRPr="007B4276">
        <w:rPr>
          <w:rFonts w:cs="Arial"/>
          <w:color w:val="auto"/>
          <w:kern w:val="3"/>
          <w:sz w:val="24"/>
          <w:szCs w:val="24"/>
          <w:lang w:eastAsia="zh-CN"/>
        </w:rPr>
        <w:t xml:space="preserve">, ki so predmet te pogodbe, je ta pogodba razvezana. O datumu sklenitve nove pogodbe </w:t>
      </w:r>
      <w:r w:rsidR="00CA6574" w:rsidRPr="007B4276">
        <w:rPr>
          <w:rFonts w:cs="Arial"/>
          <w:color w:val="auto"/>
          <w:kern w:val="3"/>
          <w:sz w:val="24"/>
          <w:szCs w:val="24"/>
          <w:lang w:eastAsia="zh-CN"/>
        </w:rPr>
        <w:t xml:space="preserve">bo </w:t>
      </w:r>
      <w:r w:rsidRPr="007B4276">
        <w:rPr>
          <w:rFonts w:cs="Arial"/>
          <w:color w:val="auto"/>
          <w:kern w:val="3"/>
          <w:sz w:val="24"/>
          <w:szCs w:val="24"/>
          <w:lang w:eastAsia="zh-CN"/>
        </w:rPr>
        <w:t>naročnik obvesti</w:t>
      </w:r>
      <w:r w:rsidR="00CA6574" w:rsidRPr="007B4276">
        <w:rPr>
          <w:rFonts w:cs="Arial"/>
          <w:color w:val="auto"/>
          <w:kern w:val="3"/>
          <w:sz w:val="24"/>
          <w:szCs w:val="24"/>
          <w:lang w:eastAsia="zh-CN"/>
        </w:rPr>
        <w:t>l</w:t>
      </w:r>
      <w:r w:rsidRPr="007B4276">
        <w:rPr>
          <w:rFonts w:cs="Arial"/>
          <w:color w:val="auto"/>
          <w:kern w:val="3"/>
          <w:sz w:val="24"/>
          <w:szCs w:val="24"/>
          <w:lang w:eastAsia="zh-CN"/>
        </w:rPr>
        <w:t xml:space="preserve"> </w:t>
      </w:r>
      <w:r w:rsidR="00CA6574" w:rsidRPr="007B4276">
        <w:rPr>
          <w:rFonts w:cs="Arial"/>
          <w:color w:val="auto"/>
          <w:kern w:val="3"/>
          <w:sz w:val="24"/>
          <w:szCs w:val="24"/>
          <w:lang w:eastAsia="zh-CN"/>
        </w:rPr>
        <w:t>dobavitelja</w:t>
      </w:r>
      <w:r w:rsidRPr="007B4276">
        <w:rPr>
          <w:rFonts w:cs="Arial"/>
          <w:color w:val="auto"/>
          <w:kern w:val="3"/>
          <w:sz w:val="24"/>
          <w:szCs w:val="24"/>
          <w:lang w:eastAsia="zh-CN"/>
        </w:rPr>
        <w:t>. Če naročnik ne začne novega postopka javnega naročanja v roku iz prejšnjega odstavka, se šteje, da je pogodba razvezana 30. (trideseti) dan od naročnikove seznanitve s kršitvijo.</w:t>
      </w:r>
    </w:p>
    <w:p w14:paraId="628EE43B" w14:textId="77777777" w:rsidR="00CA6574" w:rsidRPr="007B4276" w:rsidRDefault="00CA6574" w:rsidP="007B4276">
      <w:pPr>
        <w:spacing w:after="0" w:line="264" w:lineRule="auto"/>
        <w:rPr>
          <w:rFonts w:cs="Arial"/>
          <w:b/>
          <w:color w:val="000000" w:themeColor="text1"/>
          <w:sz w:val="24"/>
          <w:szCs w:val="24"/>
        </w:rPr>
      </w:pPr>
    </w:p>
    <w:p w14:paraId="57624CE7" w14:textId="451F5C5A" w:rsidR="00183054" w:rsidRPr="007B4276" w:rsidRDefault="00183054" w:rsidP="007B4276">
      <w:pPr>
        <w:spacing w:after="0" w:line="264" w:lineRule="auto"/>
        <w:rPr>
          <w:rFonts w:cs="Arial"/>
          <w:b/>
          <w:color w:val="000000" w:themeColor="text1"/>
          <w:sz w:val="24"/>
          <w:szCs w:val="24"/>
        </w:rPr>
      </w:pPr>
      <w:r w:rsidRPr="007B4276">
        <w:rPr>
          <w:rFonts w:cs="Arial"/>
          <w:b/>
          <w:color w:val="000000" w:themeColor="text1"/>
          <w:sz w:val="24"/>
          <w:szCs w:val="24"/>
        </w:rPr>
        <w:t>PREDSTAVNIKI POGODBENIH STRANK</w:t>
      </w:r>
    </w:p>
    <w:p w14:paraId="712D1D32" w14:textId="77777777" w:rsidR="00183054" w:rsidRPr="007B4276" w:rsidRDefault="00183054" w:rsidP="007B4276">
      <w:pPr>
        <w:pStyle w:val="Odstavekseznama"/>
        <w:numPr>
          <w:ilvl w:val="0"/>
          <w:numId w:val="42"/>
        </w:numPr>
        <w:spacing w:after="0" w:line="264" w:lineRule="auto"/>
        <w:jc w:val="center"/>
        <w:rPr>
          <w:rFonts w:cs="Arial"/>
          <w:b/>
          <w:color w:val="000000" w:themeColor="text1"/>
          <w:sz w:val="24"/>
          <w:szCs w:val="24"/>
        </w:rPr>
      </w:pPr>
      <w:r w:rsidRPr="007B4276">
        <w:rPr>
          <w:rFonts w:cs="Arial"/>
          <w:b/>
          <w:color w:val="000000" w:themeColor="text1"/>
          <w:sz w:val="24"/>
          <w:szCs w:val="24"/>
        </w:rPr>
        <w:t>člen</w:t>
      </w:r>
    </w:p>
    <w:p w14:paraId="6AC5FADA" w14:textId="77777777" w:rsidR="00183054" w:rsidRPr="007B4276" w:rsidRDefault="00183054" w:rsidP="007B4276">
      <w:pPr>
        <w:spacing w:after="0" w:line="264" w:lineRule="auto"/>
        <w:rPr>
          <w:rFonts w:cs="Arial"/>
          <w:color w:val="auto"/>
          <w:sz w:val="24"/>
          <w:szCs w:val="24"/>
        </w:rPr>
      </w:pPr>
    </w:p>
    <w:p w14:paraId="3C3C9799" w14:textId="252A78B0" w:rsidR="000B2EA2" w:rsidRPr="007B4276" w:rsidRDefault="000B2EA2" w:rsidP="007B4276">
      <w:pPr>
        <w:spacing w:after="0" w:line="264" w:lineRule="auto"/>
        <w:jc w:val="both"/>
        <w:rPr>
          <w:rFonts w:cs="Arial"/>
          <w:color w:val="auto"/>
          <w:sz w:val="24"/>
          <w:szCs w:val="24"/>
        </w:rPr>
      </w:pPr>
      <w:r w:rsidRPr="007B4276">
        <w:rPr>
          <w:color w:val="auto"/>
          <w:sz w:val="24"/>
          <w:szCs w:val="24"/>
        </w:rPr>
        <w:t xml:space="preserve">Naročnik in </w:t>
      </w:r>
      <w:r w:rsidR="00B32B31" w:rsidRPr="007B4276">
        <w:rPr>
          <w:color w:val="auto"/>
          <w:sz w:val="24"/>
          <w:szCs w:val="24"/>
        </w:rPr>
        <w:t>dobavitelj</w:t>
      </w:r>
      <w:r w:rsidRPr="007B4276">
        <w:rPr>
          <w:color w:val="auto"/>
          <w:sz w:val="24"/>
          <w:szCs w:val="24"/>
        </w:rPr>
        <w:t xml:space="preserve"> imenujeta </w:t>
      </w:r>
      <w:r w:rsidR="00CA6574" w:rsidRPr="007B4276">
        <w:rPr>
          <w:color w:val="auto"/>
          <w:sz w:val="24"/>
          <w:szCs w:val="24"/>
        </w:rPr>
        <w:t xml:space="preserve">naslednja </w:t>
      </w:r>
      <w:r w:rsidRPr="007B4276">
        <w:rPr>
          <w:color w:val="auto"/>
          <w:sz w:val="24"/>
          <w:szCs w:val="24"/>
        </w:rPr>
        <w:t>predstavnika, ki skrbita za nemoteno izvajanje te pogodbe</w:t>
      </w:r>
      <w:r w:rsidR="002E195A" w:rsidRPr="007B4276">
        <w:rPr>
          <w:color w:val="auto"/>
          <w:sz w:val="24"/>
          <w:szCs w:val="24"/>
        </w:rPr>
        <w:t xml:space="preserve"> in</w:t>
      </w:r>
      <w:r w:rsidR="002E195A" w:rsidRPr="007B4276">
        <w:rPr>
          <w:rFonts w:cs="Arial"/>
          <w:color w:val="auto"/>
          <w:sz w:val="24"/>
          <w:szCs w:val="24"/>
        </w:rPr>
        <w:t xml:space="preserve"> zastopata pogodbeno stranko v vseh vprašanjih, ki za</w:t>
      </w:r>
      <w:r w:rsidR="00CA6574" w:rsidRPr="007B4276">
        <w:rPr>
          <w:rFonts w:cs="Arial"/>
          <w:color w:val="auto"/>
          <w:sz w:val="24"/>
          <w:szCs w:val="24"/>
        </w:rPr>
        <w:t xml:space="preserve">devajo storitve po tej pogodbi: </w:t>
      </w:r>
    </w:p>
    <w:p w14:paraId="4B558784" w14:textId="11FD89DB" w:rsidR="000B2EA2" w:rsidRPr="007B4276" w:rsidRDefault="00CA6574" w:rsidP="00FF631D">
      <w:pPr>
        <w:pStyle w:val="Telobesedila"/>
        <w:numPr>
          <w:ilvl w:val="0"/>
          <w:numId w:val="66"/>
        </w:numPr>
        <w:spacing w:after="0" w:line="264" w:lineRule="auto"/>
        <w:rPr>
          <w:color w:val="auto"/>
          <w:sz w:val="24"/>
          <w:szCs w:val="24"/>
        </w:rPr>
      </w:pPr>
      <w:r w:rsidRPr="007B4276">
        <w:rPr>
          <w:color w:val="auto"/>
          <w:sz w:val="24"/>
          <w:szCs w:val="24"/>
        </w:rPr>
        <w:t>p</w:t>
      </w:r>
      <w:r w:rsidR="000B2EA2" w:rsidRPr="007B4276">
        <w:rPr>
          <w:color w:val="auto"/>
          <w:sz w:val="24"/>
          <w:szCs w:val="24"/>
        </w:rPr>
        <w:t>redstavnik naročnika: _________________________________________</w:t>
      </w:r>
      <w:r w:rsidR="003B2F44" w:rsidRPr="007B4276">
        <w:rPr>
          <w:color w:val="auto"/>
          <w:sz w:val="24"/>
          <w:szCs w:val="24"/>
        </w:rPr>
        <w:t xml:space="preserve">, </w:t>
      </w:r>
      <w:r w:rsidR="003B2F44" w:rsidRPr="007B4276">
        <w:rPr>
          <w:rFonts w:cs="Arial"/>
          <w:color w:val="auto"/>
          <w:sz w:val="24"/>
          <w:szCs w:val="24"/>
        </w:rPr>
        <w:t xml:space="preserve">tel.: ________, e-pošta: </w:t>
      </w:r>
      <w:hyperlink r:id="rId14" w:history="1">
        <w:r w:rsidR="003B2F44" w:rsidRPr="007B4276">
          <w:rPr>
            <w:rStyle w:val="Hiperpovezava"/>
            <w:rFonts w:cs="Arial"/>
            <w:color w:val="auto"/>
            <w:sz w:val="24"/>
            <w:szCs w:val="24"/>
          </w:rPr>
          <w:t>_______________</w:t>
        </w:r>
      </w:hyperlink>
      <w:r w:rsidRPr="007B4276">
        <w:rPr>
          <w:rFonts w:cs="Arial"/>
          <w:color w:val="auto"/>
          <w:sz w:val="24"/>
          <w:szCs w:val="24"/>
        </w:rPr>
        <w:t>;</w:t>
      </w:r>
    </w:p>
    <w:p w14:paraId="7B677ADC" w14:textId="58130A44" w:rsidR="000B2EA2" w:rsidRPr="007B4276" w:rsidRDefault="00CA6574" w:rsidP="00FF631D">
      <w:pPr>
        <w:pStyle w:val="Telobesedila"/>
        <w:numPr>
          <w:ilvl w:val="0"/>
          <w:numId w:val="66"/>
        </w:numPr>
        <w:spacing w:after="0" w:line="264" w:lineRule="auto"/>
        <w:rPr>
          <w:color w:val="auto"/>
          <w:sz w:val="24"/>
          <w:szCs w:val="24"/>
        </w:rPr>
      </w:pPr>
      <w:r w:rsidRPr="007B4276">
        <w:rPr>
          <w:color w:val="auto"/>
          <w:sz w:val="24"/>
          <w:szCs w:val="24"/>
        </w:rPr>
        <w:t>P</w:t>
      </w:r>
      <w:r w:rsidR="000B2EA2" w:rsidRPr="007B4276">
        <w:rPr>
          <w:color w:val="auto"/>
          <w:sz w:val="24"/>
          <w:szCs w:val="24"/>
        </w:rPr>
        <w:t xml:space="preserve">redstavnik </w:t>
      </w:r>
      <w:r w:rsidR="00B32B31" w:rsidRPr="007B4276">
        <w:rPr>
          <w:color w:val="auto"/>
          <w:sz w:val="24"/>
          <w:szCs w:val="24"/>
        </w:rPr>
        <w:t>dobavitelja</w:t>
      </w:r>
      <w:r w:rsidR="000B2EA2" w:rsidRPr="007B4276">
        <w:rPr>
          <w:color w:val="auto"/>
          <w:sz w:val="24"/>
          <w:szCs w:val="24"/>
        </w:rPr>
        <w:t>:</w:t>
      </w:r>
      <w:r w:rsidRPr="007B4276">
        <w:rPr>
          <w:color w:val="auto"/>
          <w:sz w:val="24"/>
          <w:szCs w:val="24"/>
        </w:rPr>
        <w:t xml:space="preserve"> </w:t>
      </w:r>
      <w:r w:rsidR="003B2F44" w:rsidRPr="007B4276">
        <w:rPr>
          <w:color w:val="auto"/>
          <w:sz w:val="24"/>
          <w:szCs w:val="24"/>
        </w:rPr>
        <w:t xml:space="preserve">_________________________________________, </w:t>
      </w:r>
      <w:r w:rsidR="003B2F44" w:rsidRPr="007B4276">
        <w:rPr>
          <w:rFonts w:cs="Arial"/>
          <w:color w:val="auto"/>
          <w:sz w:val="24"/>
          <w:szCs w:val="24"/>
        </w:rPr>
        <w:t xml:space="preserve">tel.: ________, e-pošta: </w:t>
      </w:r>
      <w:hyperlink r:id="rId15" w:history="1">
        <w:r w:rsidR="003B2F44" w:rsidRPr="007B4276">
          <w:rPr>
            <w:rStyle w:val="Hiperpovezava"/>
            <w:rFonts w:cs="Arial"/>
            <w:color w:val="auto"/>
            <w:sz w:val="24"/>
            <w:szCs w:val="24"/>
          </w:rPr>
          <w:t>_______________</w:t>
        </w:r>
      </w:hyperlink>
      <w:r w:rsidR="003B2F44" w:rsidRPr="007B4276">
        <w:rPr>
          <w:rFonts w:cs="Arial"/>
          <w:color w:val="auto"/>
          <w:sz w:val="24"/>
          <w:szCs w:val="24"/>
        </w:rPr>
        <w:t>.</w:t>
      </w:r>
    </w:p>
    <w:p w14:paraId="25EBD69F" w14:textId="77777777" w:rsidR="0071538A" w:rsidRPr="007B4276" w:rsidRDefault="0071538A" w:rsidP="007B4276">
      <w:pPr>
        <w:spacing w:after="0" w:line="264" w:lineRule="auto"/>
        <w:contextualSpacing/>
        <w:jc w:val="both"/>
        <w:rPr>
          <w:rFonts w:cs="Arial"/>
          <w:color w:val="auto"/>
          <w:sz w:val="24"/>
          <w:szCs w:val="24"/>
        </w:rPr>
      </w:pPr>
    </w:p>
    <w:p w14:paraId="26C3BD68" w14:textId="77777777" w:rsidR="0071538A" w:rsidRPr="007B4276" w:rsidRDefault="0071538A" w:rsidP="007B4276">
      <w:pPr>
        <w:spacing w:after="0" w:line="264" w:lineRule="auto"/>
        <w:contextualSpacing/>
        <w:jc w:val="both"/>
        <w:rPr>
          <w:rFonts w:cs="Arial"/>
          <w:color w:val="auto"/>
          <w:sz w:val="24"/>
          <w:szCs w:val="24"/>
        </w:rPr>
      </w:pPr>
      <w:r w:rsidRPr="007B4276">
        <w:rPr>
          <w:rFonts w:cs="Arial"/>
          <w:color w:val="auto"/>
          <w:sz w:val="24"/>
          <w:szCs w:val="24"/>
        </w:rPr>
        <w:t>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opravlja v slovenskem jeziku.</w:t>
      </w:r>
    </w:p>
    <w:p w14:paraId="3E45FEC5" w14:textId="77777777" w:rsidR="0071538A" w:rsidRPr="007B4276" w:rsidRDefault="0071538A" w:rsidP="007B4276">
      <w:pPr>
        <w:spacing w:after="0" w:line="264" w:lineRule="auto"/>
        <w:contextualSpacing/>
        <w:jc w:val="both"/>
        <w:rPr>
          <w:rFonts w:cs="Arial"/>
          <w:color w:val="auto"/>
          <w:sz w:val="24"/>
          <w:szCs w:val="24"/>
        </w:rPr>
      </w:pPr>
    </w:p>
    <w:p w14:paraId="6A56F0B5" w14:textId="2B0D9771" w:rsidR="00183054" w:rsidRPr="007B4276" w:rsidRDefault="003B2F44" w:rsidP="007B4276">
      <w:pPr>
        <w:spacing w:after="0" w:line="264" w:lineRule="auto"/>
        <w:contextualSpacing/>
        <w:jc w:val="both"/>
        <w:rPr>
          <w:rFonts w:cs="Arial"/>
          <w:color w:val="auto"/>
          <w:sz w:val="24"/>
          <w:szCs w:val="24"/>
        </w:rPr>
      </w:pPr>
      <w:r w:rsidRPr="007B4276">
        <w:rPr>
          <w:rFonts w:cs="Arial"/>
          <w:color w:val="auto"/>
          <w:sz w:val="24"/>
          <w:szCs w:val="24"/>
        </w:rPr>
        <w:t>Morebitno zamenjavo predstavnikov si morata pogodbeni stranki sporočiti pisno, pri čemer se šteje, da je predstavnik zamenjan z dnem, ko druga pogodbena stranka prejme pisno</w:t>
      </w:r>
      <w:r w:rsidR="006C7341" w:rsidRPr="007B4276">
        <w:rPr>
          <w:rFonts w:cs="Arial"/>
          <w:color w:val="auto"/>
          <w:sz w:val="24"/>
          <w:szCs w:val="24"/>
        </w:rPr>
        <w:t xml:space="preserve"> sporočilo o njegovi zamenjavi.</w:t>
      </w:r>
    </w:p>
    <w:p w14:paraId="2498511B" w14:textId="77777777" w:rsidR="00183054" w:rsidRPr="007B4276" w:rsidRDefault="00183054" w:rsidP="007B4276">
      <w:pPr>
        <w:spacing w:after="0" w:line="264" w:lineRule="auto"/>
        <w:contextualSpacing/>
        <w:jc w:val="both"/>
        <w:rPr>
          <w:rFonts w:cs="Arial"/>
          <w:color w:val="auto"/>
          <w:sz w:val="24"/>
          <w:szCs w:val="24"/>
        </w:rPr>
      </w:pPr>
    </w:p>
    <w:p w14:paraId="184B94BA" w14:textId="77777777" w:rsidR="00183054" w:rsidRPr="007B4276" w:rsidRDefault="00183054" w:rsidP="007B4276">
      <w:pPr>
        <w:spacing w:after="0" w:line="264" w:lineRule="auto"/>
        <w:rPr>
          <w:rFonts w:cs="Arial"/>
          <w:b/>
          <w:color w:val="auto"/>
          <w:sz w:val="24"/>
          <w:szCs w:val="24"/>
        </w:rPr>
      </w:pPr>
      <w:r w:rsidRPr="007B4276">
        <w:rPr>
          <w:rFonts w:cs="Arial"/>
          <w:b/>
          <w:color w:val="auto"/>
          <w:sz w:val="24"/>
          <w:szCs w:val="24"/>
        </w:rPr>
        <w:t>KONČNE DOLOČBE</w:t>
      </w:r>
    </w:p>
    <w:p w14:paraId="269565E0" w14:textId="77777777" w:rsidR="00183054" w:rsidRPr="007B4276" w:rsidRDefault="00183054" w:rsidP="007B4276">
      <w:pPr>
        <w:pStyle w:val="Odstavekseznama"/>
        <w:numPr>
          <w:ilvl w:val="0"/>
          <w:numId w:val="42"/>
        </w:numPr>
        <w:spacing w:after="0" w:line="264" w:lineRule="auto"/>
        <w:jc w:val="center"/>
        <w:rPr>
          <w:rFonts w:cs="Arial"/>
          <w:b/>
          <w:color w:val="auto"/>
          <w:sz w:val="24"/>
          <w:szCs w:val="24"/>
        </w:rPr>
      </w:pPr>
      <w:r w:rsidRPr="007B4276">
        <w:rPr>
          <w:rFonts w:cs="Arial"/>
          <w:b/>
          <w:color w:val="auto"/>
          <w:sz w:val="24"/>
          <w:szCs w:val="24"/>
        </w:rPr>
        <w:t>člen</w:t>
      </w:r>
    </w:p>
    <w:p w14:paraId="09A3943B" w14:textId="77777777" w:rsidR="007D076E" w:rsidRPr="007B4276" w:rsidRDefault="007D076E" w:rsidP="007B4276">
      <w:pPr>
        <w:suppressAutoHyphens/>
        <w:spacing w:after="0" w:line="264" w:lineRule="auto"/>
        <w:jc w:val="both"/>
        <w:rPr>
          <w:color w:val="auto"/>
          <w:kern w:val="3"/>
          <w:sz w:val="24"/>
          <w:szCs w:val="24"/>
          <w:lang w:eastAsia="zh-CN"/>
        </w:rPr>
      </w:pPr>
    </w:p>
    <w:p w14:paraId="68254B6B" w14:textId="47B55D77" w:rsidR="00CA6574" w:rsidRPr="007B4276" w:rsidRDefault="0071538A" w:rsidP="007B4276">
      <w:pPr>
        <w:pStyle w:val="Style1"/>
        <w:adjustRightInd/>
        <w:spacing w:line="264" w:lineRule="auto"/>
        <w:ind w:right="-7"/>
        <w:jc w:val="both"/>
        <w:rPr>
          <w:rFonts w:ascii="Cambria" w:hAnsi="Cambria" w:cs="Arial"/>
          <w:sz w:val="24"/>
          <w:szCs w:val="24"/>
        </w:rPr>
      </w:pPr>
      <w:r w:rsidRPr="007B4276">
        <w:rPr>
          <w:rFonts w:ascii="Cambria" w:hAnsi="Cambria"/>
          <w:kern w:val="3"/>
          <w:sz w:val="24"/>
          <w:szCs w:val="24"/>
          <w:lang w:eastAsia="zh-CN"/>
        </w:rPr>
        <w:t xml:space="preserve">Pogodba začne veljati, ko </w:t>
      </w:r>
      <w:r w:rsidR="00C16BC1" w:rsidRPr="007B4276">
        <w:rPr>
          <w:rFonts w:ascii="Cambria" w:hAnsi="Cambria"/>
          <w:kern w:val="3"/>
          <w:sz w:val="24"/>
          <w:szCs w:val="24"/>
          <w:lang w:eastAsia="zh-CN"/>
        </w:rPr>
        <w:t xml:space="preserve">jo podpišeta zastopnika </w:t>
      </w:r>
      <w:r w:rsidRPr="007B4276">
        <w:rPr>
          <w:rFonts w:ascii="Cambria" w:hAnsi="Cambria"/>
          <w:kern w:val="3"/>
          <w:sz w:val="24"/>
          <w:szCs w:val="24"/>
          <w:lang w:eastAsia="zh-CN"/>
        </w:rPr>
        <w:t>obeh pogodbenih strank</w:t>
      </w:r>
      <w:r w:rsidR="00C16BC1" w:rsidRPr="007B4276">
        <w:rPr>
          <w:rFonts w:ascii="Cambria" w:hAnsi="Cambria"/>
          <w:kern w:val="3"/>
          <w:sz w:val="24"/>
          <w:szCs w:val="24"/>
          <w:lang w:eastAsia="zh-CN"/>
        </w:rPr>
        <w:t xml:space="preserve">, in se </w:t>
      </w:r>
      <w:r w:rsidRPr="007B4276">
        <w:rPr>
          <w:rFonts w:ascii="Cambria" w:hAnsi="Cambria"/>
          <w:sz w:val="24"/>
          <w:szCs w:val="24"/>
        </w:rPr>
        <w:t xml:space="preserve">sklepa za obdobje 4 let. </w:t>
      </w:r>
    </w:p>
    <w:p w14:paraId="79CB3603" w14:textId="77777777" w:rsidR="00CA6574" w:rsidRPr="007B4276" w:rsidRDefault="00CA6574" w:rsidP="007B4276">
      <w:pPr>
        <w:pStyle w:val="Style1"/>
        <w:tabs>
          <w:tab w:val="left" w:pos="4088"/>
        </w:tabs>
        <w:adjustRightInd/>
        <w:spacing w:line="264" w:lineRule="auto"/>
        <w:ind w:right="-7"/>
        <w:jc w:val="both"/>
        <w:rPr>
          <w:rFonts w:ascii="Cambria" w:hAnsi="Cambria" w:cs="Arial"/>
          <w:sz w:val="24"/>
          <w:szCs w:val="24"/>
        </w:rPr>
      </w:pPr>
    </w:p>
    <w:p w14:paraId="14998E7A" w14:textId="77777777" w:rsidR="007D076E" w:rsidRPr="007B4276" w:rsidRDefault="007D076E" w:rsidP="007B4276">
      <w:pPr>
        <w:spacing w:after="0" w:line="264" w:lineRule="auto"/>
        <w:contextualSpacing/>
        <w:jc w:val="both"/>
        <w:rPr>
          <w:rFonts w:cs="Arial"/>
          <w:color w:val="auto"/>
          <w:sz w:val="24"/>
          <w:szCs w:val="24"/>
        </w:rPr>
      </w:pPr>
      <w:r w:rsidRPr="007B4276">
        <w:rPr>
          <w:rFonts w:cs="Arial"/>
          <w:color w:val="auto"/>
          <w:sz w:val="24"/>
          <w:szCs w:val="24"/>
        </w:rPr>
        <w:t>Priloge in sestavni del te pogodbe so:</w:t>
      </w:r>
    </w:p>
    <w:p w14:paraId="041F9A69" w14:textId="218EDE7F" w:rsidR="007D076E" w:rsidRPr="007B4276" w:rsidRDefault="007D076E" w:rsidP="00FF631D">
      <w:pPr>
        <w:pStyle w:val="Odstavekseznama"/>
        <w:numPr>
          <w:ilvl w:val="0"/>
          <w:numId w:val="51"/>
        </w:numPr>
        <w:spacing w:after="0" w:line="264" w:lineRule="auto"/>
        <w:rPr>
          <w:color w:val="auto"/>
          <w:kern w:val="3"/>
          <w:sz w:val="24"/>
          <w:szCs w:val="24"/>
          <w:lang w:eastAsia="zh-CN"/>
        </w:rPr>
      </w:pPr>
      <w:r w:rsidRPr="007B4276">
        <w:rPr>
          <w:color w:val="auto"/>
          <w:kern w:val="3"/>
          <w:sz w:val="24"/>
          <w:szCs w:val="24"/>
          <w:lang w:eastAsia="zh-CN"/>
        </w:rPr>
        <w:t xml:space="preserve">Priloga 1: </w:t>
      </w:r>
      <w:r w:rsidR="000F46CA" w:rsidRPr="007B4276">
        <w:rPr>
          <w:color w:val="auto"/>
          <w:kern w:val="3"/>
          <w:sz w:val="24"/>
          <w:szCs w:val="24"/>
          <w:lang w:eastAsia="zh-CN"/>
        </w:rPr>
        <w:t>Specifikacija p</w:t>
      </w:r>
      <w:r w:rsidRPr="007B4276">
        <w:rPr>
          <w:color w:val="auto"/>
          <w:sz w:val="24"/>
          <w:szCs w:val="24"/>
        </w:rPr>
        <w:t>onudben</w:t>
      </w:r>
      <w:r w:rsidR="000F46CA" w:rsidRPr="007B4276">
        <w:rPr>
          <w:color w:val="auto"/>
          <w:sz w:val="24"/>
          <w:szCs w:val="24"/>
        </w:rPr>
        <w:t>ega</w:t>
      </w:r>
      <w:r w:rsidRPr="007B4276">
        <w:rPr>
          <w:color w:val="auto"/>
          <w:sz w:val="24"/>
          <w:szCs w:val="24"/>
        </w:rPr>
        <w:t xml:space="preserve"> predračun</w:t>
      </w:r>
      <w:r w:rsidR="000F46CA" w:rsidRPr="007B4276">
        <w:rPr>
          <w:color w:val="auto"/>
          <w:sz w:val="24"/>
          <w:szCs w:val="24"/>
        </w:rPr>
        <w:t>a</w:t>
      </w:r>
      <w:r w:rsidRPr="007B4276">
        <w:rPr>
          <w:color w:val="auto"/>
          <w:sz w:val="24"/>
          <w:szCs w:val="24"/>
        </w:rPr>
        <w:t xml:space="preserve"> št. ____________ z dne __________;</w:t>
      </w:r>
    </w:p>
    <w:p w14:paraId="4B737134" w14:textId="77777777" w:rsidR="007D076E" w:rsidRPr="007B4276" w:rsidRDefault="007D076E" w:rsidP="00FF631D">
      <w:pPr>
        <w:pStyle w:val="Odstavekseznama"/>
        <w:numPr>
          <w:ilvl w:val="0"/>
          <w:numId w:val="51"/>
        </w:numPr>
        <w:spacing w:after="0" w:line="264" w:lineRule="auto"/>
        <w:rPr>
          <w:b/>
          <w:color w:val="auto"/>
          <w:sz w:val="24"/>
          <w:szCs w:val="24"/>
        </w:rPr>
      </w:pPr>
      <w:r w:rsidRPr="007B4276">
        <w:rPr>
          <w:color w:val="auto"/>
          <w:kern w:val="3"/>
          <w:sz w:val="24"/>
          <w:szCs w:val="24"/>
          <w:lang w:eastAsia="zh-CN"/>
        </w:rPr>
        <w:t xml:space="preserve">Priloga 2: </w:t>
      </w:r>
      <w:r w:rsidRPr="007B4276">
        <w:rPr>
          <w:color w:val="auto"/>
          <w:sz w:val="24"/>
          <w:szCs w:val="24"/>
        </w:rPr>
        <w:t>Tehnične specifikacije;</w:t>
      </w:r>
    </w:p>
    <w:p w14:paraId="26CAC789" w14:textId="77777777" w:rsidR="007D076E" w:rsidRPr="007B4276" w:rsidRDefault="007D076E" w:rsidP="00FF631D">
      <w:pPr>
        <w:pStyle w:val="Odstavekseznama"/>
        <w:numPr>
          <w:ilvl w:val="0"/>
          <w:numId w:val="51"/>
        </w:numPr>
        <w:spacing w:after="0" w:line="264" w:lineRule="auto"/>
        <w:jc w:val="both"/>
        <w:rPr>
          <w:kern w:val="3"/>
          <w:sz w:val="24"/>
          <w:szCs w:val="24"/>
          <w:lang w:eastAsia="zh-CN"/>
        </w:rPr>
      </w:pPr>
      <w:r w:rsidRPr="007B4276">
        <w:rPr>
          <w:sz w:val="24"/>
          <w:szCs w:val="24"/>
        </w:rPr>
        <w:t xml:space="preserve">Priloga 3: </w:t>
      </w:r>
      <w:r w:rsidRPr="007B4276">
        <w:rPr>
          <w:kern w:val="3"/>
          <w:sz w:val="24"/>
          <w:szCs w:val="24"/>
          <w:lang w:eastAsia="zh-CN"/>
        </w:rPr>
        <w:t>Izjava o udeležbi fizičnih in pravnih oseb v lastništvu;</w:t>
      </w:r>
    </w:p>
    <w:p w14:paraId="0EF2C094" w14:textId="77777777" w:rsidR="000F46CA" w:rsidRPr="007B4276" w:rsidRDefault="000F46CA" w:rsidP="00FF631D">
      <w:pPr>
        <w:pStyle w:val="Odstavekseznama"/>
        <w:numPr>
          <w:ilvl w:val="0"/>
          <w:numId w:val="51"/>
        </w:numPr>
        <w:spacing w:after="0" w:line="264" w:lineRule="auto"/>
        <w:jc w:val="both"/>
        <w:rPr>
          <w:kern w:val="3"/>
          <w:sz w:val="24"/>
          <w:szCs w:val="24"/>
          <w:lang w:eastAsia="zh-CN"/>
        </w:rPr>
      </w:pPr>
    </w:p>
    <w:p w14:paraId="0BCAC16E" w14:textId="77777777" w:rsidR="007D076E" w:rsidRPr="007B4276" w:rsidRDefault="007D076E" w:rsidP="007B4276">
      <w:pPr>
        <w:pStyle w:val="Odstavekseznama"/>
        <w:numPr>
          <w:ilvl w:val="0"/>
          <w:numId w:val="42"/>
        </w:numPr>
        <w:spacing w:after="0" w:line="264" w:lineRule="auto"/>
        <w:jc w:val="center"/>
        <w:rPr>
          <w:rFonts w:cs="Arial"/>
          <w:b/>
          <w:color w:val="auto"/>
          <w:sz w:val="24"/>
          <w:szCs w:val="24"/>
        </w:rPr>
      </w:pPr>
      <w:r w:rsidRPr="007B4276">
        <w:rPr>
          <w:rFonts w:cs="Arial"/>
          <w:b/>
          <w:color w:val="auto"/>
          <w:sz w:val="24"/>
          <w:szCs w:val="24"/>
        </w:rPr>
        <w:t>člen</w:t>
      </w:r>
    </w:p>
    <w:p w14:paraId="66EFD9CA" w14:textId="77777777" w:rsidR="007D076E" w:rsidRPr="007B4276" w:rsidRDefault="007D076E" w:rsidP="007B4276">
      <w:pPr>
        <w:suppressAutoHyphens/>
        <w:spacing w:after="0" w:line="264" w:lineRule="auto"/>
        <w:jc w:val="both"/>
        <w:rPr>
          <w:color w:val="auto"/>
          <w:kern w:val="3"/>
          <w:sz w:val="24"/>
          <w:szCs w:val="24"/>
          <w:lang w:eastAsia="zh-CN"/>
        </w:rPr>
      </w:pPr>
    </w:p>
    <w:p w14:paraId="536D5F4F" w14:textId="77777777" w:rsidR="006C7341" w:rsidRPr="007B4276" w:rsidRDefault="006C7341" w:rsidP="007B4276">
      <w:pPr>
        <w:suppressAutoHyphens/>
        <w:spacing w:after="0" w:line="264" w:lineRule="auto"/>
        <w:jc w:val="both"/>
        <w:rPr>
          <w:color w:val="auto"/>
          <w:kern w:val="3"/>
          <w:sz w:val="24"/>
          <w:szCs w:val="24"/>
          <w:lang w:eastAsia="zh-CN"/>
        </w:rPr>
      </w:pPr>
      <w:r w:rsidRPr="007B4276">
        <w:rPr>
          <w:color w:val="auto"/>
          <w:kern w:val="3"/>
          <w:sz w:val="24"/>
          <w:szCs w:val="24"/>
          <w:lang w:eastAsia="zh-CN"/>
        </w:rPr>
        <w:t>Kakršnekoli spremembe oz. dopolnitve te pogodbe so veljavne le, če so dogovorjene v pisni obliki.</w:t>
      </w:r>
    </w:p>
    <w:p w14:paraId="1A8311E5" w14:textId="77777777" w:rsidR="007D076E" w:rsidRPr="007B4276" w:rsidRDefault="007D076E" w:rsidP="007B4276">
      <w:pPr>
        <w:suppressAutoHyphens/>
        <w:spacing w:after="0" w:line="264" w:lineRule="auto"/>
        <w:jc w:val="both"/>
        <w:rPr>
          <w:color w:val="auto"/>
          <w:kern w:val="3"/>
          <w:sz w:val="24"/>
          <w:szCs w:val="24"/>
          <w:highlight w:val="cyan"/>
          <w:lang w:eastAsia="zh-CN"/>
        </w:rPr>
      </w:pPr>
    </w:p>
    <w:p w14:paraId="3DE227EB" w14:textId="50343770" w:rsidR="0071538A" w:rsidRPr="007B4276" w:rsidRDefault="006C7341" w:rsidP="007B4276">
      <w:pPr>
        <w:suppressAutoHyphens/>
        <w:spacing w:after="0" w:line="264" w:lineRule="auto"/>
        <w:jc w:val="both"/>
        <w:rPr>
          <w:color w:val="auto"/>
          <w:kern w:val="3"/>
          <w:sz w:val="24"/>
          <w:szCs w:val="24"/>
          <w:lang w:eastAsia="zh-CN"/>
        </w:rPr>
      </w:pPr>
      <w:r w:rsidRPr="007B4276">
        <w:rPr>
          <w:color w:val="auto"/>
          <w:kern w:val="3"/>
          <w:sz w:val="24"/>
          <w:szCs w:val="24"/>
          <w:lang w:eastAsia="zh-CN"/>
        </w:rPr>
        <w:lastRenderedPageBreak/>
        <w:t xml:space="preserve">Rok za </w:t>
      </w:r>
      <w:r w:rsidR="00B32B31" w:rsidRPr="007B4276">
        <w:rPr>
          <w:color w:val="auto"/>
          <w:kern w:val="3"/>
          <w:sz w:val="24"/>
          <w:szCs w:val="24"/>
          <w:lang w:eastAsia="zh-CN"/>
        </w:rPr>
        <w:t>dobavo</w:t>
      </w:r>
      <w:r w:rsidRPr="007B4276">
        <w:rPr>
          <w:color w:val="auto"/>
          <w:kern w:val="3"/>
          <w:sz w:val="24"/>
          <w:szCs w:val="24"/>
          <w:lang w:eastAsia="zh-CN"/>
        </w:rPr>
        <w:t xml:space="preserve">, dogovorjen </w:t>
      </w:r>
      <w:r w:rsidR="0071538A" w:rsidRPr="007B4276">
        <w:rPr>
          <w:color w:val="auto"/>
          <w:kern w:val="3"/>
          <w:sz w:val="24"/>
          <w:szCs w:val="24"/>
          <w:lang w:eastAsia="zh-CN"/>
        </w:rPr>
        <w:t>s to pogodbo,</w:t>
      </w:r>
      <w:r w:rsidRPr="007B4276">
        <w:rPr>
          <w:color w:val="auto"/>
          <w:kern w:val="3"/>
          <w:sz w:val="24"/>
          <w:szCs w:val="24"/>
          <w:lang w:eastAsia="zh-CN"/>
        </w:rPr>
        <w:t xml:space="preserve"> se</w:t>
      </w:r>
      <w:r w:rsidR="0071538A" w:rsidRPr="007B4276">
        <w:rPr>
          <w:color w:val="auto"/>
          <w:kern w:val="3"/>
          <w:sz w:val="24"/>
          <w:szCs w:val="24"/>
          <w:lang w:eastAsia="zh-CN"/>
        </w:rPr>
        <w:t xml:space="preserve"> lahko brez posledic za </w:t>
      </w:r>
      <w:r w:rsidR="00B32B31" w:rsidRPr="007B4276">
        <w:rPr>
          <w:color w:val="auto"/>
          <w:kern w:val="3"/>
          <w:sz w:val="24"/>
          <w:szCs w:val="24"/>
          <w:lang w:eastAsia="zh-CN"/>
        </w:rPr>
        <w:t>dobavitelja</w:t>
      </w:r>
      <w:r w:rsidR="0071538A" w:rsidRPr="007B4276">
        <w:rPr>
          <w:color w:val="auto"/>
          <w:kern w:val="3"/>
          <w:sz w:val="24"/>
          <w:szCs w:val="24"/>
          <w:lang w:eastAsia="zh-CN"/>
        </w:rPr>
        <w:t xml:space="preserve"> in naročnika </w:t>
      </w:r>
      <w:r w:rsidRPr="007B4276">
        <w:rPr>
          <w:color w:val="auto"/>
          <w:kern w:val="3"/>
          <w:sz w:val="24"/>
          <w:szCs w:val="24"/>
          <w:lang w:eastAsia="zh-CN"/>
        </w:rPr>
        <w:t>podaljša</w:t>
      </w:r>
      <w:r w:rsidR="0071538A" w:rsidRPr="007B4276">
        <w:rPr>
          <w:color w:val="auto"/>
          <w:kern w:val="3"/>
          <w:sz w:val="24"/>
          <w:szCs w:val="24"/>
          <w:lang w:eastAsia="zh-CN"/>
        </w:rPr>
        <w:t xml:space="preserve"> v primeru višje sile, kot jo priznava sodna praksa, ali če zamuda pri izpolnjevanju pogodbenih obveznosti nastane iz razlogov, ki niso na strani </w:t>
      </w:r>
      <w:r w:rsidR="00B32B31" w:rsidRPr="007B4276">
        <w:rPr>
          <w:color w:val="auto"/>
          <w:kern w:val="3"/>
          <w:sz w:val="24"/>
          <w:szCs w:val="24"/>
          <w:lang w:eastAsia="zh-CN"/>
        </w:rPr>
        <w:t>dobavitelja</w:t>
      </w:r>
      <w:r w:rsidRPr="007B4276">
        <w:rPr>
          <w:color w:val="auto"/>
          <w:kern w:val="3"/>
          <w:sz w:val="24"/>
          <w:szCs w:val="24"/>
          <w:lang w:eastAsia="zh-CN"/>
        </w:rPr>
        <w:t>, če je sprememba roka skladna s 1., 3. ali 5. točko prve</w:t>
      </w:r>
      <w:r w:rsidR="007D076E" w:rsidRPr="007B4276">
        <w:rPr>
          <w:color w:val="auto"/>
          <w:kern w:val="3"/>
          <w:sz w:val="24"/>
          <w:szCs w:val="24"/>
          <w:lang w:eastAsia="zh-CN"/>
        </w:rPr>
        <w:t>ga odstavka 95. člena ZJN-3</w:t>
      </w:r>
      <w:r w:rsidR="0071538A" w:rsidRPr="007B4276">
        <w:rPr>
          <w:color w:val="auto"/>
          <w:kern w:val="3"/>
          <w:sz w:val="24"/>
          <w:szCs w:val="24"/>
          <w:lang w:eastAsia="zh-CN"/>
        </w:rPr>
        <w:t xml:space="preserve">. </w:t>
      </w:r>
    </w:p>
    <w:p w14:paraId="437D0EAD" w14:textId="68184C6E" w:rsidR="00C16BC1" w:rsidRPr="007B4276" w:rsidRDefault="00C16BC1" w:rsidP="007B4276">
      <w:pPr>
        <w:spacing w:after="0" w:line="264" w:lineRule="auto"/>
        <w:rPr>
          <w:rFonts w:cs="Arial"/>
          <w:b/>
          <w:color w:val="C0504D" w:themeColor="accent2"/>
          <w:sz w:val="24"/>
          <w:szCs w:val="24"/>
        </w:rPr>
      </w:pPr>
    </w:p>
    <w:p w14:paraId="2FA8E468" w14:textId="77777777" w:rsidR="00C16BC1" w:rsidRPr="007B4276" w:rsidRDefault="00C16BC1" w:rsidP="007B4276">
      <w:pPr>
        <w:pStyle w:val="Odstavekseznama"/>
        <w:numPr>
          <w:ilvl w:val="0"/>
          <w:numId w:val="42"/>
        </w:numPr>
        <w:spacing w:after="0" w:line="264" w:lineRule="auto"/>
        <w:jc w:val="center"/>
        <w:rPr>
          <w:rFonts w:cs="Arial"/>
          <w:b/>
          <w:color w:val="auto"/>
          <w:sz w:val="24"/>
          <w:szCs w:val="24"/>
        </w:rPr>
      </w:pPr>
      <w:r w:rsidRPr="007B4276">
        <w:rPr>
          <w:rFonts w:cs="Arial"/>
          <w:b/>
          <w:color w:val="auto"/>
          <w:sz w:val="24"/>
          <w:szCs w:val="24"/>
        </w:rPr>
        <w:t>člen</w:t>
      </w:r>
    </w:p>
    <w:p w14:paraId="0C0601D3" w14:textId="77777777" w:rsidR="007D076E" w:rsidRPr="007B4276" w:rsidRDefault="007D076E" w:rsidP="007B4276">
      <w:pPr>
        <w:suppressAutoHyphens/>
        <w:spacing w:after="0" w:line="264" w:lineRule="auto"/>
        <w:jc w:val="both"/>
        <w:rPr>
          <w:color w:val="auto"/>
          <w:kern w:val="3"/>
          <w:sz w:val="24"/>
          <w:szCs w:val="24"/>
          <w:lang w:eastAsia="zh-CN"/>
        </w:rPr>
      </w:pPr>
    </w:p>
    <w:p w14:paraId="66780E0A" w14:textId="47FECA1C" w:rsidR="00C16BC1" w:rsidRPr="007B4276" w:rsidRDefault="00C16BC1" w:rsidP="007B4276">
      <w:pPr>
        <w:suppressAutoHyphens/>
        <w:spacing w:after="0" w:line="264" w:lineRule="auto"/>
        <w:jc w:val="both"/>
        <w:rPr>
          <w:color w:val="auto"/>
          <w:kern w:val="3"/>
          <w:sz w:val="24"/>
          <w:szCs w:val="24"/>
          <w:lang w:eastAsia="zh-CN"/>
        </w:rPr>
      </w:pPr>
      <w:r w:rsidRPr="007B4276">
        <w:rPr>
          <w:color w:val="auto"/>
          <w:kern w:val="3"/>
          <w:sz w:val="24"/>
          <w:szCs w:val="24"/>
          <w:lang w:eastAsia="zh-CN"/>
        </w:rPr>
        <w:t>Pogodbeni stranki pogodbe nesoglasja v zvezi s to pogodbo najprej skušata rešiti sporazumno in izvensodno. Če to ni mogoče in katerakoli stranka svoje zahtevke zoper drugo stranko iz naslova te pogodbe uveljavlja pred sodiščem, pa je za odločanje krajevno pristojno stvarno pristojno sodišče v Ljubljani.</w:t>
      </w:r>
      <w:r w:rsidR="00045EA9" w:rsidRPr="007B4276">
        <w:rPr>
          <w:color w:val="auto"/>
          <w:kern w:val="3"/>
          <w:sz w:val="24"/>
          <w:szCs w:val="24"/>
          <w:lang w:eastAsia="zh-CN"/>
        </w:rPr>
        <w:t xml:space="preserve"> </w:t>
      </w:r>
      <w:r w:rsidR="00045EA9" w:rsidRPr="007B4276">
        <w:rPr>
          <w:rFonts w:cs="Arial"/>
          <w:color w:val="auto"/>
          <w:sz w:val="24"/>
          <w:szCs w:val="24"/>
        </w:rPr>
        <w:t>Za presojanje razmerja med pogodbenima strankama se uporablja slovensko pravo.</w:t>
      </w:r>
    </w:p>
    <w:p w14:paraId="09DF68BA" w14:textId="77777777" w:rsidR="007D076E" w:rsidRPr="007B4276" w:rsidRDefault="007D076E" w:rsidP="007B4276">
      <w:pPr>
        <w:spacing w:after="0" w:line="264" w:lineRule="auto"/>
        <w:contextualSpacing/>
        <w:jc w:val="both"/>
        <w:rPr>
          <w:rFonts w:cs="Arial"/>
          <w:color w:val="auto"/>
          <w:sz w:val="24"/>
          <w:szCs w:val="24"/>
        </w:rPr>
      </w:pPr>
    </w:p>
    <w:p w14:paraId="3D7505A4" w14:textId="77777777" w:rsidR="00CA6574" w:rsidRPr="007B4276" w:rsidRDefault="00CA6574" w:rsidP="007B4276">
      <w:pPr>
        <w:spacing w:after="0" w:line="264" w:lineRule="auto"/>
        <w:contextualSpacing/>
        <w:jc w:val="both"/>
        <w:rPr>
          <w:rFonts w:cs="Arial"/>
          <w:color w:val="auto"/>
          <w:sz w:val="24"/>
          <w:szCs w:val="24"/>
        </w:rPr>
      </w:pPr>
      <w:r w:rsidRPr="007B4276">
        <w:rPr>
          <w:rFonts w:cs="Arial"/>
          <w:color w:val="auto"/>
          <w:sz w:val="24"/>
          <w:szCs w:val="24"/>
        </w:rPr>
        <w:t>Za vse, kar s to pogodbo ni posebej definirano ali je v nasprotju z ustavo, prisilnimi predpisi ali moralnimi načeli Republike Slovenije, se uporabljajo določila Obligacijskega zakonika in ostale veljavne zakonodaje Republike Slovenije.</w:t>
      </w:r>
    </w:p>
    <w:p w14:paraId="6E5356C9" w14:textId="77777777" w:rsidR="006C7341" w:rsidRPr="007B4276" w:rsidRDefault="006C7341" w:rsidP="007B4276">
      <w:pPr>
        <w:spacing w:after="0" w:line="264" w:lineRule="auto"/>
        <w:contextualSpacing/>
        <w:jc w:val="both"/>
        <w:rPr>
          <w:rFonts w:cs="Arial"/>
          <w:color w:val="auto"/>
          <w:sz w:val="24"/>
          <w:szCs w:val="24"/>
        </w:rPr>
      </w:pPr>
    </w:p>
    <w:p w14:paraId="092C48C7" w14:textId="77777777" w:rsidR="00C16BC1" w:rsidRPr="007B4276" w:rsidRDefault="00C16BC1" w:rsidP="007B4276">
      <w:pPr>
        <w:pStyle w:val="Odstavekseznama"/>
        <w:numPr>
          <w:ilvl w:val="0"/>
          <w:numId w:val="42"/>
        </w:numPr>
        <w:spacing w:after="0" w:line="264" w:lineRule="auto"/>
        <w:jc w:val="center"/>
        <w:rPr>
          <w:rFonts w:cs="Arial"/>
          <w:b/>
          <w:color w:val="auto"/>
          <w:sz w:val="24"/>
          <w:szCs w:val="24"/>
        </w:rPr>
      </w:pPr>
      <w:r w:rsidRPr="007B4276">
        <w:rPr>
          <w:rFonts w:cs="Arial"/>
          <w:b/>
          <w:color w:val="auto"/>
          <w:sz w:val="24"/>
          <w:szCs w:val="24"/>
        </w:rPr>
        <w:t>člen</w:t>
      </w:r>
    </w:p>
    <w:p w14:paraId="3A88C6DE" w14:textId="77777777" w:rsidR="006C7341" w:rsidRPr="007B4276" w:rsidRDefault="006C7341" w:rsidP="007B4276">
      <w:pPr>
        <w:tabs>
          <w:tab w:val="left" w:pos="567"/>
        </w:tabs>
        <w:spacing w:after="0" w:line="264" w:lineRule="auto"/>
        <w:ind w:right="-2"/>
        <w:jc w:val="both"/>
        <w:rPr>
          <w:rFonts w:cs="Arial"/>
          <w:color w:val="auto"/>
          <w:sz w:val="24"/>
          <w:szCs w:val="24"/>
        </w:rPr>
      </w:pPr>
    </w:p>
    <w:p w14:paraId="13B5C3CE" w14:textId="3CE47C9E" w:rsidR="006C7341" w:rsidRPr="007B4276" w:rsidRDefault="006C7341" w:rsidP="007B4276">
      <w:pPr>
        <w:tabs>
          <w:tab w:val="left" w:pos="567"/>
        </w:tabs>
        <w:spacing w:after="0" w:line="264" w:lineRule="auto"/>
        <w:ind w:right="-2"/>
        <w:jc w:val="both"/>
        <w:rPr>
          <w:rFonts w:cs="Arial"/>
          <w:color w:val="auto"/>
          <w:sz w:val="24"/>
          <w:szCs w:val="24"/>
        </w:rPr>
      </w:pPr>
      <w:r w:rsidRPr="007B4276">
        <w:rPr>
          <w:rFonts w:cs="Arial"/>
          <w:color w:val="auto"/>
          <w:sz w:val="24"/>
          <w:szCs w:val="24"/>
        </w:rPr>
        <w:t xml:space="preserve">Pogodba je sklenjena in podpisana v </w:t>
      </w:r>
      <w:r w:rsidR="00F6647C">
        <w:rPr>
          <w:rFonts w:cs="Arial"/>
          <w:color w:val="auto"/>
          <w:sz w:val="24"/>
          <w:szCs w:val="24"/>
        </w:rPr>
        <w:t>dveh</w:t>
      </w:r>
      <w:r w:rsidRPr="007B4276">
        <w:rPr>
          <w:rFonts w:cs="Arial"/>
          <w:color w:val="auto"/>
          <w:sz w:val="24"/>
          <w:szCs w:val="24"/>
        </w:rPr>
        <w:t xml:space="preserve"> (</w:t>
      </w:r>
      <w:r w:rsidR="00CA6574" w:rsidRPr="007B4276">
        <w:rPr>
          <w:rFonts w:cs="Arial"/>
          <w:color w:val="auto"/>
          <w:sz w:val="24"/>
          <w:szCs w:val="24"/>
        </w:rPr>
        <w:t>2</w:t>
      </w:r>
      <w:r w:rsidRPr="007B4276">
        <w:rPr>
          <w:rFonts w:cs="Arial"/>
          <w:color w:val="auto"/>
          <w:sz w:val="24"/>
          <w:szCs w:val="24"/>
        </w:rPr>
        <w:t xml:space="preserve">) izvodih, od katerih prejme vsaka pogodbena stranka po </w:t>
      </w:r>
      <w:r w:rsidR="00CA6574" w:rsidRPr="007B4276">
        <w:rPr>
          <w:rFonts w:cs="Arial"/>
          <w:color w:val="auto"/>
          <w:sz w:val="24"/>
          <w:szCs w:val="24"/>
        </w:rPr>
        <w:t>en</w:t>
      </w:r>
      <w:r w:rsidRPr="007B4276">
        <w:rPr>
          <w:rFonts w:cs="Arial"/>
          <w:color w:val="auto"/>
          <w:sz w:val="24"/>
          <w:szCs w:val="24"/>
        </w:rPr>
        <w:t xml:space="preserve"> (</w:t>
      </w:r>
      <w:r w:rsidR="00CA6574" w:rsidRPr="007B4276">
        <w:rPr>
          <w:rFonts w:cs="Arial"/>
          <w:color w:val="auto"/>
          <w:sz w:val="24"/>
          <w:szCs w:val="24"/>
        </w:rPr>
        <w:t>1</w:t>
      </w:r>
      <w:r w:rsidRPr="007B4276">
        <w:rPr>
          <w:rFonts w:cs="Arial"/>
          <w:color w:val="auto"/>
          <w:sz w:val="24"/>
          <w:szCs w:val="24"/>
        </w:rPr>
        <w:t>) izvod.</w:t>
      </w:r>
    </w:p>
    <w:p w14:paraId="06162FAC" w14:textId="77777777" w:rsidR="00C16BC1" w:rsidRPr="007B4276" w:rsidRDefault="00C16BC1" w:rsidP="007B4276">
      <w:pPr>
        <w:spacing w:after="0" w:line="264" w:lineRule="auto"/>
        <w:contextualSpacing/>
        <w:jc w:val="both"/>
        <w:rPr>
          <w:rFonts w:cs="Arial"/>
          <w:color w:val="auto"/>
          <w:sz w:val="24"/>
          <w:szCs w:val="24"/>
        </w:rPr>
      </w:pPr>
    </w:p>
    <w:p w14:paraId="69899D8B" w14:textId="43758D77" w:rsidR="00183054" w:rsidRPr="007B4276" w:rsidRDefault="00183054" w:rsidP="007B4276">
      <w:pPr>
        <w:spacing w:after="0" w:line="264" w:lineRule="auto"/>
        <w:jc w:val="both"/>
        <w:rPr>
          <w:rFonts w:eastAsia="Times New Roman" w:cs="Arial"/>
          <w:color w:val="auto"/>
          <w:sz w:val="24"/>
          <w:szCs w:val="24"/>
          <w:lang w:eastAsia="sl-SI"/>
        </w:rPr>
      </w:pPr>
      <w:r w:rsidRPr="007B4276">
        <w:rPr>
          <w:rFonts w:eastAsia="Times New Roman" w:cs="Arial"/>
          <w:color w:val="auto"/>
          <w:sz w:val="24"/>
          <w:szCs w:val="24"/>
          <w:lang w:eastAsia="sl-SI"/>
        </w:rPr>
        <w:t>V Ljubljani, ______________</w:t>
      </w:r>
      <w:r w:rsidRPr="007B4276">
        <w:rPr>
          <w:rFonts w:eastAsia="Times New Roman" w:cs="Arial"/>
          <w:color w:val="auto"/>
          <w:sz w:val="24"/>
          <w:szCs w:val="24"/>
          <w:lang w:eastAsia="sl-SI"/>
        </w:rPr>
        <w:tab/>
      </w:r>
      <w:r w:rsidRPr="007B4276">
        <w:rPr>
          <w:rFonts w:eastAsia="Times New Roman" w:cs="Arial"/>
          <w:color w:val="auto"/>
          <w:sz w:val="24"/>
          <w:szCs w:val="24"/>
          <w:lang w:eastAsia="sl-SI"/>
        </w:rPr>
        <w:tab/>
      </w:r>
      <w:r w:rsidRPr="007B4276">
        <w:rPr>
          <w:rFonts w:eastAsia="Times New Roman" w:cs="Arial"/>
          <w:color w:val="auto"/>
          <w:sz w:val="24"/>
          <w:szCs w:val="24"/>
          <w:lang w:eastAsia="sl-SI"/>
        </w:rPr>
        <w:tab/>
      </w:r>
      <w:r w:rsidRPr="007B4276">
        <w:rPr>
          <w:rFonts w:eastAsia="Times New Roman" w:cs="Arial"/>
          <w:color w:val="auto"/>
          <w:sz w:val="24"/>
          <w:szCs w:val="24"/>
          <w:lang w:eastAsia="sl-SI"/>
        </w:rPr>
        <w:tab/>
        <w:t>V Ljubljani, _____________</w:t>
      </w:r>
      <w:r w:rsidRPr="007B4276">
        <w:rPr>
          <w:rFonts w:eastAsia="Times New Roman" w:cs="Arial"/>
          <w:color w:val="auto"/>
          <w:sz w:val="24"/>
          <w:szCs w:val="24"/>
          <w:lang w:eastAsia="sl-SI"/>
        </w:rPr>
        <w:tab/>
      </w:r>
      <w:r w:rsidRPr="007B4276">
        <w:rPr>
          <w:rFonts w:eastAsia="Times New Roman" w:cs="Arial"/>
          <w:color w:val="auto"/>
          <w:sz w:val="24"/>
          <w:szCs w:val="24"/>
          <w:lang w:eastAsia="sl-SI"/>
        </w:rPr>
        <w:tab/>
      </w:r>
    </w:p>
    <w:p w14:paraId="5F6DDF1F" w14:textId="77777777" w:rsidR="00183054" w:rsidRPr="007B4276" w:rsidRDefault="00183054" w:rsidP="007B4276">
      <w:pPr>
        <w:spacing w:after="0" w:line="264" w:lineRule="auto"/>
        <w:ind w:left="3545" w:hanging="1"/>
        <w:jc w:val="both"/>
        <w:rPr>
          <w:rFonts w:eastAsia="Times New Roman" w:cs="Arial"/>
          <w:color w:val="auto"/>
          <w:sz w:val="24"/>
          <w:szCs w:val="24"/>
          <w:u w:val="single"/>
          <w:lang w:eastAsia="sl-SI"/>
        </w:rPr>
      </w:pPr>
    </w:p>
    <w:p w14:paraId="768BA156" w14:textId="77777777" w:rsidR="00183054" w:rsidRPr="007B4276" w:rsidRDefault="00183054" w:rsidP="007B4276">
      <w:pPr>
        <w:spacing w:after="0" w:line="264" w:lineRule="auto"/>
        <w:ind w:left="709" w:firstLine="1418"/>
        <w:jc w:val="both"/>
        <w:rPr>
          <w:rFonts w:eastAsia="Times New Roman" w:cs="Arial"/>
          <w:color w:val="auto"/>
          <w:sz w:val="24"/>
          <w:szCs w:val="24"/>
          <w:lang w:eastAsia="sl-SI"/>
        </w:rPr>
      </w:pPr>
    </w:p>
    <w:p w14:paraId="65B95BF2" w14:textId="7E3925E4" w:rsidR="00183054" w:rsidRPr="007B4276" w:rsidRDefault="00183054" w:rsidP="007B4276">
      <w:pPr>
        <w:spacing w:after="0" w:line="264" w:lineRule="auto"/>
        <w:jc w:val="both"/>
        <w:rPr>
          <w:rFonts w:eastAsia="Times New Roman" w:cs="Arial"/>
          <w:color w:val="auto"/>
          <w:sz w:val="24"/>
          <w:szCs w:val="24"/>
          <w:lang w:eastAsia="sl-SI"/>
        </w:rPr>
      </w:pPr>
      <w:r w:rsidRPr="007B4276">
        <w:rPr>
          <w:rFonts w:eastAsia="Times New Roman" w:cs="Arial"/>
          <w:color w:val="auto"/>
          <w:sz w:val="24"/>
          <w:szCs w:val="24"/>
          <w:lang w:eastAsia="sl-SI"/>
        </w:rPr>
        <w:t xml:space="preserve"> NAROČNIK:</w:t>
      </w:r>
      <w:r w:rsidRPr="007B4276">
        <w:rPr>
          <w:rFonts w:eastAsia="Times New Roman" w:cs="Arial"/>
          <w:color w:val="auto"/>
          <w:sz w:val="24"/>
          <w:szCs w:val="24"/>
          <w:lang w:eastAsia="sl-SI"/>
        </w:rPr>
        <w:tab/>
      </w:r>
      <w:r w:rsidRPr="007B4276">
        <w:rPr>
          <w:rFonts w:eastAsia="Times New Roman" w:cs="Arial"/>
          <w:b/>
          <w:noProof/>
          <w:color w:val="auto"/>
          <w:sz w:val="24"/>
          <w:szCs w:val="24"/>
          <w:lang w:eastAsia="sl-SI"/>
        </w:rPr>
        <w:t>D.S.U, d.o.o.</w:t>
      </w:r>
      <w:r w:rsidRPr="007B4276">
        <w:rPr>
          <w:rFonts w:eastAsia="Times New Roman" w:cs="Arial"/>
          <w:b/>
          <w:color w:val="auto"/>
          <w:sz w:val="24"/>
          <w:szCs w:val="24"/>
          <w:lang w:eastAsia="sl-SI"/>
        </w:rPr>
        <w:tab/>
      </w:r>
      <w:r w:rsidRPr="007B4276">
        <w:rPr>
          <w:rFonts w:eastAsia="Times New Roman" w:cs="Arial"/>
          <w:color w:val="auto"/>
          <w:sz w:val="24"/>
          <w:szCs w:val="24"/>
          <w:lang w:eastAsia="sl-SI"/>
        </w:rPr>
        <w:tab/>
      </w:r>
      <w:r w:rsidRPr="007B4276">
        <w:rPr>
          <w:rFonts w:eastAsia="Times New Roman" w:cs="Arial"/>
          <w:color w:val="auto"/>
          <w:sz w:val="24"/>
          <w:szCs w:val="24"/>
          <w:lang w:eastAsia="sl-SI"/>
        </w:rPr>
        <w:tab/>
      </w:r>
      <w:r w:rsidRPr="007B4276">
        <w:rPr>
          <w:rFonts w:eastAsia="Times New Roman" w:cs="Arial"/>
          <w:color w:val="auto"/>
          <w:sz w:val="24"/>
          <w:szCs w:val="24"/>
          <w:lang w:eastAsia="sl-SI"/>
        </w:rPr>
        <w:tab/>
      </w:r>
      <w:r w:rsidR="00CA6574" w:rsidRPr="007B4276">
        <w:rPr>
          <w:rFonts w:eastAsia="Times New Roman" w:cs="Arial"/>
          <w:color w:val="auto"/>
          <w:sz w:val="24"/>
          <w:szCs w:val="24"/>
          <w:lang w:eastAsia="sl-SI"/>
        </w:rPr>
        <w:t>DOBAVITELJ</w:t>
      </w:r>
      <w:r w:rsidRPr="007B4276">
        <w:rPr>
          <w:rFonts w:eastAsia="Times New Roman" w:cs="Arial"/>
          <w:color w:val="auto"/>
          <w:sz w:val="24"/>
          <w:szCs w:val="24"/>
          <w:lang w:eastAsia="sl-SI"/>
        </w:rPr>
        <w:t>:</w:t>
      </w:r>
      <w:r w:rsidRPr="007B4276">
        <w:rPr>
          <w:rFonts w:cs="Arial"/>
          <w:b/>
          <w:bCs/>
          <w:color w:val="auto"/>
          <w:sz w:val="24"/>
          <w:szCs w:val="24"/>
        </w:rPr>
        <w:t xml:space="preserve"> </w:t>
      </w:r>
    </w:p>
    <w:p w14:paraId="13094EEC" w14:textId="77777777" w:rsidR="00183054" w:rsidRPr="007B4276" w:rsidRDefault="00183054" w:rsidP="007B4276">
      <w:pPr>
        <w:suppressAutoHyphens/>
        <w:autoSpaceDN w:val="0"/>
        <w:snapToGrid w:val="0"/>
        <w:spacing w:after="0" w:line="264" w:lineRule="auto"/>
        <w:ind w:left="55" w:right="6"/>
        <w:jc w:val="both"/>
        <w:textAlignment w:val="baseline"/>
        <w:rPr>
          <w:rFonts w:cs="Arial"/>
          <w:b/>
          <w:bCs/>
          <w:color w:val="auto"/>
          <w:sz w:val="24"/>
          <w:szCs w:val="24"/>
        </w:rPr>
      </w:pPr>
      <w:r w:rsidRPr="007B4276">
        <w:rPr>
          <w:rFonts w:eastAsia="Times New Roman" w:cs="Arial"/>
          <w:b/>
          <w:noProof/>
          <w:color w:val="auto"/>
          <w:sz w:val="24"/>
          <w:szCs w:val="24"/>
          <w:lang w:eastAsia="sl-SI"/>
        </w:rPr>
        <w:tab/>
      </w:r>
      <w:r w:rsidRPr="007B4276">
        <w:rPr>
          <w:rFonts w:eastAsia="Times New Roman" w:cs="Arial"/>
          <w:b/>
          <w:noProof/>
          <w:color w:val="auto"/>
          <w:sz w:val="24"/>
          <w:szCs w:val="24"/>
          <w:lang w:eastAsia="sl-SI"/>
        </w:rPr>
        <w:tab/>
      </w:r>
      <w:r w:rsidRPr="007B4276">
        <w:rPr>
          <w:rFonts w:eastAsia="Times New Roman" w:cs="Arial"/>
          <w:b/>
          <w:noProof/>
          <w:color w:val="auto"/>
          <w:sz w:val="24"/>
          <w:szCs w:val="24"/>
          <w:lang w:eastAsia="sl-SI"/>
        </w:rPr>
        <w:tab/>
      </w:r>
      <w:r w:rsidRPr="007B4276">
        <w:rPr>
          <w:rFonts w:eastAsia="Times New Roman" w:cs="Arial"/>
          <w:b/>
          <w:color w:val="auto"/>
          <w:sz w:val="24"/>
          <w:szCs w:val="24"/>
          <w:lang w:eastAsia="sl-SI"/>
        </w:rPr>
        <w:tab/>
      </w:r>
      <w:r w:rsidRPr="007B4276">
        <w:rPr>
          <w:rFonts w:eastAsia="Times New Roman" w:cs="Arial"/>
          <w:b/>
          <w:color w:val="auto"/>
          <w:sz w:val="24"/>
          <w:szCs w:val="24"/>
          <w:lang w:eastAsia="sl-SI"/>
        </w:rPr>
        <w:tab/>
      </w:r>
      <w:r w:rsidRPr="007B4276">
        <w:rPr>
          <w:rFonts w:eastAsia="Times New Roman" w:cs="Arial"/>
          <w:b/>
          <w:color w:val="auto"/>
          <w:sz w:val="24"/>
          <w:szCs w:val="24"/>
          <w:lang w:eastAsia="sl-SI"/>
        </w:rPr>
        <w:tab/>
      </w:r>
      <w:r w:rsidRPr="007B4276">
        <w:rPr>
          <w:rFonts w:eastAsia="Times New Roman" w:cs="Arial"/>
          <w:b/>
          <w:color w:val="auto"/>
          <w:sz w:val="24"/>
          <w:szCs w:val="24"/>
          <w:lang w:eastAsia="sl-SI"/>
        </w:rPr>
        <w:tab/>
      </w:r>
      <w:r w:rsidRPr="007B4276">
        <w:rPr>
          <w:rFonts w:cs="Arial"/>
          <w:b/>
          <w:bCs/>
          <w:color w:val="auto"/>
          <w:sz w:val="24"/>
          <w:szCs w:val="24"/>
        </w:rPr>
        <w:t xml:space="preserve"> </w:t>
      </w:r>
    </w:p>
    <w:p w14:paraId="3AF31F87" w14:textId="77777777" w:rsidR="00183054" w:rsidRPr="007B4276" w:rsidRDefault="00183054" w:rsidP="007B4276">
      <w:pPr>
        <w:spacing w:after="0" w:line="264" w:lineRule="auto"/>
        <w:rPr>
          <w:rFonts w:eastAsia="Times New Roman" w:cs="Arial"/>
          <w:color w:val="auto"/>
          <w:sz w:val="24"/>
          <w:szCs w:val="24"/>
          <w:lang w:eastAsia="sl-SI"/>
        </w:rPr>
      </w:pPr>
    </w:p>
    <w:p w14:paraId="1C0D4D05" w14:textId="3BE59316" w:rsidR="00183054" w:rsidRPr="007B4276" w:rsidRDefault="00183054" w:rsidP="007B4276">
      <w:pPr>
        <w:spacing w:after="0" w:line="264" w:lineRule="auto"/>
        <w:rPr>
          <w:rFonts w:eastAsia="Times New Roman" w:cs="Arial"/>
          <w:color w:val="auto"/>
          <w:sz w:val="24"/>
          <w:szCs w:val="24"/>
          <w:lang w:eastAsia="sl-SI"/>
        </w:rPr>
      </w:pPr>
      <w:r w:rsidRPr="007B4276">
        <w:rPr>
          <w:rFonts w:eastAsia="Times New Roman" w:cs="Arial"/>
          <w:color w:val="auto"/>
          <w:sz w:val="24"/>
          <w:szCs w:val="24"/>
          <w:lang w:eastAsia="sl-SI"/>
        </w:rPr>
        <w:t>Glavni direktor:</w:t>
      </w:r>
      <w:r w:rsidRPr="007B4276">
        <w:rPr>
          <w:rFonts w:eastAsia="Times New Roman" w:cs="Arial"/>
          <w:color w:val="auto"/>
          <w:sz w:val="24"/>
          <w:szCs w:val="24"/>
          <w:lang w:eastAsia="sl-SI"/>
        </w:rPr>
        <w:tab/>
      </w:r>
      <w:r w:rsidRPr="007B4276">
        <w:rPr>
          <w:rFonts w:eastAsia="Times New Roman" w:cs="Arial"/>
          <w:color w:val="auto"/>
          <w:sz w:val="24"/>
          <w:szCs w:val="24"/>
          <w:lang w:eastAsia="sl-SI"/>
        </w:rPr>
        <w:tab/>
      </w:r>
      <w:r w:rsidRPr="007B4276">
        <w:rPr>
          <w:rFonts w:eastAsia="Times New Roman" w:cs="Arial"/>
          <w:color w:val="auto"/>
          <w:sz w:val="24"/>
          <w:szCs w:val="24"/>
          <w:lang w:eastAsia="sl-SI"/>
        </w:rPr>
        <w:tab/>
      </w:r>
      <w:r w:rsidR="005D256C" w:rsidRPr="007B4276">
        <w:rPr>
          <w:rFonts w:eastAsia="Times New Roman" w:cs="Arial"/>
          <w:color w:val="auto"/>
          <w:sz w:val="24"/>
          <w:szCs w:val="24"/>
          <w:lang w:eastAsia="sl-SI"/>
        </w:rPr>
        <w:tab/>
      </w:r>
      <w:r w:rsidR="005D256C" w:rsidRPr="007B4276">
        <w:rPr>
          <w:rFonts w:eastAsia="Times New Roman" w:cs="Arial"/>
          <w:color w:val="auto"/>
          <w:sz w:val="24"/>
          <w:szCs w:val="24"/>
          <w:lang w:eastAsia="sl-SI"/>
        </w:rPr>
        <w:tab/>
      </w:r>
      <w:r w:rsidRPr="007B4276">
        <w:rPr>
          <w:rFonts w:eastAsia="Times New Roman" w:cs="Arial"/>
          <w:color w:val="auto"/>
          <w:sz w:val="24"/>
          <w:szCs w:val="24"/>
          <w:lang w:eastAsia="sl-SI"/>
        </w:rPr>
        <w:t xml:space="preserve">Podpisnik: </w:t>
      </w:r>
    </w:p>
    <w:p w14:paraId="45507D87" w14:textId="789BC6C1" w:rsidR="00183054" w:rsidRPr="007B4276" w:rsidRDefault="005D256C" w:rsidP="007B4276">
      <w:pPr>
        <w:spacing w:after="0" w:line="264" w:lineRule="auto"/>
        <w:rPr>
          <w:rFonts w:eastAsia="Times New Roman" w:cs="Arial"/>
          <w:color w:val="auto"/>
          <w:sz w:val="24"/>
          <w:szCs w:val="24"/>
          <w:lang w:eastAsia="sl-SI"/>
        </w:rPr>
      </w:pPr>
      <w:r w:rsidRPr="007B4276">
        <w:rPr>
          <w:rFonts w:eastAsia="Times New Roman" w:cs="Arial"/>
          <w:color w:val="auto"/>
          <w:sz w:val="24"/>
          <w:szCs w:val="24"/>
          <w:lang w:eastAsia="sl-SI"/>
        </w:rPr>
        <w:t>mag. Marjan Podgoršek</w:t>
      </w:r>
    </w:p>
    <w:p w14:paraId="3BEC6D2C" w14:textId="77777777" w:rsidR="00183054" w:rsidRPr="007B4276" w:rsidRDefault="00183054" w:rsidP="007B4276">
      <w:pPr>
        <w:spacing w:after="0" w:line="264" w:lineRule="auto"/>
        <w:rPr>
          <w:rFonts w:eastAsia="Times New Roman" w:cs="Arial"/>
          <w:color w:val="auto"/>
          <w:sz w:val="24"/>
          <w:szCs w:val="24"/>
          <w:lang w:eastAsia="sl-SI"/>
        </w:rPr>
      </w:pPr>
    </w:p>
    <w:p w14:paraId="7825159C" w14:textId="2F213BC3" w:rsidR="00183054" w:rsidRPr="007B4276" w:rsidRDefault="007D076E" w:rsidP="007B4276">
      <w:pPr>
        <w:spacing w:after="0" w:line="264" w:lineRule="auto"/>
        <w:rPr>
          <w:rFonts w:cs="Arial"/>
          <w:color w:val="auto"/>
          <w:sz w:val="24"/>
          <w:szCs w:val="24"/>
          <w:lang w:eastAsia="zh-CN"/>
        </w:rPr>
      </w:pPr>
      <w:r w:rsidRPr="007B4276">
        <w:rPr>
          <w:rFonts w:eastAsia="Times New Roman" w:cs="Arial"/>
          <w:color w:val="auto"/>
          <w:sz w:val="24"/>
          <w:szCs w:val="24"/>
          <w:lang w:eastAsia="sl-SI"/>
        </w:rPr>
        <w:t>Direktor</w:t>
      </w:r>
      <w:r w:rsidR="00183054" w:rsidRPr="007B4276">
        <w:rPr>
          <w:rFonts w:eastAsia="Times New Roman" w:cs="Arial"/>
          <w:color w:val="auto"/>
          <w:sz w:val="24"/>
          <w:szCs w:val="24"/>
          <w:lang w:eastAsia="sl-SI"/>
        </w:rPr>
        <w:t xml:space="preserve">: </w:t>
      </w:r>
    </w:p>
    <w:p w14:paraId="169AED3C" w14:textId="41709F20" w:rsidR="002B1926" w:rsidRPr="007B4276" w:rsidRDefault="005D256C" w:rsidP="007B4276">
      <w:pPr>
        <w:spacing w:after="0" w:line="264" w:lineRule="auto"/>
        <w:ind w:right="-7"/>
        <w:rPr>
          <w:rFonts w:eastAsia="Times New Roman" w:cs="Arial"/>
          <w:color w:val="auto"/>
          <w:sz w:val="24"/>
          <w:szCs w:val="24"/>
          <w:lang w:eastAsia="sl-SI"/>
        </w:rPr>
      </w:pPr>
      <w:r w:rsidRPr="007B4276">
        <w:rPr>
          <w:rFonts w:eastAsia="Times New Roman" w:cs="Arial"/>
          <w:color w:val="auto"/>
          <w:sz w:val="24"/>
          <w:szCs w:val="24"/>
          <w:lang w:eastAsia="sl-SI"/>
        </w:rPr>
        <w:t>Aleš Resnik</w:t>
      </w:r>
    </w:p>
    <w:p w14:paraId="345B291F" w14:textId="157AEC84" w:rsidR="006B09E3" w:rsidRPr="00C262A7" w:rsidRDefault="006B09E3" w:rsidP="006B09E3">
      <w:pPr>
        <w:pStyle w:val="Slog3"/>
        <w:rPr>
          <w:rStyle w:val="Neenpoudarek"/>
          <w:rFonts w:asciiTheme="majorHAnsi" w:hAnsiTheme="majorHAnsi" w:cs="Arial"/>
          <w:i/>
          <w:iCs/>
          <w:color w:val="auto"/>
          <w:sz w:val="22"/>
          <w:szCs w:val="22"/>
        </w:rPr>
      </w:pPr>
      <w:bookmarkStart w:id="24" w:name="_Toc62164283"/>
      <w:r w:rsidRPr="00C262A7">
        <w:rPr>
          <w:rStyle w:val="Neenpoudarek"/>
          <w:rFonts w:asciiTheme="majorHAnsi" w:hAnsiTheme="majorHAnsi" w:cs="Arial"/>
          <w:i/>
          <w:iCs/>
          <w:color w:val="auto"/>
          <w:sz w:val="22"/>
          <w:szCs w:val="22"/>
        </w:rPr>
        <w:lastRenderedPageBreak/>
        <w:t xml:space="preserve">Priloga </w:t>
      </w:r>
      <w:r w:rsidR="00A455FC">
        <w:rPr>
          <w:rStyle w:val="Neenpoudarek"/>
          <w:rFonts w:asciiTheme="majorHAnsi" w:hAnsiTheme="majorHAnsi" w:cs="Arial"/>
          <w:i/>
          <w:iCs/>
          <w:color w:val="auto"/>
          <w:sz w:val="22"/>
          <w:szCs w:val="22"/>
        </w:rPr>
        <w:t>8</w:t>
      </w:r>
      <w:bookmarkEnd w:id="24"/>
    </w:p>
    <w:p w14:paraId="284554AB" w14:textId="0A2231D5" w:rsidR="006B09E3" w:rsidRPr="00C262A7" w:rsidRDefault="006B09E3" w:rsidP="006B09E3">
      <w:pPr>
        <w:pStyle w:val="Intenzivencitat"/>
      </w:pPr>
      <w:bookmarkStart w:id="25" w:name="_Toc62164284"/>
      <w:r w:rsidRPr="00C262A7">
        <w:t xml:space="preserve">IZJAVA O </w:t>
      </w:r>
      <w:r>
        <w:t xml:space="preserve">UDELEŽBI FIZIČNIH IN PRAVNIH OSEB V </w:t>
      </w:r>
      <w:r w:rsidRPr="00C262A7">
        <w:t>LASTNIŠTVU</w:t>
      </w:r>
      <w:r>
        <w:t xml:space="preserve"> </w:t>
      </w:r>
      <w:r w:rsidR="00B32B31">
        <w:t>DOBAVITELJA</w:t>
      </w:r>
      <w:bookmarkEnd w:id="25"/>
    </w:p>
    <w:p w14:paraId="06CDE5C3" w14:textId="458C8B90" w:rsidR="006B09E3" w:rsidRPr="00122CDA" w:rsidRDefault="006B09E3" w:rsidP="006B09E3">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(Ur. l. RS, št. 69/11 – uradno prečiščeno besedilo</w:t>
      </w:r>
      <w:r w:rsidR="006809E3">
        <w:rPr>
          <w:rFonts w:asciiTheme="majorHAnsi" w:hAnsiTheme="majorHAnsi" w:cs="Arial"/>
          <w:noProof/>
          <w:sz w:val="23"/>
          <w:szCs w:val="23"/>
        </w:rPr>
        <w:t xml:space="preserve"> in 158/20</w:t>
      </w:r>
      <w:r w:rsidRPr="00122CDA">
        <w:rPr>
          <w:rFonts w:asciiTheme="majorHAnsi" w:hAnsiTheme="majorHAnsi" w:cs="Arial"/>
          <w:noProof/>
          <w:sz w:val="23"/>
          <w:szCs w:val="23"/>
        </w:rPr>
        <w:t xml:space="preserve">; ZIntPK), tj. zaradi zagotovitve transparentnosti posla in preprečitve korupcijskih tveganj pri sklepanju pravnih poslov, kot zakoniti zastopnik ponudnika v postopku javnega naročanja podajam naslednjo </w:t>
      </w:r>
    </w:p>
    <w:p w14:paraId="23F421D0" w14:textId="77777777" w:rsidR="006B09E3" w:rsidRPr="00122CDA" w:rsidRDefault="006B09E3" w:rsidP="006B09E3">
      <w:pPr>
        <w:widowControl w:val="0"/>
        <w:autoSpaceDE w:val="0"/>
        <w:autoSpaceDN w:val="0"/>
        <w:adjustRightInd w:val="0"/>
        <w:spacing w:after="0"/>
        <w:jc w:val="center"/>
        <w:rPr>
          <w:rFonts w:asciiTheme="majorHAnsi" w:hAnsiTheme="majorHAnsi" w:cs="Arial"/>
          <w:b/>
          <w:bCs/>
          <w:noProof/>
          <w:sz w:val="23"/>
          <w:szCs w:val="23"/>
        </w:rPr>
      </w:pPr>
    </w:p>
    <w:p w14:paraId="67C1F656" w14:textId="77DB0CDE" w:rsidR="006B09E3" w:rsidRPr="00122CDA" w:rsidRDefault="006B09E3" w:rsidP="006B09E3">
      <w:pPr>
        <w:widowControl w:val="0"/>
        <w:autoSpaceDE w:val="0"/>
        <w:autoSpaceDN w:val="0"/>
        <w:adjustRightInd w:val="0"/>
        <w:spacing w:after="0"/>
        <w:jc w:val="center"/>
        <w:rPr>
          <w:rFonts w:asciiTheme="majorHAnsi" w:hAnsiTheme="majorHAnsi" w:cs="Arial"/>
          <w:noProof/>
          <w:sz w:val="23"/>
          <w:szCs w:val="23"/>
        </w:rPr>
      </w:pPr>
      <w:r w:rsidRPr="00122CDA">
        <w:rPr>
          <w:rFonts w:asciiTheme="majorHAnsi" w:hAnsiTheme="majorHAnsi" w:cs="Arial"/>
          <w:b/>
          <w:bCs/>
          <w:noProof/>
          <w:sz w:val="23"/>
          <w:szCs w:val="23"/>
        </w:rPr>
        <w:t>IZJAVO O UDELEŽBI FIZIČNIH IN PRAVNI</w:t>
      </w:r>
      <w:r>
        <w:rPr>
          <w:rFonts w:asciiTheme="majorHAnsi" w:hAnsiTheme="majorHAnsi" w:cs="Arial"/>
          <w:b/>
          <w:bCs/>
          <w:noProof/>
          <w:sz w:val="23"/>
          <w:szCs w:val="23"/>
        </w:rPr>
        <w:t xml:space="preserve">H OSEB V LASTNIŠTVU </w:t>
      </w:r>
      <w:r w:rsidR="00B32B31">
        <w:rPr>
          <w:rFonts w:asciiTheme="majorHAnsi" w:hAnsiTheme="majorHAnsi" w:cs="Arial"/>
          <w:b/>
          <w:bCs/>
          <w:noProof/>
          <w:sz w:val="23"/>
          <w:szCs w:val="23"/>
        </w:rPr>
        <w:t>DOBAVITELJA</w:t>
      </w:r>
    </w:p>
    <w:p w14:paraId="17142FEA"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6B09E3" w:rsidRPr="00122CDA" w14:paraId="61E84374" w14:textId="77777777" w:rsidTr="00885333">
        <w:trPr>
          <w:trHeight w:val="192"/>
        </w:trPr>
        <w:tc>
          <w:tcPr>
            <w:tcW w:w="3715" w:type="dxa"/>
            <w:tcBorders>
              <w:top w:val="single" w:sz="4" w:space="0" w:color="auto"/>
              <w:left w:val="single" w:sz="4" w:space="0" w:color="auto"/>
              <w:bottom w:val="single" w:sz="4" w:space="0" w:color="auto"/>
              <w:right w:val="single" w:sz="4" w:space="0" w:color="auto"/>
            </w:tcBorders>
          </w:tcPr>
          <w:p w14:paraId="7C7EE258"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2ABE4EF8" w14:textId="649C756C" w:rsidR="006B09E3" w:rsidRPr="00122CDA" w:rsidRDefault="006B09E3" w:rsidP="00643515">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Javno naročilo »</w:t>
            </w:r>
            <w:r w:rsidR="00523CCE" w:rsidRPr="00523CCE">
              <w:rPr>
                <w:rFonts w:asciiTheme="majorHAnsi" w:hAnsiTheme="majorHAnsi" w:cs="Arial"/>
                <w:color w:val="auto"/>
                <w:sz w:val="23"/>
                <w:szCs w:val="23"/>
                <w:lang w:eastAsia="sl-SI"/>
              </w:rPr>
              <w:t>Dobava sanitarnega potrošnega materiala za poslovne objekte</w:t>
            </w:r>
            <w:r w:rsidRPr="00122CDA">
              <w:rPr>
                <w:rFonts w:asciiTheme="majorHAnsi" w:hAnsiTheme="majorHAnsi" w:cs="Arial"/>
                <w:color w:val="auto"/>
                <w:sz w:val="23"/>
                <w:szCs w:val="23"/>
                <w:lang w:eastAsia="sl-SI"/>
              </w:rPr>
              <w:t>«</w:t>
            </w:r>
            <w:r w:rsidRPr="00122CDA">
              <w:rPr>
                <w:rFonts w:asciiTheme="majorHAnsi" w:hAnsiTheme="majorHAnsi" w:cs="Arial"/>
                <w:color w:val="auto"/>
                <w:sz w:val="23"/>
                <w:szCs w:val="23"/>
              </w:rPr>
              <w:t>, številka naročila, 403/</w:t>
            </w:r>
            <w:r w:rsidR="00B40B36">
              <w:rPr>
                <w:rFonts w:asciiTheme="majorHAnsi" w:hAnsiTheme="majorHAnsi" w:cs="Arial"/>
                <w:color w:val="auto"/>
                <w:sz w:val="23"/>
                <w:szCs w:val="23"/>
              </w:rPr>
              <w:t>20</w:t>
            </w:r>
            <w:r>
              <w:rPr>
                <w:rFonts w:asciiTheme="majorHAnsi" w:hAnsiTheme="majorHAnsi" w:cs="Arial"/>
                <w:color w:val="auto"/>
                <w:sz w:val="23"/>
                <w:szCs w:val="23"/>
              </w:rPr>
              <w:t>-</w:t>
            </w:r>
            <w:r w:rsidR="00643515">
              <w:rPr>
                <w:rFonts w:asciiTheme="majorHAnsi" w:hAnsiTheme="majorHAnsi" w:cs="Arial"/>
                <w:color w:val="auto"/>
                <w:sz w:val="23"/>
                <w:szCs w:val="23"/>
              </w:rPr>
              <w:t>156</w:t>
            </w:r>
          </w:p>
        </w:tc>
      </w:tr>
    </w:tbl>
    <w:p w14:paraId="26709E4C"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49758554"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6B09E3" w:rsidRPr="00122CDA" w14:paraId="1B1E5356" w14:textId="77777777" w:rsidTr="00D86F13">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3C88B870"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418811E" w14:textId="77777777" w:rsidR="006B09E3" w:rsidRPr="00122CDA" w:rsidRDefault="006B09E3" w:rsidP="00D86F13">
            <w:pPr>
              <w:spacing w:after="0"/>
              <w:rPr>
                <w:rFonts w:asciiTheme="majorHAnsi" w:hAnsiTheme="majorHAnsi" w:cs="Arial"/>
                <w:b/>
                <w:color w:val="auto"/>
                <w:sz w:val="23"/>
                <w:szCs w:val="23"/>
                <w:lang w:eastAsia="sl-SI"/>
              </w:rPr>
            </w:pPr>
          </w:p>
        </w:tc>
      </w:tr>
      <w:tr w:rsidR="006B09E3" w:rsidRPr="00122CDA" w14:paraId="3546B063"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756FD23F"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5DE1AA14" w14:textId="77777777" w:rsidR="006B09E3" w:rsidRPr="00122CDA" w:rsidRDefault="006B09E3" w:rsidP="00D86F13">
            <w:pPr>
              <w:spacing w:after="0"/>
              <w:rPr>
                <w:rFonts w:asciiTheme="majorHAnsi" w:hAnsiTheme="majorHAnsi" w:cs="Arial"/>
                <w:b/>
                <w:color w:val="auto"/>
                <w:sz w:val="23"/>
                <w:szCs w:val="23"/>
                <w:lang w:eastAsia="sl-SI"/>
              </w:rPr>
            </w:pPr>
          </w:p>
        </w:tc>
      </w:tr>
      <w:tr w:rsidR="006B09E3" w:rsidRPr="00122CDA" w14:paraId="4DA554CA"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73E987C0"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109BD05" w14:textId="77777777" w:rsidR="006B09E3" w:rsidRPr="00122CDA" w:rsidRDefault="006B09E3" w:rsidP="00D86F13">
            <w:pPr>
              <w:spacing w:after="0"/>
              <w:rPr>
                <w:rFonts w:asciiTheme="majorHAnsi" w:hAnsiTheme="majorHAnsi" w:cs="Arial"/>
                <w:b/>
                <w:noProof/>
                <w:color w:val="auto"/>
                <w:sz w:val="23"/>
                <w:szCs w:val="23"/>
              </w:rPr>
            </w:pPr>
          </w:p>
        </w:tc>
      </w:tr>
      <w:tr w:rsidR="006B09E3" w:rsidRPr="00122CDA" w14:paraId="2F1CE927"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5AB29968"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10B40453"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251072">
              <w:rPr>
                <w:rFonts w:asciiTheme="majorHAnsi" w:eastAsia="Times New Roman" w:hAnsiTheme="majorHAnsi" w:cs="Arial"/>
                <w:b/>
                <w:noProof/>
                <w:color w:val="auto"/>
                <w:sz w:val="23"/>
                <w:szCs w:val="23"/>
              </w:rPr>
            </w:r>
            <w:r w:rsidR="00251072">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651699F3"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251072">
              <w:rPr>
                <w:rFonts w:asciiTheme="majorHAnsi" w:eastAsia="Times New Roman" w:hAnsiTheme="majorHAnsi" w:cs="Arial"/>
                <w:b/>
                <w:noProof/>
                <w:color w:val="auto"/>
                <w:sz w:val="23"/>
                <w:szCs w:val="23"/>
              </w:rPr>
            </w:r>
            <w:r w:rsidR="00251072">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032949E6"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6204B007"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68E1F494"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B09E3" w:rsidRPr="00122CDA" w14:paraId="0C6C39AB" w14:textId="77777777" w:rsidTr="00D86F13">
        <w:trPr>
          <w:trHeight w:val="410"/>
        </w:trPr>
        <w:tc>
          <w:tcPr>
            <w:tcW w:w="3823" w:type="dxa"/>
            <w:shd w:val="clear" w:color="auto" w:fill="auto"/>
            <w:vAlign w:val="center"/>
          </w:tcPr>
          <w:p w14:paraId="3F70C229" w14:textId="77777777" w:rsidR="006B09E3" w:rsidRPr="00122CDA" w:rsidRDefault="006B09E3" w:rsidP="00D86F1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63D5640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75475256" w14:textId="77777777" w:rsidTr="00D86F13">
        <w:tc>
          <w:tcPr>
            <w:tcW w:w="3823" w:type="dxa"/>
            <w:shd w:val="clear" w:color="auto" w:fill="auto"/>
            <w:vAlign w:val="center"/>
          </w:tcPr>
          <w:p w14:paraId="2EECFAA9"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5458FF4F"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77D469CA" w14:textId="77777777" w:rsidTr="00D86F13">
        <w:trPr>
          <w:trHeight w:val="390"/>
        </w:trPr>
        <w:tc>
          <w:tcPr>
            <w:tcW w:w="3823" w:type="dxa"/>
            <w:shd w:val="clear" w:color="auto" w:fill="auto"/>
            <w:vAlign w:val="center"/>
          </w:tcPr>
          <w:p w14:paraId="4C2EA8E0"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35116820"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130431F6" w14:textId="77777777" w:rsidTr="00D86F13">
        <w:tc>
          <w:tcPr>
            <w:tcW w:w="3823" w:type="dxa"/>
            <w:shd w:val="clear" w:color="auto" w:fill="auto"/>
            <w:vAlign w:val="center"/>
          </w:tcPr>
          <w:p w14:paraId="2AEB663E"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23BE15BE" w14:textId="77777777" w:rsidR="006B09E3" w:rsidRPr="00122CDA" w:rsidRDefault="006B09E3" w:rsidP="00D86F1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4E54DCDC"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251072">
              <w:rPr>
                <w:rFonts w:asciiTheme="majorHAnsi" w:eastAsia="Times New Roman" w:hAnsiTheme="majorHAnsi" w:cs="Arial"/>
                <w:b/>
                <w:noProof/>
                <w:color w:val="auto"/>
                <w:sz w:val="23"/>
                <w:szCs w:val="23"/>
              </w:rPr>
            </w:r>
            <w:r w:rsidR="00251072">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28A9BEA9"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251072">
              <w:rPr>
                <w:rFonts w:asciiTheme="majorHAnsi" w:eastAsia="Times New Roman" w:hAnsiTheme="majorHAnsi" w:cs="Arial"/>
                <w:b/>
                <w:noProof/>
                <w:color w:val="auto"/>
                <w:sz w:val="23"/>
                <w:szCs w:val="23"/>
              </w:rPr>
            </w:r>
            <w:r w:rsidR="00251072">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B09E3" w:rsidRPr="00122CDA" w14:paraId="4FABC853" w14:textId="77777777" w:rsidTr="00D86F13">
        <w:trPr>
          <w:trHeight w:val="438"/>
        </w:trPr>
        <w:tc>
          <w:tcPr>
            <w:tcW w:w="3823" w:type="dxa"/>
            <w:shd w:val="clear" w:color="auto" w:fill="auto"/>
            <w:vAlign w:val="center"/>
          </w:tcPr>
          <w:p w14:paraId="22FD78AB"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710B0AD7" w14:textId="77777777" w:rsidR="006B09E3" w:rsidRPr="00122CDA" w:rsidRDefault="006B09E3" w:rsidP="00D86F13">
            <w:pPr>
              <w:spacing w:after="0"/>
              <w:jc w:val="both"/>
              <w:rPr>
                <w:rFonts w:asciiTheme="majorHAnsi" w:eastAsia="Times New Roman" w:hAnsiTheme="majorHAnsi" w:cs="Arial"/>
                <w:b/>
                <w:noProof/>
                <w:color w:val="auto"/>
                <w:sz w:val="23"/>
                <w:szCs w:val="23"/>
              </w:rPr>
            </w:pPr>
          </w:p>
        </w:tc>
      </w:tr>
    </w:tbl>
    <w:p w14:paraId="0C30F97D"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fizično osebo, zato po potrebi kopira tabelo) </w:t>
      </w:r>
    </w:p>
    <w:p w14:paraId="4DDFE203"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pravnih oseb v lastništvu ponudnika, vključno z navedbo, ali je </w:t>
      </w:r>
      <w:r w:rsidRPr="00122CDA">
        <w:rPr>
          <w:rFonts w:asciiTheme="majorHAnsi" w:hAnsiTheme="majorHAnsi" w:cs="Arial"/>
          <w:b/>
          <w:bCs/>
          <w:noProof/>
          <w:sz w:val="23"/>
          <w:szCs w:val="23"/>
        </w:rPr>
        <w:lastRenderedPageBreak/>
        <w:t>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6B09E3" w:rsidRPr="00122CDA" w14:paraId="6B3B31F6" w14:textId="77777777" w:rsidTr="00D86F13">
        <w:trPr>
          <w:trHeight w:val="507"/>
        </w:trPr>
        <w:tc>
          <w:tcPr>
            <w:tcW w:w="3823" w:type="dxa"/>
            <w:shd w:val="clear" w:color="auto" w:fill="auto"/>
            <w:vAlign w:val="center"/>
          </w:tcPr>
          <w:p w14:paraId="20EE705F"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7659B9D6"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620A3F50" w14:textId="77777777" w:rsidTr="00D86F13">
        <w:trPr>
          <w:trHeight w:val="429"/>
        </w:trPr>
        <w:tc>
          <w:tcPr>
            <w:tcW w:w="3823" w:type="dxa"/>
            <w:shd w:val="clear" w:color="auto" w:fill="auto"/>
            <w:vAlign w:val="center"/>
          </w:tcPr>
          <w:p w14:paraId="58F8A7DF"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564CF971"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325084E8" w14:textId="77777777" w:rsidTr="00D86F13">
        <w:trPr>
          <w:trHeight w:val="535"/>
        </w:trPr>
        <w:tc>
          <w:tcPr>
            <w:tcW w:w="3823" w:type="dxa"/>
            <w:shd w:val="clear" w:color="auto" w:fill="auto"/>
            <w:vAlign w:val="center"/>
          </w:tcPr>
          <w:p w14:paraId="3E2BC30B"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2FE654D0"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6B09E3" w:rsidRPr="00122CDA" w14:paraId="0B1A9673" w14:textId="77777777" w:rsidTr="00D86F13">
        <w:tc>
          <w:tcPr>
            <w:tcW w:w="3823" w:type="dxa"/>
            <w:shd w:val="clear" w:color="auto" w:fill="auto"/>
            <w:vAlign w:val="center"/>
          </w:tcPr>
          <w:p w14:paraId="56078DD9"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7AD9A84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6B09E3" w:rsidRPr="00122CDA" w14:paraId="0EA93A56" w14:textId="77777777" w:rsidTr="00D86F13">
        <w:tc>
          <w:tcPr>
            <w:tcW w:w="3823" w:type="dxa"/>
            <w:shd w:val="clear" w:color="auto" w:fill="auto"/>
            <w:vAlign w:val="center"/>
          </w:tcPr>
          <w:p w14:paraId="160A72A7" w14:textId="77777777" w:rsidR="006B09E3" w:rsidRPr="00122CDA" w:rsidRDefault="006B09E3" w:rsidP="00D86F1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29DD1EFA" w14:textId="77777777" w:rsidR="006B09E3" w:rsidRPr="00122CDA" w:rsidRDefault="006B09E3" w:rsidP="00D86F13">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22FA1A0A"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251072">
              <w:rPr>
                <w:rFonts w:asciiTheme="majorHAnsi" w:eastAsia="Times New Roman" w:hAnsiTheme="majorHAnsi" w:cs="Arial"/>
                <w:b/>
                <w:noProof/>
                <w:color w:val="auto"/>
                <w:sz w:val="23"/>
                <w:szCs w:val="23"/>
              </w:rPr>
            </w:r>
            <w:r w:rsidR="00251072">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6FC5B477"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251072">
              <w:rPr>
                <w:rFonts w:asciiTheme="majorHAnsi" w:eastAsia="Times New Roman" w:hAnsiTheme="majorHAnsi" w:cs="Arial"/>
                <w:b/>
                <w:noProof/>
                <w:color w:val="auto"/>
                <w:sz w:val="23"/>
                <w:szCs w:val="23"/>
              </w:rPr>
            </w:r>
            <w:r w:rsidR="00251072">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0D2FA786"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783A6E95"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74B13F17"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B09E3" w:rsidRPr="00122CDA" w14:paraId="5F57629B" w14:textId="77777777" w:rsidTr="00D86F13">
        <w:trPr>
          <w:trHeight w:val="482"/>
        </w:trPr>
        <w:tc>
          <w:tcPr>
            <w:tcW w:w="3823" w:type="dxa"/>
            <w:shd w:val="clear" w:color="auto" w:fill="auto"/>
          </w:tcPr>
          <w:p w14:paraId="4ECE4406"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5A147EF5"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288FDDA8" w14:textId="77777777" w:rsidTr="00D86F13">
        <w:tc>
          <w:tcPr>
            <w:tcW w:w="3823" w:type="dxa"/>
            <w:shd w:val="clear" w:color="auto" w:fill="auto"/>
          </w:tcPr>
          <w:p w14:paraId="366EB9D6"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50DC254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2BDBDB97" w14:textId="77777777" w:rsidTr="00D86F13">
        <w:trPr>
          <w:trHeight w:val="500"/>
        </w:trPr>
        <w:tc>
          <w:tcPr>
            <w:tcW w:w="3823" w:type="dxa"/>
            <w:shd w:val="clear" w:color="auto" w:fill="auto"/>
          </w:tcPr>
          <w:p w14:paraId="323731FA"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0A85034A"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33310762" w14:textId="77777777" w:rsidTr="00D86F13">
        <w:tc>
          <w:tcPr>
            <w:tcW w:w="3823" w:type="dxa"/>
            <w:shd w:val="clear" w:color="auto" w:fill="auto"/>
          </w:tcPr>
          <w:p w14:paraId="2C84020E"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5F4F9087" w14:textId="77777777" w:rsidR="006B09E3" w:rsidRPr="00122CDA" w:rsidRDefault="006B09E3" w:rsidP="00D86F1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0A6862CA"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251072">
              <w:rPr>
                <w:rFonts w:asciiTheme="majorHAnsi" w:eastAsia="Times New Roman" w:hAnsiTheme="majorHAnsi" w:cs="Arial"/>
                <w:b/>
                <w:noProof/>
                <w:color w:val="auto"/>
                <w:sz w:val="23"/>
                <w:szCs w:val="23"/>
              </w:rPr>
            </w:r>
            <w:r w:rsidR="00251072">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61A28765"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251072">
              <w:rPr>
                <w:rFonts w:asciiTheme="majorHAnsi" w:eastAsia="Times New Roman" w:hAnsiTheme="majorHAnsi" w:cs="Arial"/>
                <w:b/>
                <w:noProof/>
                <w:color w:val="auto"/>
                <w:sz w:val="23"/>
                <w:szCs w:val="23"/>
              </w:rPr>
            </w:r>
            <w:r w:rsidR="00251072">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B09E3" w:rsidRPr="00122CDA" w14:paraId="328400ED" w14:textId="77777777" w:rsidTr="00D86F13">
        <w:trPr>
          <w:trHeight w:val="459"/>
        </w:trPr>
        <w:tc>
          <w:tcPr>
            <w:tcW w:w="3823" w:type="dxa"/>
            <w:shd w:val="clear" w:color="auto" w:fill="auto"/>
          </w:tcPr>
          <w:p w14:paraId="7AF4FE55"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23CE0AE0"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0D245DDD"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4731B1FD"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p>
    <w:p w14:paraId="5886146B"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B09E3" w:rsidRPr="00122CDA" w14:paraId="3DBCE949" w14:textId="77777777" w:rsidTr="00D86F13">
        <w:tc>
          <w:tcPr>
            <w:tcW w:w="3823" w:type="dxa"/>
            <w:shd w:val="clear" w:color="auto" w:fill="auto"/>
          </w:tcPr>
          <w:p w14:paraId="2ACA4116"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2C2FB845"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013F7291" w14:textId="77777777" w:rsidTr="00D86F13">
        <w:tc>
          <w:tcPr>
            <w:tcW w:w="3823" w:type="dxa"/>
            <w:shd w:val="clear" w:color="auto" w:fill="auto"/>
          </w:tcPr>
          <w:p w14:paraId="134E7488"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43D9452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66D8B142" w14:textId="77777777" w:rsidTr="00D86F13">
        <w:tc>
          <w:tcPr>
            <w:tcW w:w="3823" w:type="dxa"/>
            <w:shd w:val="clear" w:color="auto" w:fill="auto"/>
          </w:tcPr>
          <w:p w14:paraId="7A1AE662"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75054944"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16890674" w14:textId="77777777" w:rsidTr="00D86F13">
        <w:tc>
          <w:tcPr>
            <w:tcW w:w="3823" w:type="dxa"/>
            <w:shd w:val="clear" w:color="auto" w:fill="auto"/>
          </w:tcPr>
          <w:p w14:paraId="22151F0C"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1F54E2AF"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25B1053C" w14:textId="77777777" w:rsidTr="00D86F13">
        <w:tc>
          <w:tcPr>
            <w:tcW w:w="3823" w:type="dxa"/>
            <w:shd w:val="clear" w:color="auto" w:fill="auto"/>
          </w:tcPr>
          <w:p w14:paraId="21C9506E"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lastRenderedPageBreak/>
              <w:t>je s ponudnikom v medsebojnem razmerju, v skladu s 527. členom ZGD-1 povezana na način:</w:t>
            </w:r>
          </w:p>
        </w:tc>
        <w:tc>
          <w:tcPr>
            <w:tcW w:w="5237" w:type="dxa"/>
            <w:shd w:val="clear" w:color="auto" w:fill="auto"/>
          </w:tcPr>
          <w:p w14:paraId="431F5FF5"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1322905D"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3008F0CA"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620A4747"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3F5D5D16"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7BC8FD37" w14:textId="77777777" w:rsidR="006B09E3" w:rsidRPr="00122CDA" w:rsidRDefault="006B09E3" w:rsidP="00E2586A">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68A71A38" w14:textId="77777777" w:rsidR="006B09E3" w:rsidRPr="00122CDA" w:rsidRDefault="006B09E3" w:rsidP="00E2586A">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DA5BE44"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0A813470"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19C55860"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42DC0A61"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E870B3A"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6DC65755"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6D11389C"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48B5A5B1"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6B09E3" w:rsidRPr="00122CDA" w14:paraId="3266D1E5" w14:textId="77777777" w:rsidTr="00D86F13">
        <w:tc>
          <w:tcPr>
            <w:tcW w:w="4514" w:type="dxa"/>
            <w:shd w:val="clear" w:color="auto" w:fill="auto"/>
          </w:tcPr>
          <w:p w14:paraId="7BA25C3A"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1EB9109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p w14:paraId="3CBF0E1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088D0F0F"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26875F7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40F88674" w14:textId="77777777" w:rsidTr="00D86F13">
        <w:tc>
          <w:tcPr>
            <w:tcW w:w="4514" w:type="dxa"/>
            <w:shd w:val="clear" w:color="auto" w:fill="auto"/>
          </w:tcPr>
          <w:p w14:paraId="2D8EFA5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61276FCA"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p>
        </w:tc>
      </w:tr>
      <w:tr w:rsidR="006B09E3" w:rsidRPr="00122CDA" w14:paraId="74670962" w14:textId="77777777" w:rsidTr="00D86F13">
        <w:tc>
          <w:tcPr>
            <w:tcW w:w="4514" w:type="dxa"/>
            <w:shd w:val="clear" w:color="auto" w:fill="auto"/>
          </w:tcPr>
          <w:p w14:paraId="194AE377"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6904FF1B"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7FBB9575"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p w14:paraId="5A61A3D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p w14:paraId="6ED82096"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2FDFEE36" w14:textId="77777777" w:rsidR="006B09E3" w:rsidRPr="00122CDA" w:rsidRDefault="006B09E3" w:rsidP="006B09E3">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3CC25FF7" w14:textId="77777777" w:rsidR="006B09E3" w:rsidRPr="00122CDA" w:rsidRDefault="006B09E3" w:rsidP="006B09E3">
      <w:pPr>
        <w:spacing w:after="0"/>
        <w:jc w:val="center"/>
        <w:rPr>
          <w:rFonts w:asciiTheme="majorHAnsi" w:hAnsiTheme="majorHAnsi" w:cs="Arial"/>
          <w:i/>
          <w:noProof/>
          <w:color w:val="auto"/>
          <w:sz w:val="23"/>
          <w:szCs w:val="23"/>
        </w:rPr>
      </w:pPr>
    </w:p>
    <w:p w14:paraId="07E8521D" w14:textId="77777777" w:rsidR="006B09E3" w:rsidRDefault="006B09E3" w:rsidP="006B09E3">
      <w:pPr>
        <w:spacing w:after="0"/>
        <w:jc w:val="both"/>
        <w:rPr>
          <w:rFonts w:asciiTheme="majorHAnsi" w:hAnsiTheme="majorHAnsi" w:cs="Arial"/>
          <w:noProof/>
          <w:color w:val="auto"/>
          <w:sz w:val="23"/>
          <w:szCs w:val="23"/>
        </w:rPr>
      </w:pPr>
    </w:p>
    <w:p w14:paraId="76A2CBAB" w14:textId="77777777" w:rsidR="006B09E3" w:rsidRDefault="006B09E3" w:rsidP="006B09E3">
      <w:pPr>
        <w:spacing w:after="0"/>
        <w:jc w:val="both"/>
        <w:rPr>
          <w:rFonts w:asciiTheme="majorHAnsi" w:hAnsiTheme="majorHAnsi" w:cs="Arial"/>
          <w:noProof/>
          <w:color w:val="auto"/>
          <w:sz w:val="23"/>
          <w:szCs w:val="23"/>
        </w:rPr>
      </w:pPr>
    </w:p>
    <w:p w14:paraId="5E6C549B" w14:textId="02671286" w:rsidR="00E51527" w:rsidRDefault="006B09E3" w:rsidP="006B09E3">
      <w:pPr>
        <w:spacing w:after="0"/>
        <w:jc w:val="both"/>
        <w:rPr>
          <w:rFonts w:asciiTheme="majorHAnsi" w:hAnsiTheme="majorHAnsi" w:cs="Arial"/>
          <w:i/>
          <w:noProof/>
          <w:color w:val="auto"/>
          <w:sz w:val="21"/>
          <w:szCs w:val="21"/>
        </w:rPr>
      </w:pPr>
      <w:r w:rsidRPr="00122CDA">
        <w:rPr>
          <w:rFonts w:asciiTheme="majorHAnsi" w:hAnsiTheme="majorHAnsi" w:cs="Arial"/>
          <w:i/>
          <w:noProof/>
          <w:color w:val="auto"/>
          <w:sz w:val="21"/>
          <w:szCs w:val="21"/>
        </w:rPr>
        <w:t>* Velja za tuje družbe, če po tujem pravu institut tihe družbe obstaja.</w:t>
      </w:r>
    </w:p>
    <w:p w14:paraId="234D986A" w14:textId="77777777" w:rsidR="00E51527" w:rsidRDefault="00E51527">
      <w:pPr>
        <w:spacing w:after="0" w:line="240" w:lineRule="auto"/>
        <w:rPr>
          <w:rFonts w:asciiTheme="majorHAnsi" w:hAnsiTheme="majorHAnsi" w:cs="Arial"/>
          <w:i/>
          <w:noProof/>
          <w:color w:val="auto"/>
          <w:sz w:val="21"/>
          <w:szCs w:val="21"/>
        </w:rPr>
        <w:sectPr w:rsidR="00E51527" w:rsidSect="00046AB5">
          <w:pgSz w:w="11906" w:h="16838" w:code="9"/>
          <w:pgMar w:top="1418" w:right="1418" w:bottom="993" w:left="1418" w:header="709" w:footer="709" w:gutter="0"/>
          <w:cols w:space="708"/>
          <w:docGrid w:linePitch="360"/>
        </w:sectPr>
      </w:pPr>
    </w:p>
    <w:p w14:paraId="6352705B" w14:textId="7B585835" w:rsidR="0084571D" w:rsidRPr="00C262A7" w:rsidRDefault="0084571D" w:rsidP="0084571D">
      <w:pPr>
        <w:pStyle w:val="Slog3"/>
        <w:rPr>
          <w:rStyle w:val="Neenpoudarek"/>
          <w:rFonts w:asciiTheme="majorHAnsi" w:hAnsiTheme="majorHAnsi" w:cs="Arial"/>
          <w:i/>
          <w:color w:val="auto"/>
          <w:sz w:val="22"/>
          <w:szCs w:val="22"/>
        </w:rPr>
      </w:pPr>
      <w:bookmarkStart w:id="26" w:name="_Toc62164285"/>
      <w:r w:rsidRPr="00C262A7">
        <w:rPr>
          <w:rStyle w:val="Neenpoudarek"/>
          <w:rFonts w:asciiTheme="majorHAnsi" w:hAnsiTheme="majorHAnsi" w:cs="Arial"/>
          <w:i/>
          <w:color w:val="auto"/>
          <w:sz w:val="22"/>
          <w:szCs w:val="22"/>
        </w:rPr>
        <w:lastRenderedPageBreak/>
        <w:t xml:space="preserve">Priloga </w:t>
      </w:r>
      <w:r w:rsidR="00A455FC">
        <w:rPr>
          <w:rStyle w:val="Neenpoudarek"/>
          <w:rFonts w:asciiTheme="majorHAnsi" w:hAnsiTheme="majorHAnsi" w:cs="Arial"/>
          <w:i/>
          <w:color w:val="auto"/>
          <w:sz w:val="22"/>
          <w:szCs w:val="22"/>
        </w:rPr>
        <w:t>9</w:t>
      </w:r>
      <w:bookmarkEnd w:id="26"/>
    </w:p>
    <w:p w14:paraId="1BF7E1ED" w14:textId="0159D2C8" w:rsidR="00520F8D" w:rsidRDefault="00053DCF" w:rsidP="00520F8D">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27" w:name="_Toc62164286"/>
      <w:r>
        <w:rPr>
          <w:rFonts w:asciiTheme="majorHAnsi" w:hAnsiTheme="majorHAnsi" w:cs="Arial"/>
          <w:b/>
          <w:bCs/>
          <w:i/>
          <w:iCs/>
          <w:color w:val="auto"/>
          <w:spacing w:val="20"/>
          <w:lang w:eastAsia="zh-CN"/>
        </w:rPr>
        <w:t>TEHNIČNE SPECIFIKACIJE</w:t>
      </w:r>
      <w:bookmarkEnd w:id="27"/>
    </w:p>
    <w:p w14:paraId="21EAFAF2" w14:textId="77777777" w:rsidR="0030602C" w:rsidRPr="00B112EC" w:rsidRDefault="0030602C" w:rsidP="0030602C">
      <w:pPr>
        <w:pStyle w:val="Odstavekseznama"/>
        <w:spacing w:after="0" w:line="264" w:lineRule="auto"/>
        <w:rPr>
          <w:b/>
          <w:sz w:val="24"/>
          <w:szCs w:val="24"/>
        </w:rPr>
      </w:pPr>
    </w:p>
    <w:p w14:paraId="166A0A96" w14:textId="4DAE710A" w:rsidR="000D0CDC" w:rsidRPr="000D0CDC" w:rsidRDefault="000D0CDC" w:rsidP="000D0CDC">
      <w:pPr>
        <w:spacing w:after="0"/>
        <w:jc w:val="both"/>
        <w:rPr>
          <w:rFonts w:cs="Arial"/>
          <w:color w:val="auto"/>
          <w:sz w:val="24"/>
          <w:szCs w:val="24"/>
        </w:rPr>
      </w:pPr>
      <w:r w:rsidRPr="000D0CDC">
        <w:rPr>
          <w:rFonts w:cs="Arial"/>
          <w:color w:val="auto"/>
          <w:sz w:val="24"/>
          <w:szCs w:val="24"/>
        </w:rPr>
        <w:t xml:space="preserve">Predmet javnega naročila je dobava naslednjega sanitarnega potrošnega materiala: </w:t>
      </w:r>
    </w:p>
    <w:p w14:paraId="7D24E372" w14:textId="24FD3A6A" w:rsidR="000D0CDC" w:rsidRPr="000D0CDC" w:rsidRDefault="000D0CDC" w:rsidP="00FF631D">
      <w:pPr>
        <w:pStyle w:val="Odstavekseznama"/>
        <w:numPr>
          <w:ilvl w:val="0"/>
          <w:numId w:val="54"/>
        </w:numPr>
        <w:spacing w:after="0"/>
        <w:jc w:val="both"/>
        <w:rPr>
          <w:rFonts w:cs="Arial"/>
          <w:color w:val="auto"/>
          <w:sz w:val="24"/>
          <w:szCs w:val="24"/>
        </w:rPr>
      </w:pPr>
      <w:r w:rsidRPr="000D0CDC">
        <w:rPr>
          <w:rFonts w:cs="Arial"/>
          <w:color w:val="auto"/>
          <w:sz w:val="24"/>
          <w:szCs w:val="24"/>
        </w:rPr>
        <w:t>tekoče milo,</w:t>
      </w:r>
    </w:p>
    <w:p w14:paraId="0B368D25" w14:textId="21B6AD61" w:rsidR="000D0CDC" w:rsidRPr="000D0CDC" w:rsidRDefault="000D0CDC" w:rsidP="00FF631D">
      <w:pPr>
        <w:pStyle w:val="Odstavekseznama"/>
        <w:numPr>
          <w:ilvl w:val="0"/>
          <w:numId w:val="54"/>
        </w:numPr>
        <w:spacing w:after="0"/>
        <w:jc w:val="both"/>
        <w:rPr>
          <w:rFonts w:cs="Arial"/>
          <w:color w:val="auto"/>
          <w:sz w:val="24"/>
          <w:szCs w:val="24"/>
        </w:rPr>
      </w:pPr>
      <w:r w:rsidRPr="000D0CDC">
        <w:rPr>
          <w:rFonts w:cs="Arial"/>
          <w:color w:val="auto"/>
          <w:sz w:val="24"/>
          <w:szCs w:val="24"/>
        </w:rPr>
        <w:t xml:space="preserve">papirnate brisače, </w:t>
      </w:r>
    </w:p>
    <w:p w14:paraId="46D17A51" w14:textId="047AF513" w:rsidR="000D0CDC" w:rsidRPr="000D0CDC" w:rsidRDefault="000D0CDC" w:rsidP="00FF631D">
      <w:pPr>
        <w:pStyle w:val="Odstavekseznama"/>
        <w:numPr>
          <w:ilvl w:val="0"/>
          <w:numId w:val="54"/>
        </w:numPr>
        <w:spacing w:after="0"/>
        <w:jc w:val="both"/>
        <w:rPr>
          <w:rFonts w:cs="Arial"/>
          <w:color w:val="auto"/>
          <w:sz w:val="24"/>
          <w:szCs w:val="24"/>
        </w:rPr>
      </w:pPr>
      <w:r w:rsidRPr="000D0CDC">
        <w:rPr>
          <w:rFonts w:cs="Arial"/>
          <w:color w:val="auto"/>
          <w:sz w:val="24"/>
          <w:szCs w:val="24"/>
        </w:rPr>
        <w:t>toaletni papir,</w:t>
      </w:r>
    </w:p>
    <w:p w14:paraId="296734E8" w14:textId="77777777" w:rsidR="000D0CDC" w:rsidRPr="000D0CDC" w:rsidRDefault="000D0CDC" w:rsidP="00FF631D">
      <w:pPr>
        <w:pStyle w:val="Odstavekseznama"/>
        <w:numPr>
          <w:ilvl w:val="0"/>
          <w:numId w:val="54"/>
        </w:numPr>
        <w:spacing w:after="0"/>
        <w:jc w:val="both"/>
        <w:rPr>
          <w:rFonts w:cs="Arial"/>
          <w:color w:val="auto"/>
          <w:sz w:val="24"/>
          <w:szCs w:val="24"/>
        </w:rPr>
      </w:pPr>
      <w:r w:rsidRPr="000D0CDC">
        <w:rPr>
          <w:rFonts w:cs="Arial"/>
          <w:color w:val="auto"/>
          <w:sz w:val="24"/>
          <w:szCs w:val="24"/>
        </w:rPr>
        <w:t>higienske vrečke za damske vložke;</w:t>
      </w:r>
    </w:p>
    <w:p w14:paraId="69AFB17D" w14:textId="77777777" w:rsidR="000D0CDC" w:rsidRPr="000D0CDC" w:rsidRDefault="000D0CDC" w:rsidP="00FF631D">
      <w:pPr>
        <w:pStyle w:val="Odstavekseznama"/>
        <w:numPr>
          <w:ilvl w:val="0"/>
          <w:numId w:val="54"/>
        </w:numPr>
        <w:spacing w:after="0"/>
        <w:jc w:val="both"/>
        <w:rPr>
          <w:rFonts w:cs="Arial"/>
          <w:color w:val="auto"/>
          <w:sz w:val="24"/>
          <w:szCs w:val="24"/>
        </w:rPr>
      </w:pPr>
      <w:r w:rsidRPr="000D0CDC">
        <w:rPr>
          <w:rFonts w:cs="Arial"/>
          <w:color w:val="auto"/>
          <w:sz w:val="24"/>
          <w:szCs w:val="24"/>
        </w:rPr>
        <w:t>obloge za WC desko;</w:t>
      </w:r>
    </w:p>
    <w:p w14:paraId="22B3BA81" w14:textId="54FD42F0" w:rsidR="000D0CDC" w:rsidRPr="000D0CDC" w:rsidRDefault="000D0CDC" w:rsidP="00FF631D">
      <w:pPr>
        <w:pStyle w:val="Odstavekseznama"/>
        <w:numPr>
          <w:ilvl w:val="0"/>
          <w:numId w:val="54"/>
        </w:numPr>
        <w:spacing w:after="0"/>
        <w:jc w:val="both"/>
        <w:rPr>
          <w:rFonts w:cs="Arial"/>
          <w:color w:val="auto"/>
          <w:sz w:val="24"/>
          <w:szCs w:val="24"/>
        </w:rPr>
      </w:pPr>
      <w:r w:rsidRPr="000D0CDC">
        <w:rPr>
          <w:rFonts w:cs="Arial"/>
          <w:color w:val="auto"/>
          <w:sz w:val="24"/>
          <w:szCs w:val="24"/>
        </w:rPr>
        <w:t xml:space="preserve">dišeče </w:t>
      </w:r>
      <w:r w:rsidR="00E12B1C">
        <w:rPr>
          <w:rFonts w:cs="Arial"/>
          <w:color w:val="auto"/>
          <w:sz w:val="24"/>
          <w:szCs w:val="24"/>
        </w:rPr>
        <w:t>mrežice</w:t>
      </w:r>
      <w:r w:rsidRPr="000D0CDC">
        <w:rPr>
          <w:rFonts w:cs="Arial"/>
          <w:color w:val="auto"/>
          <w:sz w:val="24"/>
          <w:szCs w:val="24"/>
        </w:rPr>
        <w:t xml:space="preserve"> za pisoar;</w:t>
      </w:r>
    </w:p>
    <w:p w14:paraId="491941EB" w14:textId="77777777" w:rsidR="000D0CDC" w:rsidRPr="000D0CDC" w:rsidRDefault="000D0CDC" w:rsidP="00FF631D">
      <w:pPr>
        <w:pStyle w:val="Odstavekseznama"/>
        <w:numPr>
          <w:ilvl w:val="0"/>
          <w:numId w:val="54"/>
        </w:numPr>
        <w:spacing w:after="0"/>
        <w:jc w:val="both"/>
        <w:rPr>
          <w:rFonts w:cs="Arial"/>
          <w:color w:val="auto"/>
          <w:sz w:val="24"/>
          <w:szCs w:val="24"/>
        </w:rPr>
      </w:pPr>
      <w:r w:rsidRPr="000D0CDC">
        <w:rPr>
          <w:rFonts w:cs="Arial"/>
          <w:color w:val="auto"/>
          <w:sz w:val="24"/>
          <w:szCs w:val="24"/>
        </w:rPr>
        <w:t>dišeče WC obešanke;</w:t>
      </w:r>
    </w:p>
    <w:p w14:paraId="0A299BB3" w14:textId="77777777" w:rsidR="000D0CDC" w:rsidRPr="000D0CDC" w:rsidRDefault="000D0CDC" w:rsidP="00FF631D">
      <w:pPr>
        <w:pStyle w:val="Odstavekseznama"/>
        <w:numPr>
          <w:ilvl w:val="0"/>
          <w:numId w:val="54"/>
        </w:numPr>
        <w:spacing w:after="0"/>
        <w:jc w:val="both"/>
        <w:rPr>
          <w:rFonts w:cs="Arial"/>
          <w:color w:val="auto"/>
          <w:sz w:val="24"/>
          <w:szCs w:val="24"/>
        </w:rPr>
      </w:pPr>
      <w:r w:rsidRPr="000D0CDC">
        <w:rPr>
          <w:rFonts w:cs="Arial"/>
          <w:color w:val="auto"/>
          <w:sz w:val="24"/>
          <w:szCs w:val="24"/>
        </w:rPr>
        <w:t>garniture za čiščenje WC školjke;</w:t>
      </w:r>
    </w:p>
    <w:p w14:paraId="6149740E" w14:textId="77777777" w:rsidR="000D0CDC" w:rsidRPr="000D0CDC" w:rsidRDefault="000D0CDC" w:rsidP="00FF631D">
      <w:pPr>
        <w:pStyle w:val="Odstavekseznama"/>
        <w:numPr>
          <w:ilvl w:val="0"/>
          <w:numId w:val="54"/>
        </w:numPr>
        <w:spacing w:after="0"/>
        <w:jc w:val="both"/>
        <w:rPr>
          <w:rFonts w:cs="Arial"/>
          <w:color w:val="auto"/>
          <w:sz w:val="24"/>
          <w:szCs w:val="24"/>
        </w:rPr>
      </w:pPr>
      <w:r w:rsidRPr="000D0CDC">
        <w:rPr>
          <w:rFonts w:cs="Arial"/>
          <w:color w:val="auto"/>
          <w:sz w:val="24"/>
          <w:szCs w:val="24"/>
        </w:rPr>
        <w:t>nadomestne ščetke za čiščenje WC školjke;</w:t>
      </w:r>
    </w:p>
    <w:p w14:paraId="6D4E3FE7" w14:textId="535EAAF6" w:rsidR="000D0CDC" w:rsidRPr="000D0CDC" w:rsidRDefault="000D0CDC" w:rsidP="00FF631D">
      <w:pPr>
        <w:pStyle w:val="Odstavekseznama"/>
        <w:numPr>
          <w:ilvl w:val="0"/>
          <w:numId w:val="54"/>
        </w:numPr>
        <w:spacing w:after="0"/>
        <w:jc w:val="both"/>
        <w:rPr>
          <w:rFonts w:cs="Arial"/>
          <w:color w:val="auto"/>
          <w:sz w:val="24"/>
          <w:szCs w:val="24"/>
        </w:rPr>
      </w:pPr>
      <w:r w:rsidRPr="000D0CDC">
        <w:rPr>
          <w:rFonts w:cs="Arial"/>
          <w:color w:val="auto"/>
          <w:sz w:val="24"/>
          <w:szCs w:val="24"/>
        </w:rPr>
        <w:t xml:space="preserve">razkužilo za roke. </w:t>
      </w:r>
    </w:p>
    <w:p w14:paraId="222F31C1" w14:textId="7415B53E" w:rsidR="000D0CDC" w:rsidRPr="00A455FC" w:rsidRDefault="00DC5C71" w:rsidP="00FF631D">
      <w:pPr>
        <w:pStyle w:val="Naslov1"/>
        <w:framePr w:wrap="auto"/>
        <w:numPr>
          <w:ilvl w:val="0"/>
          <w:numId w:val="48"/>
        </w:numPr>
      </w:pPr>
      <w:bookmarkStart w:id="28" w:name="_Toc62164287"/>
      <w:r>
        <w:t>T</w:t>
      </w:r>
      <w:r w:rsidR="00FF34F8">
        <w:t xml:space="preserve">ekoče milo in </w:t>
      </w:r>
      <w:proofErr w:type="spellStart"/>
      <w:r w:rsidR="00FF34F8">
        <w:t>milnik</w:t>
      </w:r>
      <w:bookmarkEnd w:id="28"/>
      <w:proofErr w:type="spellEnd"/>
      <w:r w:rsidR="00FF34F8" w:rsidRPr="001A4452">
        <w:t xml:space="preserve"> </w:t>
      </w:r>
    </w:p>
    <w:p w14:paraId="01075106" w14:textId="77777777" w:rsidR="000D0CDC" w:rsidRPr="00A455FC" w:rsidRDefault="000D0CDC" w:rsidP="000D0CDC">
      <w:pPr>
        <w:spacing w:after="0"/>
        <w:jc w:val="both"/>
        <w:rPr>
          <w:rFonts w:cs="Arial"/>
          <w:color w:val="auto"/>
          <w:sz w:val="24"/>
          <w:szCs w:val="24"/>
        </w:rPr>
      </w:pPr>
      <w:r w:rsidRPr="00A455FC">
        <w:rPr>
          <w:rFonts w:cs="Arial"/>
          <w:b/>
          <w:color w:val="auto"/>
          <w:sz w:val="24"/>
          <w:szCs w:val="24"/>
        </w:rPr>
        <w:t>Milo:</w:t>
      </w:r>
      <w:r w:rsidRPr="00A455FC">
        <w:rPr>
          <w:rFonts w:cs="Arial"/>
          <w:color w:val="auto"/>
          <w:sz w:val="24"/>
          <w:szCs w:val="24"/>
        </w:rPr>
        <w:t xml:space="preserve"> Milo mora biti dermatološko testirano, rahlo parfumirano, ustrezati mora </w:t>
      </w:r>
      <w:proofErr w:type="spellStart"/>
      <w:r w:rsidRPr="00A455FC">
        <w:rPr>
          <w:rFonts w:cs="Arial"/>
          <w:color w:val="auto"/>
          <w:sz w:val="24"/>
          <w:szCs w:val="24"/>
        </w:rPr>
        <w:t>milniku</w:t>
      </w:r>
      <w:proofErr w:type="spellEnd"/>
      <w:r w:rsidRPr="00A455FC">
        <w:rPr>
          <w:rFonts w:cs="Arial"/>
          <w:color w:val="auto"/>
          <w:sz w:val="24"/>
          <w:szCs w:val="24"/>
        </w:rPr>
        <w:t xml:space="preserve"> in imeti lastnosti, da pri pritisku na </w:t>
      </w:r>
      <w:proofErr w:type="spellStart"/>
      <w:r w:rsidRPr="00A455FC">
        <w:rPr>
          <w:rFonts w:cs="Arial"/>
          <w:color w:val="auto"/>
          <w:sz w:val="24"/>
          <w:szCs w:val="24"/>
        </w:rPr>
        <w:t>milnik</w:t>
      </w:r>
      <w:proofErr w:type="spellEnd"/>
      <w:r w:rsidRPr="00A455FC">
        <w:rPr>
          <w:rFonts w:cs="Arial"/>
          <w:color w:val="auto"/>
          <w:sz w:val="24"/>
          <w:szCs w:val="24"/>
        </w:rPr>
        <w:t xml:space="preserve"> nastane pena (t. i. penilno milo). Milo je lahko v zaprti kartuši ali podobni embalaži ali v embalaži, ki omogoča dolivanje v </w:t>
      </w:r>
      <w:proofErr w:type="spellStart"/>
      <w:r w:rsidRPr="00A455FC">
        <w:rPr>
          <w:rFonts w:cs="Arial"/>
          <w:color w:val="auto"/>
          <w:sz w:val="24"/>
          <w:szCs w:val="24"/>
        </w:rPr>
        <w:t>milnik</w:t>
      </w:r>
      <w:proofErr w:type="spellEnd"/>
      <w:r w:rsidRPr="00A455FC">
        <w:rPr>
          <w:rFonts w:cs="Arial"/>
          <w:color w:val="auto"/>
          <w:sz w:val="24"/>
          <w:szCs w:val="24"/>
        </w:rPr>
        <w:t>.</w:t>
      </w:r>
    </w:p>
    <w:p w14:paraId="16EF6BC6" w14:textId="77777777" w:rsidR="00B670A4" w:rsidRDefault="00B670A4" w:rsidP="000D0CDC">
      <w:pPr>
        <w:spacing w:after="0"/>
        <w:jc w:val="both"/>
        <w:rPr>
          <w:rFonts w:cs="Arial"/>
          <w:b/>
          <w:color w:val="auto"/>
          <w:sz w:val="24"/>
          <w:szCs w:val="24"/>
        </w:rPr>
      </w:pPr>
    </w:p>
    <w:p w14:paraId="37490C5B" w14:textId="35C9DCA7" w:rsidR="000D0CDC" w:rsidRDefault="000D0CDC" w:rsidP="000D0CDC">
      <w:pPr>
        <w:spacing w:after="0"/>
        <w:jc w:val="both"/>
        <w:rPr>
          <w:rFonts w:cs="Arial"/>
          <w:color w:val="auto"/>
          <w:sz w:val="24"/>
          <w:szCs w:val="24"/>
        </w:rPr>
      </w:pPr>
      <w:proofErr w:type="spellStart"/>
      <w:r w:rsidRPr="00A455FC">
        <w:rPr>
          <w:rFonts w:cs="Arial"/>
          <w:b/>
          <w:color w:val="auto"/>
          <w:sz w:val="24"/>
          <w:szCs w:val="24"/>
        </w:rPr>
        <w:t>Milnik</w:t>
      </w:r>
      <w:proofErr w:type="spellEnd"/>
      <w:r w:rsidRPr="00A455FC">
        <w:rPr>
          <w:rFonts w:cs="Arial"/>
          <w:b/>
          <w:color w:val="auto"/>
          <w:sz w:val="24"/>
          <w:szCs w:val="24"/>
        </w:rPr>
        <w:t xml:space="preserve">: </w:t>
      </w:r>
      <w:proofErr w:type="spellStart"/>
      <w:r w:rsidRPr="00A455FC">
        <w:rPr>
          <w:rFonts w:cs="Arial"/>
          <w:color w:val="auto"/>
          <w:sz w:val="24"/>
          <w:szCs w:val="24"/>
        </w:rPr>
        <w:t>Milnik</w:t>
      </w:r>
      <w:proofErr w:type="spellEnd"/>
      <w:r w:rsidRPr="00A455FC">
        <w:rPr>
          <w:rFonts w:cs="Arial"/>
          <w:color w:val="auto"/>
          <w:sz w:val="24"/>
          <w:szCs w:val="24"/>
        </w:rPr>
        <w:t xml:space="preserve"> mora </w:t>
      </w:r>
      <w:r w:rsidR="00B670A4">
        <w:rPr>
          <w:rFonts w:cs="Arial"/>
          <w:color w:val="auto"/>
          <w:sz w:val="24"/>
          <w:szCs w:val="24"/>
        </w:rPr>
        <w:t xml:space="preserve">biti </w:t>
      </w:r>
      <w:r w:rsidR="00B670A4" w:rsidRPr="00A455FC">
        <w:rPr>
          <w:rFonts w:cs="Arial"/>
          <w:color w:val="auto"/>
          <w:sz w:val="24"/>
          <w:szCs w:val="24"/>
        </w:rPr>
        <w:t>bel</w:t>
      </w:r>
      <w:r w:rsidR="00B670A4">
        <w:rPr>
          <w:rFonts w:cs="Arial"/>
          <w:color w:val="auto"/>
          <w:sz w:val="24"/>
          <w:szCs w:val="24"/>
        </w:rPr>
        <w:t>e</w:t>
      </w:r>
      <w:r w:rsidR="00B670A4" w:rsidRPr="00A455FC">
        <w:rPr>
          <w:rFonts w:cs="Arial"/>
          <w:color w:val="auto"/>
          <w:sz w:val="24"/>
          <w:szCs w:val="24"/>
        </w:rPr>
        <w:t>, siv</w:t>
      </w:r>
      <w:r w:rsidR="00B670A4">
        <w:rPr>
          <w:rFonts w:cs="Arial"/>
          <w:color w:val="auto"/>
          <w:sz w:val="24"/>
          <w:szCs w:val="24"/>
        </w:rPr>
        <w:t>e</w:t>
      </w:r>
      <w:r w:rsidR="00B670A4" w:rsidRPr="00A455FC">
        <w:rPr>
          <w:rFonts w:cs="Arial"/>
          <w:color w:val="auto"/>
          <w:sz w:val="24"/>
          <w:szCs w:val="24"/>
        </w:rPr>
        <w:t xml:space="preserve"> ali drug</w:t>
      </w:r>
      <w:r w:rsidR="00B670A4">
        <w:rPr>
          <w:rFonts w:cs="Arial"/>
          <w:color w:val="auto"/>
          <w:sz w:val="24"/>
          <w:szCs w:val="24"/>
        </w:rPr>
        <w:t>e</w:t>
      </w:r>
      <w:r w:rsidR="00B670A4" w:rsidRPr="00A455FC">
        <w:rPr>
          <w:rFonts w:cs="Arial"/>
          <w:color w:val="auto"/>
          <w:sz w:val="24"/>
          <w:szCs w:val="24"/>
        </w:rPr>
        <w:t xml:space="preserve"> podobn</w:t>
      </w:r>
      <w:r w:rsidR="00B670A4">
        <w:rPr>
          <w:rFonts w:cs="Arial"/>
          <w:color w:val="auto"/>
          <w:sz w:val="24"/>
          <w:szCs w:val="24"/>
        </w:rPr>
        <w:t>e</w:t>
      </w:r>
      <w:r w:rsidR="00B670A4" w:rsidRPr="00A455FC">
        <w:rPr>
          <w:rFonts w:cs="Arial"/>
          <w:color w:val="auto"/>
          <w:sz w:val="24"/>
          <w:szCs w:val="24"/>
        </w:rPr>
        <w:t>, nevtraln</w:t>
      </w:r>
      <w:r w:rsidR="00B670A4">
        <w:rPr>
          <w:rFonts w:cs="Arial"/>
          <w:color w:val="auto"/>
          <w:sz w:val="24"/>
          <w:szCs w:val="24"/>
        </w:rPr>
        <w:t>e</w:t>
      </w:r>
      <w:r w:rsidR="00B670A4" w:rsidRPr="00A455FC">
        <w:rPr>
          <w:rFonts w:cs="Arial"/>
          <w:color w:val="auto"/>
          <w:sz w:val="24"/>
          <w:szCs w:val="24"/>
        </w:rPr>
        <w:t xml:space="preserve"> barv</w:t>
      </w:r>
      <w:r w:rsidR="00B670A4">
        <w:rPr>
          <w:rFonts w:cs="Arial"/>
          <w:color w:val="auto"/>
          <w:sz w:val="24"/>
          <w:szCs w:val="24"/>
        </w:rPr>
        <w:t>e</w:t>
      </w:r>
      <w:r w:rsidR="00B670A4" w:rsidRPr="00A455FC">
        <w:rPr>
          <w:rFonts w:cs="Arial"/>
          <w:color w:val="auto"/>
          <w:sz w:val="24"/>
          <w:szCs w:val="24"/>
        </w:rPr>
        <w:t>, primern</w:t>
      </w:r>
      <w:r w:rsidR="00B670A4">
        <w:rPr>
          <w:rFonts w:cs="Arial"/>
          <w:color w:val="auto"/>
          <w:sz w:val="24"/>
          <w:szCs w:val="24"/>
        </w:rPr>
        <w:t>e</w:t>
      </w:r>
      <w:r w:rsidR="00B670A4" w:rsidRPr="00A455FC">
        <w:rPr>
          <w:rFonts w:cs="Arial"/>
          <w:color w:val="auto"/>
          <w:sz w:val="24"/>
          <w:szCs w:val="24"/>
        </w:rPr>
        <w:t xml:space="preserve"> za poslovni objekt glede na barvo ploščic v sanitarijah.</w:t>
      </w:r>
      <w:r w:rsidR="00B670A4">
        <w:rPr>
          <w:rFonts w:cs="Arial"/>
          <w:color w:val="auto"/>
          <w:sz w:val="24"/>
          <w:szCs w:val="24"/>
        </w:rPr>
        <w:t xml:space="preserve"> Z</w:t>
      </w:r>
      <w:r w:rsidRPr="00A455FC">
        <w:rPr>
          <w:rFonts w:cs="Arial"/>
          <w:color w:val="auto"/>
          <w:sz w:val="24"/>
          <w:szCs w:val="24"/>
        </w:rPr>
        <w:t xml:space="preserve">agotavljati </w:t>
      </w:r>
      <w:r w:rsidR="00B670A4">
        <w:rPr>
          <w:rFonts w:cs="Arial"/>
          <w:color w:val="auto"/>
          <w:sz w:val="24"/>
          <w:szCs w:val="24"/>
        </w:rPr>
        <w:t xml:space="preserve">mora </w:t>
      </w:r>
      <w:r w:rsidRPr="00A455FC">
        <w:rPr>
          <w:rFonts w:cs="Arial"/>
          <w:color w:val="auto"/>
          <w:sz w:val="24"/>
          <w:szCs w:val="24"/>
        </w:rPr>
        <w:t>kontro</w:t>
      </w:r>
      <w:r w:rsidR="00B670A4">
        <w:rPr>
          <w:rFonts w:cs="Arial"/>
          <w:color w:val="auto"/>
          <w:sz w:val="24"/>
          <w:szCs w:val="24"/>
        </w:rPr>
        <w:t xml:space="preserve">lirano, racionalno porabo mila in </w:t>
      </w:r>
      <w:r w:rsidRPr="00A455FC">
        <w:rPr>
          <w:rFonts w:cs="Arial"/>
          <w:color w:val="auto"/>
          <w:sz w:val="24"/>
          <w:szCs w:val="24"/>
        </w:rPr>
        <w:t>pri uporabi ustvarjati peno (»</w:t>
      </w:r>
      <w:proofErr w:type="spellStart"/>
      <w:r w:rsidRPr="00A455FC">
        <w:rPr>
          <w:rFonts w:cs="Arial"/>
          <w:color w:val="auto"/>
          <w:sz w:val="24"/>
          <w:szCs w:val="24"/>
        </w:rPr>
        <w:t>spray</w:t>
      </w:r>
      <w:proofErr w:type="spellEnd"/>
      <w:r w:rsidRPr="00A455FC">
        <w:rPr>
          <w:rFonts w:cs="Arial"/>
          <w:color w:val="auto"/>
          <w:sz w:val="24"/>
          <w:szCs w:val="24"/>
        </w:rPr>
        <w:t xml:space="preserve">«), ki zagotavlja optimalno porabo mila. </w:t>
      </w:r>
    </w:p>
    <w:p w14:paraId="0DB9502E" w14:textId="77777777" w:rsidR="00DC5C71" w:rsidRPr="00A455FC" w:rsidRDefault="00DC5C71" w:rsidP="000D0CDC">
      <w:pPr>
        <w:spacing w:after="0"/>
        <w:jc w:val="both"/>
        <w:rPr>
          <w:rFonts w:cs="Arial"/>
          <w:color w:val="auto"/>
          <w:sz w:val="24"/>
          <w:szCs w:val="24"/>
        </w:rPr>
      </w:pPr>
    </w:p>
    <w:p w14:paraId="0DDEFD01" w14:textId="457DF21D" w:rsidR="00FF34F8" w:rsidRPr="00A455FC" w:rsidRDefault="00DC5C71" w:rsidP="00FF631D">
      <w:pPr>
        <w:pStyle w:val="Naslov1"/>
        <w:framePr w:wrap="auto"/>
        <w:numPr>
          <w:ilvl w:val="0"/>
          <w:numId w:val="48"/>
        </w:numPr>
      </w:pPr>
      <w:bookmarkStart w:id="29" w:name="_Toc62164288"/>
      <w:bookmarkStart w:id="30" w:name="_Toc496601890"/>
      <w:r>
        <w:t>P</w:t>
      </w:r>
      <w:r w:rsidR="00FF34F8" w:rsidRPr="00A455FC">
        <w:t>apirnate brisače in njihov</w:t>
      </w:r>
      <w:r>
        <w:t>i</w:t>
      </w:r>
      <w:r w:rsidR="00FF34F8" w:rsidRPr="00A455FC">
        <w:t xml:space="preserve"> podajalnik</w:t>
      </w:r>
      <w:r>
        <w:t>i</w:t>
      </w:r>
      <w:bookmarkEnd w:id="29"/>
    </w:p>
    <w:bookmarkEnd w:id="30"/>
    <w:p w14:paraId="6A419C67" w14:textId="6BD6B4A2" w:rsidR="004B1A77" w:rsidRDefault="004B1A77" w:rsidP="000D0CDC">
      <w:pPr>
        <w:spacing w:after="0"/>
        <w:jc w:val="both"/>
        <w:rPr>
          <w:rFonts w:cs="Arial"/>
          <w:b/>
          <w:color w:val="auto"/>
          <w:sz w:val="24"/>
          <w:szCs w:val="24"/>
        </w:rPr>
      </w:pPr>
      <w:r>
        <w:rPr>
          <w:rFonts w:cs="Arial"/>
          <w:b/>
          <w:color w:val="auto"/>
          <w:sz w:val="24"/>
          <w:szCs w:val="24"/>
        </w:rPr>
        <w:t>Papirnate brisače:</w:t>
      </w:r>
    </w:p>
    <w:p w14:paraId="057091B6" w14:textId="77777777" w:rsidR="000D0CDC" w:rsidRPr="00A455FC" w:rsidRDefault="000D0CDC" w:rsidP="000D0CDC">
      <w:pPr>
        <w:spacing w:after="0"/>
        <w:jc w:val="both"/>
        <w:rPr>
          <w:rFonts w:cs="Arial"/>
          <w:color w:val="auto"/>
          <w:sz w:val="24"/>
          <w:szCs w:val="24"/>
        </w:rPr>
      </w:pPr>
      <w:proofErr w:type="spellStart"/>
      <w:r w:rsidRPr="004B1A77">
        <w:rPr>
          <w:rFonts w:cs="Arial"/>
          <w:color w:val="auto"/>
          <w:sz w:val="24"/>
          <w:szCs w:val="24"/>
          <w:u w:val="single"/>
        </w:rPr>
        <w:t>Slojnost</w:t>
      </w:r>
      <w:proofErr w:type="spellEnd"/>
      <w:r w:rsidRPr="004B1A77">
        <w:rPr>
          <w:rFonts w:cs="Arial"/>
          <w:color w:val="auto"/>
          <w:sz w:val="24"/>
          <w:szCs w:val="24"/>
          <w:u w:val="single"/>
        </w:rPr>
        <w:t>:</w:t>
      </w:r>
      <w:r w:rsidRPr="00A455FC">
        <w:rPr>
          <w:rFonts w:cs="Arial"/>
          <w:color w:val="auto"/>
          <w:sz w:val="24"/>
          <w:szCs w:val="24"/>
        </w:rPr>
        <w:t xml:space="preserve"> minimalno 1 sloj.</w:t>
      </w:r>
    </w:p>
    <w:p w14:paraId="4A92B25B" w14:textId="77777777" w:rsidR="000D0CDC" w:rsidRPr="00A455FC" w:rsidRDefault="000D0CDC" w:rsidP="000D0CDC">
      <w:pPr>
        <w:spacing w:after="0"/>
        <w:jc w:val="both"/>
        <w:rPr>
          <w:rFonts w:cs="Arial"/>
          <w:color w:val="auto"/>
          <w:sz w:val="24"/>
          <w:szCs w:val="24"/>
        </w:rPr>
      </w:pPr>
      <w:r w:rsidRPr="004B1A77">
        <w:rPr>
          <w:rFonts w:cs="Arial"/>
          <w:color w:val="auto"/>
          <w:sz w:val="24"/>
          <w:szCs w:val="24"/>
          <w:u w:val="single"/>
        </w:rPr>
        <w:t>Teža:</w:t>
      </w:r>
      <w:r w:rsidRPr="00A455FC">
        <w:rPr>
          <w:rFonts w:cs="Arial"/>
          <w:color w:val="auto"/>
          <w:sz w:val="24"/>
          <w:szCs w:val="24"/>
        </w:rPr>
        <w:t xml:space="preserve"> minimalno 40g / m</w:t>
      </w:r>
      <w:r w:rsidRPr="00A455FC">
        <w:rPr>
          <w:rFonts w:cs="Arial"/>
          <w:color w:val="auto"/>
          <w:sz w:val="24"/>
          <w:szCs w:val="24"/>
          <w:vertAlign w:val="superscript"/>
        </w:rPr>
        <w:t>2</w:t>
      </w:r>
      <w:r w:rsidRPr="00A455FC">
        <w:rPr>
          <w:rFonts w:cs="Arial"/>
          <w:color w:val="auto"/>
          <w:sz w:val="24"/>
          <w:szCs w:val="24"/>
        </w:rPr>
        <w:t>.</w:t>
      </w:r>
    </w:p>
    <w:p w14:paraId="0C8E830E" w14:textId="77777777" w:rsidR="000D0CDC" w:rsidRPr="00A455FC" w:rsidRDefault="000D0CDC" w:rsidP="000D0CDC">
      <w:pPr>
        <w:spacing w:after="0"/>
        <w:jc w:val="both"/>
        <w:rPr>
          <w:rFonts w:cs="Arial"/>
          <w:color w:val="auto"/>
          <w:sz w:val="24"/>
          <w:szCs w:val="24"/>
        </w:rPr>
      </w:pPr>
      <w:r w:rsidRPr="004B1A77">
        <w:rPr>
          <w:rFonts w:cs="Arial"/>
          <w:color w:val="auto"/>
          <w:sz w:val="24"/>
          <w:szCs w:val="24"/>
          <w:u w:val="single"/>
        </w:rPr>
        <w:t>Barva papirja:</w:t>
      </w:r>
      <w:r w:rsidRPr="00A455FC">
        <w:rPr>
          <w:rFonts w:cs="Arial"/>
          <w:color w:val="auto"/>
          <w:sz w:val="24"/>
          <w:szCs w:val="24"/>
        </w:rPr>
        <w:t xml:space="preserve"> naravna barva (nebeljeno).</w:t>
      </w:r>
    </w:p>
    <w:p w14:paraId="03C36158" w14:textId="77777777" w:rsidR="00EA2051" w:rsidRDefault="000D0CDC" w:rsidP="000D0CDC">
      <w:pPr>
        <w:spacing w:after="0"/>
        <w:jc w:val="both"/>
        <w:rPr>
          <w:rFonts w:cs="Arial"/>
          <w:color w:val="auto"/>
          <w:sz w:val="24"/>
          <w:szCs w:val="24"/>
        </w:rPr>
      </w:pPr>
      <w:proofErr w:type="spellStart"/>
      <w:r w:rsidRPr="004B1A77">
        <w:rPr>
          <w:rFonts w:cs="Arial"/>
          <w:color w:val="auto"/>
          <w:sz w:val="24"/>
          <w:szCs w:val="24"/>
          <w:u w:val="single"/>
        </w:rPr>
        <w:t>Okoljske</w:t>
      </w:r>
      <w:proofErr w:type="spellEnd"/>
      <w:r w:rsidRPr="004B1A77">
        <w:rPr>
          <w:rFonts w:cs="Arial"/>
          <w:color w:val="auto"/>
          <w:sz w:val="24"/>
          <w:szCs w:val="24"/>
          <w:u w:val="single"/>
        </w:rPr>
        <w:t xml:space="preserve"> zahteve:</w:t>
      </w:r>
      <w:r w:rsidRPr="00A455FC">
        <w:rPr>
          <w:rFonts w:cs="Arial"/>
          <w:color w:val="auto"/>
          <w:sz w:val="24"/>
          <w:szCs w:val="24"/>
        </w:rPr>
        <w:t xml:space="preserve"> </w:t>
      </w:r>
    </w:p>
    <w:p w14:paraId="47378F7F" w14:textId="1E708579" w:rsidR="00EA2051" w:rsidRDefault="000D0CDC" w:rsidP="000D0CDC">
      <w:pPr>
        <w:spacing w:after="0"/>
        <w:jc w:val="both"/>
        <w:rPr>
          <w:rFonts w:cs="Arial"/>
          <w:color w:val="auto"/>
          <w:sz w:val="24"/>
          <w:szCs w:val="24"/>
        </w:rPr>
      </w:pPr>
      <w:r w:rsidRPr="00A455FC">
        <w:rPr>
          <w:rFonts w:cs="Arial"/>
          <w:color w:val="auto"/>
          <w:sz w:val="24"/>
          <w:szCs w:val="24"/>
        </w:rPr>
        <w:t>Primarn</w:t>
      </w:r>
      <w:r w:rsidR="00787125">
        <w:rPr>
          <w:rFonts w:cs="Arial"/>
          <w:color w:val="auto"/>
          <w:sz w:val="24"/>
          <w:szCs w:val="24"/>
        </w:rPr>
        <w:t>e</w:t>
      </w:r>
      <w:r w:rsidRPr="00A455FC">
        <w:rPr>
          <w:rFonts w:cs="Arial"/>
          <w:color w:val="auto"/>
          <w:sz w:val="24"/>
          <w:szCs w:val="24"/>
        </w:rPr>
        <w:t xml:space="preserve"> vlakn</w:t>
      </w:r>
      <w:r w:rsidR="00787125">
        <w:rPr>
          <w:rFonts w:cs="Arial"/>
          <w:color w:val="auto"/>
          <w:sz w:val="24"/>
          <w:szCs w:val="24"/>
        </w:rPr>
        <w:t>ine</w:t>
      </w:r>
      <w:r w:rsidR="00081D95">
        <w:rPr>
          <w:rStyle w:val="Sprotnaopomba-sklic"/>
          <w:rFonts w:cs="Arial"/>
          <w:color w:val="auto"/>
          <w:sz w:val="24"/>
          <w:szCs w:val="24"/>
        </w:rPr>
        <w:footnoteReference w:id="3"/>
      </w:r>
      <w:r w:rsidR="00787125">
        <w:rPr>
          <w:rFonts w:cs="Arial"/>
          <w:color w:val="auto"/>
          <w:sz w:val="24"/>
          <w:szCs w:val="24"/>
        </w:rPr>
        <w:t xml:space="preserve"> </w:t>
      </w:r>
      <w:r w:rsidRPr="00A455FC">
        <w:rPr>
          <w:rFonts w:cs="Arial"/>
          <w:color w:val="auto"/>
          <w:sz w:val="24"/>
          <w:szCs w:val="24"/>
        </w:rPr>
        <w:t xml:space="preserve">za proizvodnjo celuloze, iz katerih je izdelan higienski papirnati proizvod, morajo izvirati </w:t>
      </w:r>
      <w:r w:rsidR="00787125">
        <w:rPr>
          <w:rFonts w:cs="Arial"/>
          <w:color w:val="auto"/>
          <w:sz w:val="24"/>
          <w:szCs w:val="24"/>
        </w:rPr>
        <w:t>iz</w:t>
      </w:r>
      <w:r w:rsidRPr="00A455FC">
        <w:rPr>
          <w:rFonts w:cs="Arial"/>
          <w:color w:val="auto"/>
          <w:sz w:val="24"/>
          <w:szCs w:val="24"/>
        </w:rPr>
        <w:t xml:space="preserve"> zakonitih virov</w:t>
      </w:r>
      <w:r w:rsidR="00787125">
        <w:rPr>
          <w:rFonts w:cs="Arial"/>
          <w:color w:val="auto"/>
          <w:sz w:val="24"/>
          <w:szCs w:val="24"/>
        </w:rPr>
        <w:t xml:space="preserve">, pri čemer mora biti najmanj 50 % teh vlaknin pridobljeno iz trajnostno upravljanih gozdov. </w:t>
      </w:r>
    </w:p>
    <w:p w14:paraId="4060D9AA" w14:textId="3988C458" w:rsidR="00787125" w:rsidRDefault="00787125" w:rsidP="000D0CDC">
      <w:pPr>
        <w:spacing w:after="0"/>
        <w:jc w:val="both"/>
        <w:rPr>
          <w:rFonts w:cs="Arial"/>
          <w:color w:val="auto"/>
          <w:sz w:val="24"/>
          <w:szCs w:val="24"/>
        </w:rPr>
      </w:pPr>
      <w:r>
        <w:rPr>
          <w:rFonts w:cs="Arial"/>
          <w:color w:val="auto"/>
          <w:sz w:val="24"/>
          <w:szCs w:val="24"/>
        </w:rPr>
        <w:t xml:space="preserve">Če je </w:t>
      </w:r>
      <w:r w:rsidRPr="00A455FC">
        <w:rPr>
          <w:rFonts w:cs="Arial"/>
          <w:color w:val="auto"/>
          <w:sz w:val="24"/>
          <w:szCs w:val="24"/>
        </w:rPr>
        <w:t>higienski papirnati proizvod</w:t>
      </w:r>
      <w:r>
        <w:rPr>
          <w:rFonts w:cs="Arial"/>
          <w:color w:val="auto"/>
          <w:sz w:val="24"/>
          <w:szCs w:val="24"/>
        </w:rPr>
        <w:t xml:space="preserve"> izdelan iz predelane vlaknine, mora delež </w:t>
      </w:r>
      <w:r w:rsidRPr="00787125">
        <w:rPr>
          <w:rFonts w:cs="Arial"/>
          <w:color w:val="auto"/>
          <w:sz w:val="24"/>
          <w:szCs w:val="24"/>
        </w:rPr>
        <w:t xml:space="preserve">reciklirane </w:t>
      </w:r>
      <w:r w:rsidR="00EA2051">
        <w:rPr>
          <w:rFonts w:cs="Arial"/>
          <w:color w:val="auto"/>
          <w:sz w:val="24"/>
          <w:szCs w:val="24"/>
        </w:rPr>
        <w:t xml:space="preserve">(predhodno že uporabljene) </w:t>
      </w:r>
      <w:r w:rsidRPr="00787125">
        <w:rPr>
          <w:rFonts w:cs="Arial"/>
          <w:color w:val="auto"/>
          <w:sz w:val="24"/>
          <w:szCs w:val="24"/>
        </w:rPr>
        <w:t>vlaknine</w:t>
      </w:r>
      <w:r>
        <w:rPr>
          <w:rFonts w:cs="Arial"/>
          <w:color w:val="auto"/>
          <w:sz w:val="24"/>
          <w:szCs w:val="24"/>
        </w:rPr>
        <w:t xml:space="preserve"> znašati najmanj 30 %.</w:t>
      </w:r>
    </w:p>
    <w:p w14:paraId="300BABD1" w14:textId="39488B4E" w:rsidR="000D0CDC" w:rsidRPr="00A455FC" w:rsidRDefault="000D0CDC" w:rsidP="00EA2051">
      <w:pPr>
        <w:autoSpaceDE w:val="0"/>
        <w:autoSpaceDN w:val="0"/>
        <w:adjustRightInd w:val="0"/>
        <w:spacing w:after="0"/>
        <w:jc w:val="both"/>
        <w:rPr>
          <w:rFonts w:cs="Arial"/>
          <w:color w:val="auto"/>
          <w:sz w:val="24"/>
          <w:szCs w:val="24"/>
        </w:rPr>
      </w:pPr>
      <w:r w:rsidRPr="00A455FC">
        <w:rPr>
          <w:rFonts w:cs="Arial"/>
          <w:color w:val="auto"/>
          <w:sz w:val="24"/>
          <w:szCs w:val="24"/>
        </w:rPr>
        <w:t>Papirna vlakna ne smejo biti beljena z elementarnim klorom</w:t>
      </w:r>
      <w:r w:rsidR="00C217F0">
        <w:rPr>
          <w:rFonts w:cs="Arial"/>
          <w:color w:val="auto"/>
          <w:sz w:val="24"/>
          <w:szCs w:val="24"/>
        </w:rPr>
        <w:t xml:space="preserve"> (ECF)</w:t>
      </w:r>
      <w:r w:rsidRPr="00A455FC">
        <w:rPr>
          <w:rFonts w:cs="Arial"/>
          <w:color w:val="auto"/>
          <w:sz w:val="24"/>
          <w:szCs w:val="24"/>
        </w:rPr>
        <w:t xml:space="preserve">. </w:t>
      </w:r>
    </w:p>
    <w:p w14:paraId="7DAC8811" w14:textId="36141326" w:rsidR="00787125" w:rsidRDefault="00787125" w:rsidP="00C217F0">
      <w:pPr>
        <w:autoSpaceDE w:val="0"/>
        <w:autoSpaceDN w:val="0"/>
        <w:adjustRightInd w:val="0"/>
        <w:spacing w:after="0"/>
        <w:jc w:val="both"/>
        <w:rPr>
          <w:rFonts w:cs="Arial"/>
          <w:b/>
          <w:color w:val="auto"/>
          <w:sz w:val="24"/>
          <w:szCs w:val="24"/>
        </w:rPr>
      </w:pPr>
    </w:p>
    <w:p w14:paraId="146E2420" w14:textId="7BD8A6DC" w:rsidR="000D0CDC" w:rsidRPr="00A455FC" w:rsidRDefault="000D0CDC" w:rsidP="000D0CDC">
      <w:pPr>
        <w:spacing w:after="0"/>
        <w:jc w:val="both"/>
        <w:rPr>
          <w:rFonts w:cs="Arial"/>
          <w:color w:val="auto"/>
          <w:sz w:val="24"/>
          <w:szCs w:val="24"/>
        </w:rPr>
      </w:pPr>
      <w:r w:rsidRPr="00A455FC">
        <w:rPr>
          <w:rFonts w:cs="Arial"/>
          <w:b/>
          <w:color w:val="auto"/>
          <w:sz w:val="24"/>
          <w:szCs w:val="24"/>
        </w:rPr>
        <w:lastRenderedPageBreak/>
        <w:t xml:space="preserve">Podajalnik: </w:t>
      </w:r>
      <w:r w:rsidRPr="00A455FC">
        <w:rPr>
          <w:rFonts w:cs="Arial"/>
          <w:color w:val="auto"/>
          <w:sz w:val="24"/>
          <w:szCs w:val="24"/>
        </w:rPr>
        <w:t>Podajalnik papirnatih brisač mora</w:t>
      </w:r>
      <w:r w:rsidR="00B670A4">
        <w:rPr>
          <w:rFonts w:cs="Arial"/>
          <w:color w:val="auto"/>
          <w:sz w:val="24"/>
          <w:szCs w:val="24"/>
        </w:rPr>
        <w:t xml:space="preserve"> biti </w:t>
      </w:r>
      <w:r w:rsidR="00B670A4" w:rsidRPr="00A455FC">
        <w:rPr>
          <w:rFonts w:cs="Arial"/>
          <w:color w:val="auto"/>
          <w:sz w:val="24"/>
          <w:szCs w:val="24"/>
        </w:rPr>
        <w:t>bel</w:t>
      </w:r>
      <w:r w:rsidR="00B670A4">
        <w:rPr>
          <w:rFonts w:cs="Arial"/>
          <w:color w:val="auto"/>
          <w:sz w:val="24"/>
          <w:szCs w:val="24"/>
        </w:rPr>
        <w:t>e</w:t>
      </w:r>
      <w:r w:rsidR="00B670A4" w:rsidRPr="00A455FC">
        <w:rPr>
          <w:rFonts w:cs="Arial"/>
          <w:color w:val="auto"/>
          <w:sz w:val="24"/>
          <w:szCs w:val="24"/>
        </w:rPr>
        <w:t>, siv</w:t>
      </w:r>
      <w:r w:rsidR="00B670A4">
        <w:rPr>
          <w:rFonts w:cs="Arial"/>
          <w:color w:val="auto"/>
          <w:sz w:val="24"/>
          <w:szCs w:val="24"/>
        </w:rPr>
        <w:t>e</w:t>
      </w:r>
      <w:r w:rsidR="00B670A4" w:rsidRPr="00A455FC">
        <w:rPr>
          <w:rFonts w:cs="Arial"/>
          <w:color w:val="auto"/>
          <w:sz w:val="24"/>
          <w:szCs w:val="24"/>
        </w:rPr>
        <w:t xml:space="preserve"> ali drug</w:t>
      </w:r>
      <w:r w:rsidR="00B670A4">
        <w:rPr>
          <w:rFonts w:cs="Arial"/>
          <w:color w:val="auto"/>
          <w:sz w:val="24"/>
          <w:szCs w:val="24"/>
        </w:rPr>
        <w:t>e</w:t>
      </w:r>
      <w:r w:rsidR="00B670A4" w:rsidRPr="00A455FC">
        <w:rPr>
          <w:rFonts w:cs="Arial"/>
          <w:color w:val="auto"/>
          <w:sz w:val="24"/>
          <w:szCs w:val="24"/>
        </w:rPr>
        <w:t xml:space="preserve"> podobn</w:t>
      </w:r>
      <w:r w:rsidR="00B670A4">
        <w:rPr>
          <w:rFonts w:cs="Arial"/>
          <w:color w:val="auto"/>
          <w:sz w:val="24"/>
          <w:szCs w:val="24"/>
        </w:rPr>
        <w:t>e</w:t>
      </w:r>
      <w:r w:rsidR="00B670A4" w:rsidRPr="00A455FC">
        <w:rPr>
          <w:rFonts w:cs="Arial"/>
          <w:color w:val="auto"/>
          <w:sz w:val="24"/>
          <w:szCs w:val="24"/>
        </w:rPr>
        <w:t>, nevtraln</w:t>
      </w:r>
      <w:r w:rsidR="00B670A4">
        <w:rPr>
          <w:rFonts w:cs="Arial"/>
          <w:color w:val="auto"/>
          <w:sz w:val="24"/>
          <w:szCs w:val="24"/>
        </w:rPr>
        <w:t>e</w:t>
      </w:r>
      <w:r w:rsidR="00B670A4" w:rsidRPr="00A455FC">
        <w:rPr>
          <w:rFonts w:cs="Arial"/>
          <w:color w:val="auto"/>
          <w:sz w:val="24"/>
          <w:szCs w:val="24"/>
        </w:rPr>
        <w:t xml:space="preserve"> barv</w:t>
      </w:r>
      <w:r w:rsidR="00B670A4">
        <w:rPr>
          <w:rFonts w:cs="Arial"/>
          <w:color w:val="auto"/>
          <w:sz w:val="24"/>
          <w:szCs w:val="24"/>
        </w:rPr>
        <w:t>e</w:t>
      </w:r>
      <w:r w:rsidR="00B670A4" w:rsidRPr="00A455FC">
        <w:rPr>
          <w:rFonts w:cs="Arial"/>
          <w:color w:val="auto"/>
          <w:sz w:val="24"/>
          <w:szCs w:val="24"/>
        </w:rPr>
        <w:t>, primern</w:t>
      </w:r>
      <w:r w:rsidR="00B670A4">
        <w:rPr>
          <w:rFonts w:cs="Arial"/>
          <w:color w:val="auto"/>
          <w:sz w:val="24"/>
          <w:szCs w:val="24"/>
        </w:rPr>
        <w:t>e</w:t>
      </w:r>
      <w:r w:rsidR="00B670A4" w:rsidRPr="00A455FC">
        <w:rPr>
          <w:rFonts w:cs="Arial"/>
          <w:color w:val="auto"/>
          <w:sz w:val="24"/>
          <w:szCs w:val="24"/>
        </w:rPr>
        <w:t xml:space="preserve"> za poslovni objekt glede na barvo ploščic v sanitarijah.</w:t>
      </w:r>
      <w:r w:rsidR="00B670A4">
        <w:rPr>
          <w:rFonts w:cs="Arial"/>
          <w:color w:val="auto"/>
          <w:sz w:val="24"/>
          <w:szCs w:val="24"/>
        </w:rPr>
        <w:t xml:space="preserve"> Z</w:t>
      </w:r>
      <w:r w:rsidRPr="00A455FC">
        <w:rPr>
          <w:rFonts w:cs="Arial"/>
          <w:color w:val="auto"/>
          <w:sz w:val="24"/>
          <w:szCs w:val="24"/>
        </w:rPr>
        <w:t xml:space="preserve">agotavljati </w:t>
      </w:r>
      <w:r w:rsidR="00B670A4">
        <w:rPr>
          <w:rFonts w:cs="Arial"/>
          <w:color w:val="auto"/>
          <w:sz w:val="24"/>
          <w:szCs w:val="24"/>
        </w:rPr>
        <w:t xml:space="preserve">mora </w:t>
      </w:r>
      <w:r w:rsidRPr="00A455FC">
        <w:rPr>
          <w:rFonts w:cs="Arial"/>
          <w:color w:val="auto"/>
          <w:sz w:val="24"/>
          <w:szCs w:val="24"/>
        </w:rPr>
        <w:t>kontroliran odjem – vsako brisačo, ki se jo vzame iz podajalnika oziroma avtomata, se lahko vzame le posamično. Sistem podajalnika mora preprečevati, da bi uporabnik naenkrat potegnil dve ali več brisač. Glede na izkušnje naročnika je ustrezen avtomat, v katerega se vlaga brisače navite na kolutu in ki jih avtomat podaja po eno – posamezna brisača se pri potegu ustrezno odreže oziroma odtrga. Uporabnik mora za dodatno brisačo ponovno potegniti rolo ali na drug način spodbuditi avtomat, ki zopet poda le eno brisačo. Na mestu montaže podajalnikov ni pripravljeno napajanje električne energije, zato podajalniki na senzor ne pridejo v poštev. Za ustreznega bo naročnik štel vsak podajalnik, ki zagotavlja kontroliran odjem</w:t>
      </w:r>
      <w:r w:rsidR="00C217F0">
        <w:rPr>
          <w:rFonts w:cs="Arial"/>
          <w:color w:val="auto"/>
          <w:sz w:val="24"/>
          <w:szCs w:val="24"/>
        </w:rPr>
        <w:t>. Naročnik si pridržuje pravico preveriti kontroliran odjem</w:t>
      </w:r>
      <w:r w:rsidR="00081D95">
        <w:rPr>
          <w:rFonts w:cs="Arial"/>
          <w:color w:val="auto"/>
          <w:sz w:val="24"/>
          <w:szCs w:val="24"/>
        </w:rPr>
        <w:t>, in sicer</w:t>
      </w:r>
      <w:r w:rsidR="00C217F0">
        <w:rPr>
          <w:rFonts w:cs="Arial"/>
          <w:color w:val="auto"/>
          <w:sz w:val="24"/>
          <w:szCs w:val="24"/>
        </w:rPr>
        <w:t xml:space="preserve"> tako</w:t>
      </w:r>
      <w:r w:rsidRPr="00A455FC">
        <w:rPr>
          <w:rFonts w:cs="Arial"/>
          <w:color w:val="auto"/>
          <w:sz w:val="24"/>
          <w:szCs w:val="24"/>
        </w:rPr>
        <w:t xml:space="preserve">, da </w:t>
      </w:r>
      <w:r w:rsidR="00081D95">
        <w:rPr>
          <w:rFonts w:cs="Arial"/>
          <w:color w:val="auto"/>
          <w:sz w:val="24"/>
          <w:szCs w:val="24"/>
        </w:rPr>
        <w:t>3</w:t>
      </w:r>
      <w:r w:rsidRPr="00A455FC">
        <w:rPr>
          <w:rFonts w:cs="Arial"/>
          <w:color w:val="auto"/>
          <w:sz w:val="24"/>
          <w:szCs w:val="24"/>
        </w:rPr>
        <w:t>0-krat poteg</w:t>
      </w:r>
      <w:r w:rsidR="00081D95">
        <w:rPr>
          <w:rFonts w:cs="Arial"/>
          <w:color w:val="auto"/>
          <w:sz w:val="24"/>
          <w:szCs w:val="24"/>
        </w:rPr>
        <w:t>ne</w:t>
      </w:r>
      <w:r w:rsidRPr="00A455FC">
        <w:rPr>
          <w:rFonts w:cs="Arial"/>
          <w:color w:val="auto"/>
          <w:sz w:val="24"/>
          <w:szCs w:val="24"/>
        </w:rPr>
        <w:t xml:space="preserve"> brisač</w:t>
      </w:r>
      <w:r w:rsidR="00081D95">
        <w:rPr>
          <w:rFonts w:cs="Arial"/>
          <w:color w:val="auto"/>
          <w:sz w:val="24"/>
          <w:szCs w:val="24"/>
        </w:rPr>
        <w:t>o</w:t>
      </w:r>
      <w:r w:rsidRPr="00A455FC">
        <w:rPr>
          <w:rFonts w:cs="Arial"/>
          <w:color w:val="auto"/>
          <w:sz w:val="24"/>
          <w:szCs w:val="24"/>
        </w:rPr>
        <w:t xml:space="preserve"> iz predloženega vzorca podajalnika. V primeru, da se pri </w:t>
      </w:r>
      <w:r w:rsidR="00081D95">
        <w:rPr>
          <w:rFonts w:cs="Arial"/>
          <w:color w:val="auto"/>
          <w:sz w:val="24"/>
          <w:szCs w:val="24"/>
        </w:rPr>
        <w:t>3</w:t>
      </w:r>
      <w:r w:rsidRPr="00A455FC">
        <w:rPr>
          <w:rFonts w:cs="Arial"/>
          <w:color w:val="auto"/>
          <w:sz w:val="24"/>
          <w:szCs w:val="24"/>
        </w:rPr>
        <w:t xml:space="preserve"> ali več potegih izvleče več kot ena brisača, podajalnik  šte</w:t>
      </w:r>
      <w:r w:rsidR="00081D95">
        <w:rPr>
          <w:rFonts w:cs="Arial"/>
          <w:color w:val="auto"/>
          <w:sz w:val="24"/>
          <w:szCs w:val="24"/>
        </w:rPr>
        <w:t>je</w:t>
      </w:r>
      <w:r w:rsidRPr="00A455FC">
        <w:rPr>
          <w:rFonts w:cs="Arial"/>
          <w:color w:val="auto"/>
          <w:sz w:val="24"/>
          <w:szCs w:val="24"/>
        </w:rPr>
        <w:t xml:space="preserve"> za </w:t>
      </w:r>
      <w:r w:rsidR="00081D95">
        <w:rPr>
          <w:rFonts w:cs="Arial"/>
          <w:color w:val="auto"/>
          <w:sz w:val="24"/>
          <w:szCs w:val="24"/>
        </w:rPr>
        <w:t>ne</w:t>
      </w:r>
      <w:r w:rsidRPr="00A455FC">
        <w:rPr>
          <w:rFonts w:cs="Arial"/>
          <w:color w:val="auto"/>
          <w:sz w:val="24"/>
          <w:szCs w:val="24"/>
        </w:rPr>
        <w:t>ustrez</w:t>
      </w:r>
      <w:r w:rsidR="00081D95">
        <w:rPr>
          <w:rFonts w:cs="Arial"/>
          <w:color w:val="auto"/>
          <w:sz w:val="24"/>
          <w:szCs w:val="24"/>
        </w:rPr>
        <w:t>e</w:t>
      </w:r>
      <w:r w:rsidRPr="00A455FC">
        <w:rPr>
          <w:rFonts w:cs="Arial"/>
          <w:color w:val="auto"/>
          <w:sz w:val="24"/>
          <w:szCs w:val="24"/>
        </w:rPr>
        <w:t xml:space="preserve">n. Ponudnik bo lahko navzoč pri navedenem testiranju. </w:t>
      </w:r>
    </w:p>
    <w:p w14:paraId="119F1F08" w14:textId="77777777" w:rsidR="000D0CDC" w:rsidRPr="00A455FC" w:rsidRDefault="000D0CDC" w:rsidP="000D0CDC">
      <w:pPr>
        <w:spacing w:after="0"/>
        <w:rPr>
          <w:color w:val="auto"/>
          <w:sz w:val="24"/>
          <w:szCs w:val="24"/>
          <w:highlight w:val="yellow"/>
          <w:lang w:eastAsia="zh-CN"/>
        </w:rPr>
      </w:pPr>
    </w:p>
    <w:p w14:paraId="6EC002FF" w14:textId="2DB83A3B" w:rsidR="00FF34F8" w:rsidRPr="00A455FC" w:rsidRDefault="00DC5C71" w:rsidP="00FF631D">
      <w:pPr>
        <w:pStyle w:val="Naslov1"/>
        <w:framePr w:wrap="auto"/>
        <w:numPr>
          <w:ilvl w:val="0"/>
          <w:numId w:val="48"/>
        </w:numPr>
      </w:pPr>
      <w:bookmarkStart w:id="31" w:name="_Toc62164289"/>
      <w:r>
        <w:t>T</w:t>
      </w:r>
      <w:r w:rsidR="00FF34F8" w:rsidRPr="00A455FC">
        <w:t>oaletni papir in njegov</w:t>
      </w:r>
      <w:r>
        <w:t>i</w:t>
      </w:r>
      <w:r w:rsidR="00FF34F8" w:rsidRPr="00A455FC">
        <w:t xml:space="preserve"> podajalnik</w:t>
      </w:r>
      <w:r>
        <w:t>i</w:t>
      </w:r>
      <w:bookmarkEnd w:id="31"/>
    </w:p>
    <w:p w14:paraId="4042F44A" w14:textId="63A2994A" w:rsidR="004B1A77" w:rsidRDefault="004B1A77" w:rsidP="000D0CDC">
      <w:pPr>
        <w:spacing w:after="0"/>
        <w:jc w:val="both"/>
        <w:rPr>
          <w:rFonts w:cs="Arial"/>
          <w:b/>
          <w:color w:val="auto"/>
          <w:sz w:val="24"/>
          <w:szCs w:val="24"/>
        </w:rPr>
      </w:pPr>
      <w:r>
        <w:rPr>
          <w:rFonts w:cs="Arial"/>
          <w:b/>
          <w:color w:val="auto"/>
          <w:sz w:val="24"/>
          <w:szCs w:val="24"/>
        </w:rPr>
        <w:t>Toaletni papir:</w:t>
      </w:r>
    </w:p>
    <w:p w14:paraId="6F8EACBD" w14:textId="77777777" w:rsidR="000D0CDC" w:rsidRPr="00A455FC" w:rsidRDefault="000D0CDC" w:rsidP="000D0CDC">
      <w:pPr>
        <w:spacing w:after="0"/>
        <w:jc w:val="both"/>
        <w:rPr>
          <w:rFonts w:cs="Arial"/>
          <w:color w:val="auto"/>
          <w:sz w:val="24"/>
          <w:szCs w:val="24"/>
        </w:rPr>
      </w:pPr>
      <w:proofErr w:type="spellStart"/>
      <w:r w:rsidRPr="004B1A77">
        <w:rPr>
          <w:rFonts w:cs="Arial"/>
          <w:color w:val="auto"/>
          <w:sz w:val="24"/>
          <w:szCs w:val="24"/>
          <w:u w:val="single"/>
        </w:rPr>
        <w:t>Slojnost</w:t>
      </w:r>
      <w:proofErr w:type="spellEnd"/>
      <w:r w:rsidRPr="004B1A77">
        <w:rPr>
          <w:rFonts w:cs="Arial"/>
          <w:color w:val="auto"/>
          <w:sz w:val="24"/>
          <w:szCs w:val="24"/>
          <w:u w:val="single"/>
        </w:rPr>
        <w:t>:</w:t>
      </w:r>
      <w:r w:rsidRPr="00A455FC">
        <w:rPr>
          <w:rFonts w:cs="Arial"/>
          <w:color w:val="auto"/>
          <w:sz w:val="24"/>
          <w:szCs w:val="24"/>
        </w:rPr>
        <w:t xml:space="preserve"> minimalno 2 sloja.</w:t>
      </w:r>
    </w:p>
    <w:p w14:paraId="4F85B649" w14:textId="77777777" w:rsidR="000D0CDC" w:rsidRPr="00A455FC" w:rsidRDefault="000D0CDC" w:rsidP="000D0CDC">
      <w:pPr>
        <w:spacing w:after="0"/>
        <w:jc w:val="both"/>
        <w:rPr>
          <w:rFonts w:cs="Arial"/>
          <w:color w:val="auto"/>
          <w:sz w:val="24"/>
          <w:szCs w:val="24"/>
        </w:rPr>
      </w:pPr>
      <w:r w:rsidRPr="004B1A77">
        <w:rPr>
          <w:rFonts w:cs="Arial"/>
          <w:color w:val="auto"/>
          <w:sz w:val="24"/>
          <w:szCs w:val="24"/>
          <w:u w:val="single"/>
        </w:rPr>
        <w:t>Teža:</w:t>
      </w:r>
      <w:r w:rsidRPr="00A455FC">
        <w:rPr>
          <w:rFonts w:cs="Arial"/>
          <w:color w:val="auto"/>
          <w:sz w:val="24"/>
          <w:szCs w:val="24"/>
        </w:rPr>
        <w:t xml:space="preserve"> minimalno 35g / m</w:t>
      </w:r>
      <w:r w:rsidRPr="00A455FC">
        <w:rPr>
          <w:rFonts w:cs="Arial"/>
          <w:color w:val="auto"/>
          <w:sz w:val="24"/>
          <w:szCs w:val="24"/>
          <w:vertAlign w:val="superscript"/>
        </w:rPr>
        <w:t>2</w:t>
      </w:r>
      <w:r w:rsidRPr="00A455FC">
        <w:rPr>
          <w:rFonts w:cs="Arial"/>
          <w:color w:val="auto"/>
          <w:sz w:val="24"/>
          <w:szCs w:val="24"/>
        </w:rPr>
        <w:t>.</w:t>
      </w:r>
    </w:p>
    <w:p w14:paraId="6D4B5520" w14:textId="77777777" w:rsidR="000D0CDC" w:rsidRPr="00A455FC" w:rsidRDefault="000D0CDC" w:rsidP="000D0CDC">
      <w:pPr>
        <w:spacing w:after="0"/>
        <w:jc w:val="both"/>
        <w:rPr>
          <w:rFonts w:cs="Arial"/>
          <w:color w:val="auto"/>
          <w:sz w:val="24"/>
          <w:szCs w:val="24"/>
        </w:rPr>
      </w:pPr>
      <w:r w:rsidRPr="004B1A77">
        <w:rPr>
          <w:rFonts w:cs="Arial"/>
          <w:color w:val="auto"/>
          <w:sz w:val="24"/>
          <w:szCs w:val="24"/>
          <w:u w:val="single"/>
        </w:rPr>
        <w:t>Barva papirja:</w:t>
      </w:r>
      <w:r w:rsidRPr="00A455FC">
        <w:rPr>
          <w:rFonts w:cs="Arial"/>
          <w:b/>
          <w:color w:val="auto"/>
          <w:sz w:val="24"/>
          <w:szCs w:val="24"/>
        </w:rPr>
        <w:t xml:space="preserve"> </w:t>
      </w:r>
      <w:r w:rsidRPr="00A455FC">
        <w:rPr>
          <w:rFonts w:cs="Arial"/>
          <w:color w:val="auto"/>
          <w:sz w:val="24"/>
          <w:szCs w:val="24"/>
        </w:rPr>
        <w:t>naravna barva (nebeljeno).</w:t>
      </w:r>
    </w:p>
    <w:p w14:paraId="47D646AA" w14:textId="77777777" w:rsidR="00C217F0" w:rsidRDefault="000D0CDC" w:rsidP="000D0CDC">
      <w:pPr>
        <w:spacing w:after="0"/>
        <w:jc w:val="both"/>
        <w:rPr>
          <w:rFonts w:cs="Arial"/>
          <w:color w:val="auto"/>
          <w:sz w:val="24"/>
          <w:szCs w:val="24"/>
        </w:rPr>
      </w:pPr>
      <w:proofErr w:type="spellStart"/>
      <w:r w:rsidRPr="004B1A77">
        <w:rPr>
          <w:rFonts w:cs="Arial"/>
          <w:color w:val="auto"/>
          <w:sz w:val="24"/>
          <w:szCs w:val="24"/>
          <w:u w:val="single"/>
        </w:rPr>
        <w:t>Okoljske</w:t>
      </w:r>
      <w:proofErr w:type="spellEnd"/>
      <w:r w:rsidRPr="004B1A77">
        <w:rPr>
          <w:rFonts w:cs="Arial"/>
          <w:color w:val="auto"/>
          <w:sz w:val="24"/>
          <w:szCs w:val="24"/>
          <w:u w:val="single"/>
        </w:rPr>
        <w:t xml:space="preserve"> zahteve:</w:t>
      </w:r>
      <w:r w:rsidRPr="00A455FC">
        <w:rPr>
          <w:rFonts w:cs="Arial"/>
          <w:color w:val="auto"/>
          <w:sz w:val="24"/>
          <w:szCs w:val="24"/>
        </w:rPr>
        <w:t xml:space="preserve"> </w:t>
      </w:r>
    </w:p>
    <w:p w14:paraId="23BAE3A4" w14:textId="77777777" w:rsidR="00C217F0" w:rsidRDefault="00C217F0" w:rsidP="00C217F0">
      <w:pPr>
        <w:spacing w:after="0"/>
        <w:jc w:val="both"/>
        <w:rPr>
          <w:rFonts w:cs="Arial"/>
          <w:color w:val="auto"/>
          <w:sz w:val="24"/>
          <w:szCs w:val="24"/>
        </w:rPr>
      </w:pPr>
      <w:r w:rsidRPr="00A455FC">
        <w:rPr>
          <w:rFonts w:cs="Arial"/>
          <w:color w:val="auto"/>
          <w:sz w:val="24"/>
          <w:szCs w:val="24"/>
        </w:rPr>
        <w:t>Primarn</w:t>
      </w:r>
      <w:r>
        <w:rPr>
          <w:rFonts w:cs="Arial"/>
          <w:color w:val="auto"/>
          <w:sz w:val="24"/>
          <w:szCs w:val="24"/>
        </w:rPr>
        <w:t>e</w:t>
      </w:r>
      <w:r w:rsidRPr="00A455FC">
        <w:rPr>
          <w:rFonts w:cs="Arial"/>
          <w:color w:val="auto"/>
          <w:sz w:val="24"/>
          <w:szCs w:val="24"/>
        </w:rPr>
        <w:t xml:space="preserve"> vlakn</w:t>
      </w:r>
      <w:r>
        <w:rPr>
          <w:rFonts w:cs="Arial"/>
          <w:color w:val="auto"/>
          <w:sz w:val="24"/>
          <w:szCs w:val="24"/>
        </w:rPr>
        <w:t xml:space="preserve">ine </w:t>
      </w:r>
      <w:r w:rsidRPr="00A455FC">
        <w:rPr>
          <w:rFonts w:cs="Arial"/>
          <w:color w:val="auto"/>
          <w:sz w:val="24"/>
          <w:szCs w:val="24"/>
        </w:rPr>
        <w:t xml:space="preserve">za proizvodnjo celuloze, iz katerih je izdelan higienski papirnati proizvod, morajo izvirati </w:t>
      </w:r>
      <w:r>
        <w:rPr>
          <w:rFonts w:cs="Arial"/>
          <w:color w:val="auto"/>
          <w:sz w:val="24"/>
          <w:szCs w:val="24"/>
        </w:rPr>
        <w:t>iz</w:t>
      </w:r>
      <w:r w:rsidRPr="00A455FC">
        <w:rPr>
          <w:rFonts w:cs="Arial"/>
          <w:color w:val="auto"/>
          <w:sz w:val="24"/>
          <w:szCs w:val="24"/>
        </w:rPr>
        <w:t xml:space="preserve"> zakonitih virov</w:t>
      </w:r>
      <w:r>
        <w:rPr>
          <w:rFonts w:cs="Arial"/>
          <w:color w:val="auto"/>
          <w:sz w:val="24"/>
          <w:szCs w:val="24"/>
        </w:rPr>
        <w:t xml:space="preserve">, pri čemer mora biti najmanj 50 % teh vlaknin pridobljeno iz trajnostno upravljanih gozdov. </w:t>
      </w:r>
    </w:p>
    <w:p w14:paraId="53BBC8B1" w14:textId="77777777" w:rsidR="00C217F0" w:rsidRDefault="00C217F0" w:rsidP="00C217F0">
      <w:pPr>
        <w:spacing w:after="0"/>
        <w:jc w:val="both"/>
        <w:rPr>
          <w:rFonts w:cs="Arial"/>
          <w:color w:val="auto"/>
          <w:sz w:val="24"/>
          <w:szCs w:val="24"/>
        </w:rPr>
      </w:pPr>
      <w:r>
        <w:rPr>
          <w:rFonts w:cs="Arial"/>
          <w:color w:val="auto"/>
          <w:sz w:val="24"/>
          <w:szCs w:val="24"/>
        </w:rPr>
        <w:t xml:space="preserve">Če je </w:t>
      </w:r>
      <w:r w:rsidRPr="00A455FC">
        <w:rPr>
          <w:rFonts w:cs="Arial"/>
          <w:color w:val="auto"/>
          <w:sz w:val="24"/>
          <w:szCs w:val="24"/>
        </w:rPr>
        <w:t>higienski papirnati proizvod</w:t>
      </w:r>
      <w:r>
        <w:rPr>
          <w:rFonts w:cs="Arial"/>
          <w:color w:val="auto"/>
          <w:sz w:val="24"/>
          <w:szCs w:val="24"/>
        </w:rPr>
        <w:t xml:space="preserve"> izdelan iz predelane vlaknine, mora delež </w:t>
      </w:r>
      <w:r w:rsidRPr="00787125">
        <w:rPr>
          <w:rFonts w:cs="Arial"/>
          <w:color w:val="auto"/>
          <w:sz w:val="24"/>
          <w:szCs w:val="24"/>
        </w:rPr>
        <w:t xml:space="preserve">reciklirane </w:t>
      </w:r>
      <w:r>
        <w:rPr>
          <w:rFonts w:cs="Arial"/>
          <w:color w:val="auto"/>
          <w:sz w:val="24"/>
          <w:szCs w:val="24"/>
        </w:rPr>
        <w:t xml:space="preserve">(predhodno že uporabljene) </w:t>
      </w:r>
      <w:r w:rsidRPr="00787125">
        <w:rPr>
          <w:rFonts w:cs="Arial"/>
          <w:color w:val="auto"/>
          <w:sz w:val="24"/>
          <w:szCs w:val="24"/>
        </w:rPr>
        <w:t>vlaknine</w:t>
      </w:r>
      <w:r>
        <w:rPr>
          <w:rFonts w:cs="Arial"/>
          <w:color w:val="auto"/>
          <w:sz w:val="24"/>
          <w:szCs w:val="24"/>
        </w:rPr>
        <w:t xml:space="preserve"> znašati najmanj 30 %.</w:t>
      </w:r>
    </w:p>
    <w:p w14:paraId="660F1E64" w14:textId="77777777" w:rsidR="00C217F0" w:rsidRPr="00A455FC" w:rsidRDefault="00C217F0" w:rsidP="00C217F0">
      <w:pPr>
        <w:autoSpaceDE w:val="0"/>
        <w:autoSpaceDN w:val="0"/>
        <w:adjustRightInd w:val="0"/>
        <w:spacing w:after="0"/>
        <w:jc w:val="both"/>
        <w:rPr>
          <w:rFonts w:cs="Arial"/>
          <w:color w:val="auto"/>
          <w:sz w:val="24"/>
          <w:szCs w:val="24"/>
        </w:rPr>
      </w:pPr>
      <w:r w:rsidRPr="00A455FC">
        <w:rPr>
          <w:rFonts w:cs="Arial"/>
          <w:color w:val="auto"/>
          <w:sz w:val="24"/>
          <w:szCs w:val="24"/>
        </w:rPr>
        <w:t>Papirna vlakna ne smejo biti beljena z elementarnim klorom</w:t>
      </w:r>
      <w:r>
        <w:rPr>
          <w:rFonts w:cs="Arial"/>
          <w:color w:val="auto"/>
          <w:sz w:val="24"/>
          <w:szCs w:val="24"/>
        </w:rPr>
        <w:t xml:space="preserve"> (ECF)</w:t>
      </w:r>
      <w:r w:rsidRPr="00A455FC">
        <w:rPr>
          <w:rFonts w:cs="Arial"/>
          <w:color w:val="auto"/>
          <w:sz w:val="24"/>
          <w:szCs w:val="24"/>
        </w:rPr>
        <w:t xml:space="preserve">. </w:t>
      </w:r>
    </w:p>
    <w:p w14:paraId="6D0DD856" w14:textId="77777777" w:rsidR="00C217F0" w:rsidRDefault="00C217F0" w:rsidP="000D0CDC">
      <w:pPr>
        <w:spacing w:after="0"/>
        <w:jc w:val="both"/>
        <w:rPr>
          <w:rFonts w:cs="Arial"/>
          <w:color w:val="auto"/>
          <w:sz w:val="24"/>
          <w:szCs w:val="24"/>
        </w:rPr>
      </w:pPr>
    </w:p>
    <w:p w14:paraId="1A89F33D" w14:textId="16B31675" w:rsidR="00081D95" w:rsidRDefault="000D0CDC" w:rsidP="000D0CDC">
      <w:pPr>
        <w:spacing w:after="0"/>
        <w:jc w:val="both"/>
        <w:rPr>
          <w:rFonts w:cs="Arial"/>
          <w:color w:val="auto"/>
          <w:sz w:val="24"/>
          <w:szCs w:val="24"/>
        </w:rPr>
      </w:pPr>
      <w:r w:rsidRPr="00A455FC">
        <w:rPr>
          <w:rFonts w:cs="Arial"/>
          <w:b/>
          <w:color w:val="auto"/>
          <w:sz w:val="24"/>
          <w:szCs w:val="24"/>
        </w:rPr>
        <w:t xml:space="preserve">Podajalnik: </w:t>
      </w:r>
      <w:r w:rsidRPr="00A455FC">
        <w:rPr>
          <w:rFonts w:cs="Arial"/>
          <w:color w:val="auto"/>
          <w:sz w:val="24"/>
          <w:szCs w:val="24"/>
        </w:rPr>
        <w:t xml:space="preserve">Podajalnik toaletnega papirja mora </w:t>
      </w:r>
      <w:r w:rsidR="00B670A4">
        <w:rPr>
          <w:rFonts w:cs="Arial"/>
          <w:color w:val="auto"/>
          <w:sz w:val="24"/>
          <w:szCs w:val="24"/>
        </w:rPr>
        <w:t xml:space="preserve">biti </w:t>
      </w:r>
      <w:r w:rsidR="00B670A4" w:rsidRPr="00A455FC">
        <w:rPr>
          <w:rFonts w:cs="Arial"/>
          <w:color w:val="auto"/>
          <w:sz w:val="24"/>
          <w:szCs w:val="24"/>
        </w:rPr>
        <w:t>bel</w:t>
      </w:r>
      <w:r w:rsidR="00B670A4">
        <w:rPr>
          <w:rFonts w:cs="Arial"/>
          <w:color w:val="auto"/>
          <w:sz w:val="24"/>
          <w:szCs w:val="24"/>
        </w:rPr>
        <w:t>e</w:t>
      </w:r>
      <w:r w:rsidR="00B670A4" w:rsidRPr="00A455FC">
        <w:rPr>
          <w:rFonts w:cs="Arial"/>
          <w:color w:val="auto"/>
          <w:sz w:val="24"/>
          <w:szCs w:val="24"/>
        </w:rPr>
        <w:t>, siv</w:t>
      </w:r>
      <w:r w:rsidR="00B670A4">
        <w:rPr>
          <w:rFonts w:cs="Arial"/>
          <w:color w:val="auto"/>
          <w:sz w:val="24"/>
          <w:szCs w:val="24"/>
        </w:rPr>
        <w:t>e</w:t>
      </w:r>
      <w:r w:rsidR="00B670A4" w:rsidRPr="00A455FC">
        <w:rPr>
          <w:rFonts w:cs="Arial"/>
          <w:color w:val="auto"/>
          <w:sz w:val="24"/>
          <w:szCs w:val="24"/>
        </w:rPr>
        <w:t xml:space="preserve"> ali drug</w:t>
      </w:r>
      <w:r w:rsidR="00B670A4">
        <w:rPr>
          <w:rFonts w:cs="Arial"/>
          <w:color w:val="auto"/>
          <w:sz w:val="24"/>
          <w:szCs w:val="24"/>
        </w:rPr>
        <w:t>e</w:t>
      </w:r>
      <w:r w:rsidR="00B670A4" w:rsidRPr="00A455FC">
        <w:rPr>
          <w:rFonts w:cs="Arial"/>
          <w:color w:val="auto"/>
          <w:sz w:val="24"/>
          <w:szCs w:val="24"/>
        </w:rPr>
        <w:t xml:space="preserve"> podobn</w:t>
      </w:r>
      <w:r w:rsidR="00B670A4">
        <w:rPr>
          <w:rFonts w:cs="Arial"/>
          <w:color w:val="auto"/>
          <w:sz w:val="24"/>
          <w:szCs w:val="24"/>
        </w:rPr>
        <w:t>e</w:t>
      </w:r>
      <w:r w:rsidR="00B670A4" w:rsidRPr="00A455FC">
        <w:rPr>
          <w:rFonts w:cs="Arial"/>
          <w:color w:val="auto"/>
          <w:sz w:val="24"/>
          <w:szCs w:val="24"/>
        </w:rPr>
        <w:t>, nevtraln</w:t>
      </w:r>
      <w:r w:rsidR="00B670A4">
        <w:rPr>
          <w:rFonts w:cs="Arial"/>
          <w:color w:val="auto"/>
          <w:sz w:val="24"/>
          <w:szCs w:val="24"/>
        </w:rPr>
        <w:t>e</w:t>
      </w:r>
      <w:r w:rsidR="00B670A4" w:rsidRPr="00A455FC">
        <w:rPr>
          <w:rFonts w:cs="Arial"/>
          <w:color w:val="auto"/>
          <w:sz w:val="24"/>
          <w:szCs w:val="24"/>
        </w:rPr>
        <w:t xml:space="preserve"> barv</w:t>
      </w:r>
      <w:r w:rsidR="00B670A4">
        <w:rPr>
          <w:rFonts w:cs="Arial"/>
          <w:color w:val="auto"/>
          <w:sz w:val="24"/>
          <w:szCs w:val="24"/>
        </w:rPr>
        <w:t>e</w:t>
      </w:r>
      <w:r w:rsidR="00B670A4" w:rsidRPr="00A455FC">
        <w:rPr>
          <w:rFonts w:cs="Arial"/>
          <w:color w:val="auto"/>
          <w:sz w:val="24"/>
          <w:szCs w:val="24"/>
        </w:rPr>
        <w:t>, primern</w:t>
      </w:r>
      <w:r w:rsidR="00B670A4">
        <w:rPr>
          <w:rFonts w:cs="Arial"/>
          <w:color w:val="auto"/>
          <w:sz w:val="24"/>
          <w:szCs w:val="24"/>
        </w:rPr>
        <w:t>e</w:t>
      </w:r>
      <w:r w:rsidR="00B670A4" w:rsidRPr="00A455FC">
        <w:rPr>
          <w:rFonts w:cs="Arial"/>
          <w:color w:val="auto"/>
          <w:sz w:val="24"/>
          <w:szCs w:val="24"/>
        </w:rPr>
        <w:t xml:space="preserve"> za poslovni objekt glede na barvo ploščic v sanitarijah.</w:t>
      </w:r>
      <w:r w:rsidR="00B670A4">
        <w:rPr>
          <w:rFonts w:cs="Arial"/>
          <w:color w:val="auto"/>
          <w:sz w:val="24"/>
          <w:szCs w:val="24"/>
        </w:rPr>
        <w:t xml:space="preserve"> Z</w:t>
      </w:r>
      <w:r w:rsidRPr="00A455FC">
        <w:rPr>
          <w:rFonts w:cs="Arial"/>
          <w:color w:val="auto"/>
          <w:sz w:val="24"/>
          <w:szCs w:val="24"/>
        </w:rPr>
        <w:t xml:space="preserve">agotavljati </w:t>
      </w:r>
      <w:r w:rsidR="00B670A4">
        <w:rPr>
          <w:rFonts w:cs="Arial"/>
          <w:color w:val="auto"/>
          <w:sz w:val="24"/>
          <w:szCs w:val="24"/>
        </w:rPr>
        <w:t xml:space="preserve">mora </w:t>
      </w:r>
      <w:r w:rsidRPr="00A455FC">
        <w:rPr>
          <w:rFonts w:cs="Arial"/>
          <w:color w:val="auto"/>
          <w:sz w:val="24"/>
          <w:szCs w:val="24"/>
        </w:rPr>
        <w:t xml:space="preserve">kontroliran odjem – vsak posamezni listič papirja, ki se ga vzame iz podajalnika oziroma avtomata, se lahko vzame le posamično. Sistem podajalnika mora preprečevati, da bi uporabnik naenkrat potegnil več lističev papirja. Ustrezen je sistem odjema iz zloženih lističev ali sistem odjema iz role, pri čemer pa sistem ne sme biti takšen, da se ob potegu lističev iz role ta nekontrolirano zavrti (pri nekaterih sistemih namreč več lističev potem »visi« iz role). </w:t>
      </w:r>
      <w:r w:rsidR="00081D95">
        <w:rPr>
          <w:rFonts w:cs="Arial"/>
          <w:color w:val="auto"/>
          <w:sz w:val="24"/>
          <w:szCs w:val="24"/>
        </w:rPr>
        <w:t xml:space="preserve">Naročnik si pridržuje pravico preveriti kontroliran odjem, in sicer tako </w:t>
      </w:r>
      <w:r w:rsidRPr="00A455FC">
        <w:rPr>
          <w:rFonts w:cs="Arial"/>
          <w:color w:val="auto"/>
          <w:sz w:val="24"/>
          <w:szCs w:val="24"/>
        </w:rPr>
        <w:t>20-krat potegn</w:t>
      </w:r>
      <w:r w:rsidR="00081D95">
        <w:rPr>
          <w:rFonts w:cs="Arial"/>
          <w:color w:val="auto"/>
          <w:sz w:val="24"/>
          <w:szCs w:val="24"/>
        </w:rPr>
        <w:t>e</w:t>
      </w:r>
      <w:r w:rsidR="00081D95">
        <w:rPr>
          <w:rStyle w:val="Sprotnaopomba-sklic"/>
          <w:rFonts w:cs="Arial"/>
          <w:color w:val="auto"/>
          <w:sz w:val="24"/>
          <w:szCs w:val="24"/>
        </w:rPr>
        <w:footnoteReference w:id="4"/>
      </w:r>
      <w:r w:rsidRPr="00A455FC">
        <w:rPr>
          <w:rFonts w:cs="Arial"/>
          <w:color w:val="auto"/>
          <w:sz w:val="24"/>
          <w:szCs w:val="24"/>
        </w:rPr>
        <w:t xml:space="preserve"> </w:t>
      </w:r>
      <w:r w:rsidR="00081D95">
        <w:rPr>
          <w:rFonts w:cs="Arial"/>
          <w:color w:val="auto"/>
          <w:sz w:val="24"/>
          <w:szCs w:val="24"/>
        </w:rPr>
        <w:t>oz. odtrga</w:t>
      </w:r>
      <w:r w:rsidR="00081D95">
        <w:rPr>
          <w:rStyle w:val="Sprotnaopomba-sklic"/>
          <w:rFonts w:cs="Arial"/>
          <w:color w:val="auto"/>
          <w:sz w:val="24"/>
          <w:szCs w:val="24"/>
        </w:rPr>
        <w:footnoteReference w:id="5"/>
      </w:r>
      <w:r w:rsidR="00081D95">
        <w:rPr>
          <w:rFonts w:cs="Arial"/>
          <w:color w:val="auto"/>
          <w:sz w:val="24"/>
          <w:szCs w:val="24"/>
        </w:rPr>
        <w:t xml:space="preserve"> </w:t>
      </w:r>
      <w:r w:rsidRPr="00A455FC">
        <w:rPr>
          <w:rFonts w:cs="Arial"/>
          <w:color w:val="auto"/>
          <w:sz w:val="24"/>
          <w:szCs w:val="24"/>
        </w:rPr>
        <w:t>listič iz predloženega vzorca podajalnika. V primeru, da se pri 2 ali več potegih</w:t>
      </w:r>
      <w:r w:rsidR="00081D95">
        <w:rPr>
          <w:rFonts w:cs="Arial"/>
          <w:color w:val="auto"/>
          <w:sz w:val="24"/>
          <w:szCs w:val="24"/>
        </w:rPr>
        <w:t xml:space="preserve"> </w:t>
      </w:r>
      <w:r w:rsidRPr="00A455FC">
        <w:rPr>
          <w:rFonts w:cs="Arial"/>
          <w:color w:val="auto"/>
          <w:sz w:val="24"/>
          <w:szCs w:val="24"/>
        </w:rPr>
        <w:t xml:space="preserve">izvleče več kot en listič papirja oziroma </w:t>
      </w:r>
      <w:r w:rsidR="00081D95">
        <w:rPr>
          <w:rFonts w:cs="Arial"/>
          <w:color w:val="auto"/>
          <w:sz w:val="24"/>
          <w:szCs w:val="24"/>
        </w:rPr>
        <w:t xml:space="preserve">se </w:t>
      </w:r>
      <w:r w:rsidRPr="00A455FC">
        <w:rPr>
          <w:rFonts w:cs="Arial"/>
          <w:color w:val="auto"/>
          <w:sz w:val="24"/>
          <w:szCs w:val="24"/>
        </w:rPr>
        <w:t>rola toaletnega papirja nekontrolirano zavrti, podajalnik šte</w:t>
      </w:r>
      <w:r w:rsidR="00081D95">
        <w:rPr>
          <w:rFonts w:cs="Arial"/>
          <w:color w:val="auto"/>
          <w:sz w:val="24"/>
          <w:szCs w:val="24"/>
        </w:rPr>
        <w:t>je</w:t>
      </w:r>
      <w:r w:rsidRPr="00A455FC">
        <w:rPr>
          <w:rFonts w:cs="Arial"/>
          <w:color w:val="auto"/>
          <w:sz w:val="24"/>
          <w:szCs w:val="24"/>
        </w:rPr>
        <w:t xml:space="preserve"> za </w:t>
      </w:r>
      <w:r w:rsidR="00081D95">
        <w:rPr>
          <w:rFonts w:cs="Arial"/>
          <w:color w:val="auto"/>
          <w:sz w:val="24"/>
          <w:szCs w:val="24"/>
        </w:rPr>
        <w:t>ne</w:t>
      </w:r>
      <w:r w:rsidRPr="00A455FC">
        <w:rPr>
          <w:rFonts w:cs="Arial"/>
          <w:color w:val="auto"/>
          <w:sz w:val="24"/>
          <w:szCs w:val="24"/>
        </w:rPr>
        <w:t>ustrez</w:t>
      </w:r>
      <w:r w:rsidR="00081D95">
        <w:rPr>
          <w:rFonts w:cs="Arial"/>
          <w:color w:val="auto"/>
          <w:sz w:val="24"/>
          <w:szCs w:val="24"/>
        </w:rPr>
        <w:t>e</w:t>
      </w:r>
      <w:r w:rsidRPr="00A455FC">
        <w:rPr>
          <w:rFonts w:cs="Arial"/>
          <w:color w:val="auto"/>
          <w:sz w:val="24"/>
          <w:szCs w:val="24"/>
        </w:rPr>
        <w:t xml:space="preserve">n. </w:t>
      </w:r>
    </w:p>
    <w:p w14:paraId="294C92BA" w14:textId="4D0BC220" w:rsidR="000D0CDC" w:rsidRPr="00A455FC" w:rsidRDefault="000D0CDC" w:rsidP="000D0CDC">
      <w:pPr>
        <w:spacing w:after="0"/>
        <w:jc w:val="both"/>
        <w:rPr>
          <w:rFonts w:cs="Arial"/>
          <w:color w:val="auto"/>
          <w:sz w:val="24"/>
          <w:szCs w:val="24"/>
        </w:rPr>
      </w:pPr>
      <w:r w:rsidRPr="00A455FC">
        <w:rPr>
          <w:rFonts w:cs="Arial"/>
          <w:color w:val="auto"/>
          <w:sz w:val="24"/>
          <w:szCs w:val="24"/>
        </w:rPr>
        <w:lastRenderedPageBreak/>
        <w:t xml:space="preserve">Ponudnik bo lahko navzoč pri navedenem testiranju. </w:t>
      </w:r>
      <w:r w:rsidR="00081D95" w:rsidRPr="00A455FC">
        <w:rPr>
          <w:rFonts w:cs="Arial"/>
          <w:color w:val="auto"/>
          <w:sz w:val="24"/>
          <w:szCs w:val="24"/>
        </w:rPr>
        <w:t xml:space="preserve">Ponudnik bo lahko navzoč pri navedenem testiranju. </w:t>
      </w:r>
    </w:p>
    <w:p w14:paraId="7587A41B" w14:textId="77777777" w:rsidR="000D0CDC" w:rsidRPr="00A455FC" w:rsidRDefault="000D0CDC" w:rsidP="000D0CDC">
      <w:pPr>
        <w:spacing w:after="0"/>
        <w:jc w:val="both"/>
        <w:rPr>
          <w:rFonts w:cs="Arial"/>
          <w:b/>
          <w:color w:val="auto"/>
          <w:sz w:val="24"/>
          <w:szCs w:val="24"/>
        </w:rPr>
      </w:pPr>
    </w:p>
    <w:p w14:paraId="140BC3BD" w14:textId="7F7E6561" w:rsidR="00FF34F8" w:rsidRPr="00A455FC" w:rsidRDefault="00DC5C71" w:rsidP="00FF631D">
      <w:pPr>
        <w:pStyle w:val="Naslov1"/>
        <w:framePr w:wrap="auto"/>
        <w:numPr>
          <w:ilvl w:val="0"/>
          <w:numId w:val="48"/>
        </w:numPr>
      </w:pPr>
      <w:bookmarkStart w:id="32" w:name="_Toc62164290"/>
      <w:r>
        <w:t>H</w:t>
      </w:r>
      <w:r w:rsidR="00FF34F8" w:rsidRPr="00A455FC">
        <w:t>igienske vrečke za damske vložke in njihov</w:t>
      </w:r>
      <w:r>
        <w:t>i</w:t>
      </w:r>
      <w:r w:rsidR="00FF34F8" w:rsidRPr="00A455FC">
        <w:t xml:space="preserve"> podajalnik</w:t>
      </w:r>
      <w:r>
        <w:t>i</w:t>
      </w:r>
      <w:bookmarkEnd w:id="32"/>
    </w:p>
    <w:p w14:paraId="40607313" w14:textId="07012659" w:rsidR="000D0CDC" w:rsidRPr="00A455FC" w:rsidRDefault="000D0CDC" w:rsidP="000D0CDC">
      <w:pPr>
        <w:spacing w:after="0"/>
        <w:jc w:val="both"/>
        <w:rPr>
          <w:rFonts w:cs="Arial"/>
          <w:b/>
          <w:color w:val="auto"/>
          <w:sz w:val="24"/>
          <w:szCs w:val="24"/>
        </w:rPr>
      </w:pPr>
      <w:r w:rsidRPr="00A455FC">
        <w:rPr>
          <w:rFonts w:cs="Arial"/>
          <w:b/>
          <w:color w:val="auto"/>
          <w:sz w:val="24"/>
          <w:szCs w:val="24"/>
        </w:rPr>
        <w:t xml:space="preserve">Higienska vrečka: </w:t>
      </w:r>
      <w:r w:rsidRPr="00A455FC">
        <w:rPr>
          <w:rFonts w:cs="Arial"/>
          <w:color w:val="auto"/>
          <w:sz w:val="24"/>
          <w:szCs w:val="24"/>
        </w:rPr>
        <w:t>papirnata</w:t>
      </w:r>
      <w:r w:rsidR="0047220A">
        <w:rPr>
          <w:rFonts w:cs="Arial"/>
          <w:color w:val="auto"/>
          <w:sz w:val="24"/>
          <w:szCs w:val="24"/>
        </w:rPr>
        <w:t>.</w:t>
      </w:r>
    </w:p>
    <w:p w14:paraId="1047F4DE" w14:textId="77777777" w:rsidR="004B1A77" w:rsidRDefault="004B1A77" w:rsidP="000D0CDC">
      <w:pPr>
        <w:spacing w:after="0"/>
        <w:jc w:val="both"/>
        <w:rPr>
          <w:rFonts w:cs="Arial"/>
          <w:b/>
          <w:color w:val="auto"/>
          <w:sz w:val="24"/>
          <w:szCs w:val="24"/>
        </w:rPr>
      </w:pPr>
    </w:p>
    <w:p w14:paraId="7D213BA9" w14:textId="1676EBCF" w:rsidR="000D0CDC" w:rsidRPr="00A455FC" w:rsidRDefault="000D0CDC" w:rsidP="000D0CDC">
      <w:pPr>
        <w:spacing w:after="0"/>
        <w:jc w:val="both"/>
        <w:rPr>
          <w:rFonts w:cs="Arial"/>
          <w:color w:val="auto"/>
          <w:sz w:val="24"/>
          <w:szCs w:val="24"/>
        </w:rPr>
      </w:pPr>
      <w:r w:rsidRPr="00A455FC">
        <w:rPr>
          <w:rFonts w:cs="Arial"/>
          <w:b/>
          <w:color w:val="auto"/>
          <w:sz w:val="24"/>
          <w:szCs w:val="24"/>
        </w:rPr>
        <w:t xml:space="preserve">Podajalnik: </w:t>
      </w:r>
      <w:r w:rsidRPr="00A455FC">
        <w:rPr>
          <w:rFonts w:cs="Arial"/>
          <w:color w:val="auto"/>
          <w:sz w:val="24"/>
          <w:szCs w:val="24"/>
        </w:rPr>
        <w:t xml:space="preserve">Podajalnik higienskih papirnatih vrečk mora </w:t>
      </w:r>
      <w:r w:rsidR="00B670A4">
        <w:rPr>
          <w:rFonts w:cs="Arial"/>
          <w:color w:val="auto"/>
          <w:sz w:val="24"/>
          <w:szCs w:val="24"/>
        </w:rPr>
        <w:t xml:space="preserve">biti </w:t>
      </w:r>
      <w:r w:rsidR="00B670A4" w:rsidRPr="00A455FC">
        <w:rPr>
          <w:rFonts w:cs="Arial"/>
          <w:color w:val="auto"/>
          <w:sz w:val="24"/>
          <w:szCs w:val="24"/>
        </w:rPr>
        <w:t>bel</w:t>
      </w:r>
      <w:r w:rsidR="00B670A4">
        <w:rPr>
          <w:rFonts w:cs="Arial"/>
          <w:color w:val="auto"/>
          <w:sz w:val="24"/>
          <w:szCs w:val="24"/>
        </w:rPr>
        <w:t>e</w:t>
      </w:r>
      <w:r w:rsidR="00B670A4" w:rsidRPr="00A455FC">
        <w:rPr>
          <w:rFonts w:cs="Arial"/>
          <w:color w:val="auto"/>
          <w:sz w:val="24"/>
          <w:szCs w:val="24"/>
        </w:rPr>
        <w:t>, siv</w:t>
      </w:r>
      <w:r w:rsidR="00B670A4">
        <w:rPr>
          <w:rFonts w:cs="Arial"/>
          <w:color w:val="auto"/>
          <w:sz w:val="24"/>
          <w:szCs w:val="24"/>
        </w:rPr>
        <w:t>e</w:t>
      </w:r>
      <w:r w:rsidR="00B670A4" w:rsidRPr="00A455FC">
        <w:rPr>
          <w:rFonts w:cs="Arial"/>
          <w:color w:val="auto"/>
          <w:sz w:val="24"/>
          <w:szCs w:val="24"/>
        </w:rPr>
        <w:t xml:space="preserve"> ali drug</w:t>
      </w:r>
      <w:r w:rsidR="00B670A4">
        <w:rPr>
          <w:rFonts w:cs="Arial"/>
          <w:color w:val="auto"/>
          <w:sz w:val="24"/>
          <w:szCs w:val="24"/>
        </w:rPr>
        <w:t>e</w:t>
      </w:r>
      <w:r w:rsidR="00B670A4" w:rsidRPr="00A455FC">
        <w:rPr>
          <w:rFonts w:cs="Arial"/>
          <w:color w:val="auto"/>
          <w:sz w:val="24"/>
          <w:szCs w:val="24"/>
        </w:rPr>
        <w:t xml:space="preserve"> podobn</w:t>
      </w:r>
      <w:r w:rsidR="00B670A4">
        <w:rPr>
          <w:rFonts w:cs="Arial"/>
          <w:color w:val="auto"/>
          <w:sz w:val="24"/>
          <w:szCs w:val="24"/>
        </w:rPr>
        <w:t>e</w:t>
      </w:r>
      <w:r w:rsidR="00B670A4" w:rsidRPr="00A455FC">
        <w:rPr>
          <w:rFonts w:cs="Arial"/>
          <w:color w:val="auto"/>
          <w:sz w:val="24"/>
          <w:szCs w:val="24"/>
        </w:rPr>
        <w:t>, nevtraln</w:t>
      </w:r>
      <w:r w:rsidR="00B670A4">
        <w:rPr>
          <w:rFonts w:cs="Arial"/>
          <w:color w:val="auto"/>
          <w:sz w:val="24"/>
          <w:szCs w:val="24"/>
        </w:rPr>
        <w:t>e</w:t>
      </w:r>
      <w:r w:rsidR="00B670A4" w:rsidRPr="00A455FC">
        <w:rPr>
          <w:rFonts w:cs="Arial"/>
          <w:color w:val="auto"/>
          <w:sz w:val="24"/>
          <w:szCs w:val="24"/>
        </w:rPr>
        <w:t xml:space="preserve"> barv</w:t>
      </w:r>
      <w:r w:rsidR="00B670A4">
        <w:rPr>
          <w:rFonts w:cs="Arial"/>
          <w:color w:val="auto"/>
          <w:sz w:val="24"/>
          <w:szCs w:val="24"/>
        </w:rPr>
        <w:t>e</w:t>
      </w:r>
      <w:r w:rsidR="00B670A4" w:rsidRPr="00A455FC">
        <w:rPr>
          <w:rFonts w:cs="Arial"/>
          <w:color w:val="auto"/>
          <w:sz w:val="24"/>
          <w:szCs w:val="24"/>
        </w:rPr>
        <w:t>, primern</w:t>
      </w:r>
      <w:r w:rsidR="00B670A4">
        <w:rPr>
          <w:rFonts w:cs="Arial"/>
          <w:color w:val="auto"/>
          <w:sz w:val="24"/>
          <w:szCs w:val="24"/>
        </w:rPr>
        <w:t>e</w:t>
      </w:r>
      <w:r w:rsidR="00B670A4" w:rsidRPr="00A455FC">
        <w:rPr>
          <w:rFonts w:cs="Arial"/>
          <w:color w:val="auto"/>
          <w:sz w:val="24"/>
          <w:szCs w:val="24"/>
        </w:rPr>
        <w:t xml:space="preserve"> za poslovni objekt glede na barvo ploščic v sanitarijah.</w:t>
      </w:r>
      <w:r w:rsidR="00B670A4">
        <w:rPr>
          <w:rFonts w:cs="Arial"/>
          <w:color w:val="auto"/>
          <w:sz w:val="24"/>
          <w:szCs w:val="24"/>
        </w:rPr>
        <w:t xml:space="preserve"> Z</w:t>
      </w:r>
      <w:r w:rsidRPr="00A455FC">
        <w:rPr>
          <w:rFonts w:cs="Arial"/>
          <w:color w:val="auto"/>
          <w:sz w:val="24"/>
          <w:szCs w:val="24"/>
        </w:rPr>
        <w:t xml:space="preserve">agotavljati </w:t>
      </w:r>
      <w:r w:rsidR="00B670A4">
        <w:rPr>
          <w:rFonts w:cs="Arial"/>
          <w:color w:val="auto"/>
          <w:sz w:val="24"/>
          <w:szCs w:val="24"/>
        </w:rPr>
        <w:t xml:space="preserve">mora </w:t>
      </w:r>
      <w:r w:rsidRPr="00A455FC">
        <w:rPr>
          <w:rFonts w:cs="Arial"/>
          <w:color w:val="auto"/>
          <w:sz w:val="24"/>
          <w:szCs w:val="24"/>
        </w:rPr>
        <w:t xml:space="preserve">kontroliran odjem – vsaka posamezna vrečka, ki se ga vzame iz podajalnika, se lahko vzame le posamično. </w:t>
      </w:r>
    </w:p>
    <w:p w14:paraId="279C0A1D" w14:textId="77777777" w:rsidR="000D0CDC" w:rsidRPr="00A455FC" w:rsidRDefault="000D0CDC" w:rsidP="000D0CDC">
      <w:pPr>
        <w:spacing w:after="0"/>
        <w:jc w:val="both"/>
        <w:rPr>
          <w:rFonts w:cs="Arial"/>
          <w:color w:val="auto"/>
          <w:sz w:val="24"/>
          <w:szCs w:val="24"/>
        </w:rPr>
      </w:pPr>
    </w:p>
    <w:p w14:paraId="358B83C2" w14:textId="58F399DC" w:rsidR="00FF34F8" w:rsidRPr="00A455FC" w:rsidRDefault="00DC5C71" w:rsidP="00FF631D">
      <w:pPr>
        <w:pStyle w:val="Naslov1"/>
        <w:framePr w:wrap="auto"/>
        <w:numPr>
          <w:ilvl w:val="0"/>
          <w:numId w:val="48"/>
        </w:numPr>
      </w:pPr>
      <w:bookmarkStart w:id="33" w:name="_Toc62164291"/>
      <w:r>
        <w:t>O</w:t>
      </w:r>
      <w:r w:rsidR="00FF34F8" w:rsidRPr="00A455FC">
        <w:t>bloge za WC desko</w:t>
      </w:r>
      <w:r>
        <w:t xml:space="preserve"> in njihovi podajalniki</w:t>
      </w:r>
      <w:bookmarkEnd w:id="33"/>
    </w:p>
    <w:p w14:paraId="2BC32538" w14:textId="56A62EBC" w:rsidR="004B1A77" w:rsidRDefault="004B1A77" w:rsidP="000D0CDC">
      <w:pPr>
        <w:spacing w:after="0"/>
        <w:jc w:val="both"/>
        <w:rPr>
          <w:rFonts w:cs="Arial"/>
          <w:color w:val="auto"/>
          <w:sz w:val="24"/>
          <w:szCs w:val="24"/>
        </w:rPr>
      </w:pPr>
      <w:r>
        <w:rPr>
          <w:rFonts w:cs="Arial"/>
          <w:b/>
          <w:color w:val="auto"/>
          <w:sz w:val="24"/>
          <w:szCs w:val="24"/>
        </w:rPr>
        <w:t xml:space="preserve">Obloge za WC desko: </w:t>
      </w:r>
      <w:r w:rsidR="00881599" w:rsidRPr="00881599">
        <w:rPr>
          <w:rFonts w:cs="Arial"/>
          <w:color w:val="auto"/>
          <w:sz w:val="24"/>
          <w:szCs w:val="24"/>
        </w:rPr>
        <w:t>Obloge za WC desko morajo prekri</w:t>
      </w:r>
      <w:r w:rsidR="00881599">
        <w:rPr>
          <w:rFonts w:cs="Arial"/>
          <w:color w:val="auto"/>
          <w:sz w:val="24"/>
          <w:szCs w:val="24"/>
        </w:rPr>
        <w:t>ti</w:t>
      </w:r>
      <w:r w:rsidR="00881599" w:rsidRPr="007A23A7">
        <w:rPr>
          <w:rFonts w:cs="Arial"/>
          <w:color w:val="auto"/>
          <w:sz w:val="24"/>
          <w:szCs w:val="24"/>
        </w:rPr>
        <w:t xml:space="preserve"> celotno površino </w:t>
      </w:r>
      <w:r w:rsidR="00881599">
        <w:rPr>
          <w:rFonts w:cs="Arial"/>
          <w:color w:val="auto"/>
          <w:sz w:val="24"/>
          <w:szCs w:val="24"/>
        </w:rPr>
        <w:t xml:space="preserve">običajne </w:t>
      </w:r>
      <w:r w:rsidR="00881599" w:rsidRPr="007A23A7">
        <w:rPr>
          <w:rFonts w:cs="Arial"/>
          <w:color w:val="auto"/>
          <w:sz w:val="24"/>
          <w:szCs w:val="24"/>
        </w:rPr>
        <w:t>WC deske</w:t>
      </w:r>
      <w:r w:rsidR="00881599" w:rsidRPr="00881599">
        <w:rPr>
          <w:rFonts w:cs="Arial"/>
          <w:color w:val="auto"/>
          <w:sz w:val="24"/>
          <w:szCs w:val="24"/>
        </w:rPr>
        <w:t xml:space="preserve"> in zagotavljati </w:t>
      </w:r>
      <w:r w:rsidRPr="004B1A77">
        <w:rPr>
          <w:rFonts w:cs="Arial"/>
          <w:color w:val="auto"/>
          <w:sz w:val="24"/>
          <w:szCs w:val="24"/>
        </w:rPr>
        <w:t>enkratno</w:t>
      </w:r>
      <w:r w:rsidR="007A23A7">
        <w:rPr>
          <w:rFonts w:cs="Arial"/>
          <w:color w:val="auto"/>
          <w:sz w:val="24"/>
          <w:szCs w:val="24"/>
        </w:rPr>
        <w:t xml:space="preserve"> higienično</w:t>
      </w:r>
      <w:r w:rsidRPr="004B1A77">
        <w:rPr>
          <w:rFonts w:cs="Arial"/>
          <w:color w:val="auto"/>
          <w:sz w:val="24"/>
          <w:szCs w:val="24"/>
        </w:rPr>
        <w:t xml:space="preserve"> uporabo</w:t>
      </w:r>
      <w:r w:rsidR="00881599">
        <w:rPr>
          <w:rFonts w:cs="Arial"/>
          <w:color w:val="auto"/>
          <w:sz w:val="24"/>
          <w:szCs w:val="24"/>
        </w:rPr>
        <w:t>. Izdelane morajo biti iz predelane vlaknine ali čiste celuloze</w:t>
      </w:r>
      <w:r w:rsidR="00DA123C">
        <w:rPr>
          <w:rFonts w:cs="Arial"/>
          <w:color w:val="auto"/>
          <w:sz w:val="24"/>
          <w:szCs w:val="24"/>
        </w:rPr>
        <w:t>.</w:t>
      </w:r>
      <w:r w:rsidR="00881599">
        <w:rPr>
          <w:rFonts w:cs="Arial"/>
          <w:color w:val="auto"/>
          <w:sz w:val="24"/>
          <w:szCs w:val="24"/>
        </w:rPr>
        <w:t xml:space="preserve"> </w:t>
      </w:r>
      <w:r w:rsidR="00DA123C">
        <w:rPr>
          <w:rFonts w:cs="Arial"/>
          <w:color w:val="auto"/>
          <w:sz w:val="24"/>
          <w:szCs w:val="24"/>
        </w:rPr>
        <w:t>B</w:t>
      </w:r>
      <w:r w:rsidR="00881599">
        <w:rPr>
          <w:rFonts w:cs="Arial"/>
          <w:color w:val="auto"/>
          <w:sz w:val="24"/>
          <w:szCs w:val="24"/>
        </w:rPr>
        <w:t>iti</w:t>
      </w:r>
      <w:r w:rsidR="00DA123C">
        <w:rPr>
          <w:rFonts w:cs="Arial"/>
          <w:color w:val="auto"/>
          <w:sz w:val="24"/>
          <w:szCs w:val="24"/>
        </w:rPr>
        <w:t xml:space="preserve"> morajo</w:t>
      </w:r>
      <w:r w:rsidR="00881599">
        <w:rPr>
          <w:rFonts w:cs="Arial"/>
          <w:color w:val="auto"/>
          <w:sz w:val="24"/>
          <w:szCs w:val="24"/>
        </w:rPr>
        <w:t xml:space="preserve"> </w:t>
      </w:r>
      <w:r w:rsidR="00DA123C">
        <w:rPr>
          <w:rFonts w:cs="Arial"/>
          <w:color w:val="auto"/>
          <w:sz w:val="24"/>
          <w:szCs w:val="24"/>
        </w:rPr>
        <w:t xml:space="preserve">bele ali (nebeljene) </w:t>
      </w:r>
      <w:r w:rsidR="00DA123C" w:rsidRPr="00A455FC">
        <w:rPr>
          <w:rFonts w:cs="Arial"/>
          <w:color w:val="auto"/>
          <w:sz w:val="24"/>
          <w:szCs w:val="24"/>
        </w:rPr>
        <w:t>naravn</w:t>
      </w:r>
      <w:r w:rsidR="00DA123C">
        <w:rPr>
          <w:rFonts w:cs="Arial"/>
          <w:color w:val="auto"/>
          <w:sz w:val="24"/>
          <w:szCs w:val="24"/>
        </w:rPr>
        <w:t>e</w:t>
      </w:r>
      <w:r w:rsidR="00DA123C" w:rsidRPr="00A455FC">
        <w:rPr>
          <w:rFonts w:cs="Arial"/>
          <w:color w:val="auto"/>
          <w:sz w:val="24"/>
          <w:szCs w:val="24"/>
        </w:rPr>
        <w:t xml:space="preserve"> barv</w:t>
      </w:r>
      <w:r w:rsidR="00DA123C">
        <w:rPr>
          <w:rFonts w:cs="Arial"/>
          <w:color w:val="auto"/>
          <w:sz w:val="24"/>
          <w:szCs w:val="24"/>
        </w:rPr>
        <w:t xml:space="preserve">e in </w:t>
      </w:r>
      <w:r w:rsidR="00881599">
        <w:rPr>
          <w:rFonts w:cs="Arial"/>
          <w:color w:val="auto"/>
          <w:sz w:val="24"/>
          <w:szCs w:val="24"/>
        </w:rPr>
        <w:t xml:space="preserve">biološko razgradljive ter ne smejo mašiti kanalizacije. Na spodnji strani so lahko povoskane. </w:t>
      </w:r>
    </w:p>
    <w:p w14:paraId="405BB46B" w14:textId="77777777" w:rsidR="00DA123C" w:rsidRDefault="00DA123C" w:rsidP="004B1A77">
      <w:pPr>
        <w:spacing w:after="0"/>
        <w:jc w:val="both"/>
        <w:rPr>
          <w:rFonts w:cs="Arial"/>
          <w:b/>
          <w:color w:val="auto"/>
          <w:sz w:val="24"/>
          <w:szCs w:val="24"/>
        </w:rPr>
      </w:pPr>
    </w:p>
    <w:p w14:paraId="5F0809F6" w14:textId="6731C937" w:rsidR="000D0CDC" w:rsidRPr="00A455FC" w:rsidRDefault="000D0CDC" w:rsidP="004B1A77">
      <w:pPr>
        <w:spacing w:after="0"/>
        <w:jc w:val="both"/>
        <w:rPr>
          <w:rFonts w:cs="Arial"/>
          <w:color w:val="auto"/>
          <w:sz w:val="24"/>
          <w:szCs w:val="24"/>
        </w:rPr>
      </w:pPr>
      <w:r w:rsidRPr="00A455FC">
        <w:rPr>
          <w:rFonts w:cs="Arial"/>
          <w:b/>
          <w:color w:val="auto"/>
          <w:sz w:val="24"/>
          <w:szCs w:val="24"/>
        </w:rPr>
        <w:t xml:space="preserve">Podajalnik: </w:t>
      </w:r>
      <w:r w:rsidRPr="00A455FC">
        <w:rPr>
          <w:rFonts w:cs="Arial"/>
          <w:color w:val="auto"/>
          <w:sz w:val="24"/>
          <w:szCs w:val="24"/>
        </w:rPr>
        <w:t xml:space="preserve">Podajalnik oblog za WC mora </w:t>
      </w:r>
      <w:r w:rsidR="00B670A4">
        <w:rPr>
          <w:rFonts w:cs="Arial"/>
          <w:color w:val="auto"/>
          <w:sz w:val="24"/>
          <w:szCs w:val="24"/>
        </w:rPr>
        <w:t xml:space="preserve">biti </w:t>
      </w:r>
      <w:r w:rsidR="00B670A4" w:rsidRPr="00A455FC">
        <w:rPr>
          <w:rFonts w:cs="Arial"/>
          <w:color w:val="auto"/>
          <w:sz w:val="24"/>
          <w:szCs w:val="24"/>
        </w:rPr>
        <w:t>bel</w:t>
      </w:r>
      <w:r w:rsidR="00B670A4">
        <w:rPr>
          <w:rFonts w:cs="Arial"/>
          <w:color w:val="auto"/>
          <w:sz w:val="24"/>
          <w:szCs w:val="24"/>
        </w:rPr>
        <w:t>e</w:t>
      </w:r>
      <w:r w:rsidR="00B670A4" w:rsidRPr="00A455FC">
        <w:rPr>
          <w:rFonts w:cs="Arial"/>
          <w:color w:val="auto"/>
          <w:sz w:val="24"/>
          <w:szCs w:val="24"/>
        </w:rPr>
        <w:t>, siv</w:t>
      </w:r>
      <w:r w:rsidR="00B670A4">
        <w:rPr>
          <w:rFonts w:cs="Arial"/>
          <w:color w:val="auto"/>
          <w:sz w:val="24"/>
          <w:szCs w:val="24"/>
        </w:rPr>
        <w:t>e</w:t>
      </w:r>
      <w:r w:rsidR="00B670A4" w:rsidRPr="00A455FC">
        <w:rPr>
          <w:rFonts w:cs="Arial"/>
          <w:color w:val="auto"/>
          <w:sz w:val="24"/>
          <w:szCs w:val="24"/>
        </w:rPr>
        <w:t xml:space="preserve"> ali drug</w:t>
      </w:r>
      <w:r w:rsidR="00B670A4">
        <w:rPr>
          <w:rFonts w:cs="Arial"/>
          <w:color w:val="auto"/>
          <w:sz w:val="24"/>
          <w:szCs w:val="24"/>
        </w:rPr>
        <w:t>e</w:t>
      </w:r>
      <w:r w:rsidR="00B670A4" w:rsidRPr="00A455FC">
        <w:rPr>
          <w:rFonts w:cs="Arial"/>
          <w:color w:val="auto"/>
          <w:sz w:val="24"/>
          <w:szCs w:val="24"/>
        </w:rPr>
        <w:t xml:space="preserve"> podobn</w:t>
      </w:r>
      <w:r w:rsidR="00B670A4">
        <w:rPr>
          <w:rFonts w:cs="Arial"/>
          <w:color w:val="auto"/>
          <w:sz w:val="24"/>
          <w:szCs w:val="24"/>
        </w:rPr>
        <w:t>e</w:t>
      </w:r>
      <w:r w:rsidR="00B670A4" w:rsidRPr="00A455FC">
        <w:rPr>
          <w:rFonts w:cs="Arial"/>
          <w:color w:val="auto"/>
          <w:sz w:val="24"/>
          <w:szCs w:val="24"/>
        </w:rPr>
        <w:t>, nevtraln</w:t>
      </w:r>
      <w:r w:rsidR="00B670A4">
        <w:rPr>
          <w:rFonts w:cs="Arial"/>
          <w:color w:val="auto"/>
          <w:sz w:val="24"/>
          <w:szCs w:val="24"/>
        </w:rPr>
        <w:t>e</w:t>
      </w:r>
      <w:r w:rsidR="00B670A4" w:rsidRPr="00A455FC">
        <w:rPr>
          <w:rFonts w:cs="Arial"/>
          <w:color w:val="auto"/>
          <w:sz w:val="24"/>
          <w:szCs w:val="24"/>
        </w:rPr>
        <w:t xml:space="preserve"> barv</w:t>
      </w:r>
      <w:r w:rsidR="00B670A4">
        <w:rPr>
          <w:rFonts w:cs="Arial"/>
          <w:color w:val="auto"/>
          <w:sz w:val="24"/>
          <w:szCs w:val="24"/>
        </w:rPr>
        <w:t>e</w:t>
      </w:r>
      <w:r w:rsidR="00B670A4" w:rsidRPr="00A455FC">
        <w:rPr>
          <w:rFonts w:cs="Arial"/>
          <w:color w:val="auto"/>
          <w:sz w:val="24"/>
          <w:szCs w:val="24"/>
        </w:rPr>
        <w:t>, primern</w:t>
      </w:r>
      <w:r w:rsidR="00B670A4">
        <w:rPr>
          <w:rFonts w:cs="Arial"/>
          <w:color w:val="auto"/>
          <w:sz w:val="24"/>
          <w:szCs w:val="24"/>
        </w:rPr>
        <w:t>e</w:t>
      </w:r>
      <w:r w:rsidR="00B670A4" w:rsidRPr="00A455FC">
        <w:rPr>
          <w:rFonts w:cs="Arial"/>
          <w:color w:val="auto"/>
          <w:sz w:val="24"/>
          <w:szCs w:val="24"/>
        </w:rPr>
        <w:t xml:space="preserve"> za poslovni objekt glede na barvo ploščic v sanitarijah.</w:t>
      </w:r>
      <w:r w:rsidR="00B670A4">
        <w:rPr>
          <w:rFonts w:cs="Arial"/>
          <w:color w:val="auto"/>
          <w:sz w:val="24"/>
          <w:szCs w:val="24"/>
        </w:rPr>
        <w:t xml:space="preserve"> Z</w:t>
      </w:r>
      <w:r w:rsidRPr="00A455FC">
        <w:rPr>
          <w:rFonts w:cs="Arial"/>
          <w:color w:val="auto"/>
          <w:sz w:val="24"/>
          <w:szCs w:val="24"/>
        </w:rPr>
        <w:t xml:space="preserve">agotavljati </w:t>
      </w:r>
      <w:r w:rsidR="00B670A4">
        <w:rPr>
          <w:rFonts w:cs="Arial"/>
          <w:color w:val="auto"/>
          <w:sz w:val="24"/>
          <w:szCs w:val="24"/>
        </w:rPr>
        <w:t xml:space="preserve">mora </w:t>
      </w:r>
      <w:r w:rsidRPr="00A455FC">
        <w:rPr>
          <w:rFonts w:cs="Arial"/>
          <w:color w:val="auto"/>
          <w:sz w:val="24"/>
          <w:szCs w:val="24"/>
        </w:rPr>
        <w:t xml:space="preserve">kontroliran odjem – vsako oblogo, ki se jo vzame iz podajalnika oziroma avtomata, se lahko vzame le posamično. </w:t>
      </w:r>
    </w:p>
    <w:p w14:paraId="7977A8E5" w14:textId="77777777" w:rsidR="000D0CDC" w:rsidRPr="00A455FC" w:rsidRDefault="000D0CDC" w:rsidP="000D0CDC">
      <w:pPr>
        <w:spacing w:after="0"/>
        <w:jc w:val="both"/>
        <w:rPr>
          <w:rFonts w:cs="Arial"/>
          <w:color w:val="auto"/>
          <w:sz w:val="24"/>
          <w:szCs w:val="24"/>
        </w:rPr>
      </w:pPr>
    </w:p>
    <w:p w14:paraId="6BDE3E25" w14:textId="0634FE2E" w:rsidR="00FF34F8" w:rsidRPr="00A455FC" w:rsidRDefault="00DC5C71" w:rsidP="00FF631D">
      <w:pPr>
        <w:pStyle w:val="Naslov1"/>
        <w:framePr w:wrap="auto"/>
        <w:numPr>
          <w:ilvl w:val="0"/>
          <w:numId w:val="48"/>
        </w:numPr>
      </w:pPr>
      <w:bookmarkStart w:id="34" w:name="_Toc62164292"/>
      <w:r>
        <w:t>D</w:t>
      </w:r>
      <w:r w:rsidR="00A455FC" w:rsidRPr="00A455FC">
        <w:t xml:space="preserve">išeče </w:t>
      </w:r>
      <w:r w:rsidR="00F20852">
        <w:t>mrežice</w:t>
      </w:r>
      <w:r w:rsidR="00A455FC" w:rsidRPr="00A455FC">
        <w:t xml:space="preserve"> za pisoar</w:t>
      </w:r>
      <w:bookmarkEnd w:id="34"/>
    </w:p>
    <w:p w14:paraId="24A606F0" w14:textId="3CE3230F" w:rsidR="00F20852" w:rsidRPr="00E12B1C" w:rsidRDefault="00F20852" w:rsidP="00A455FC">
      <w:pPr>
        <w:spacing w:after="0"/>
        <w:jc w:val="both"/>
        <w:rPr>
          <w:rFonts w:cs="Arial"/>
          <w:color w:val="auto"/>
          <w:sz w:val="24"/>
          <w:szCs w:val="24"/>
        </w:rPr>
      </w:pPr>
      <w:r w:rsidRPr="00E12B1C">
        <w:rPr>
          <w:rFonts w:cs="Arial"/>
          <w:color w:val="auto"/>
          <w:sz w:val="24"/>
          <w:szCs w:val="24"/>
        </w:rPr>
        <w:t>Dišeče mrežice za pisoar morajo biti zasnovane tako, da preprečujejo škropljenje</w:t>
      </w:r>
      <w:r w:rsidR="00E12B1C">
        <w:rPr>
          <w:rFonts w:cs="Arial"/>
          <w:color w:val="auto"/>
          <w:sz w:val="24"/>
          <w:szCs w:val="24"/>
        </w:rPr>
        <w:t xml:space="preserve"> in </w:t>
      </w:r>
      <w:r w:rsidRPr="00E12B1C">
        <w:rPr>
          <w:rFonts w:cs="Arial"/>
          <w:color w:val="auto"/>
          <w:sz w:val="24"/>
          <w:szCs w:val="24"/>
        </w:rPr>
        <w:t xml:space="preserve"> </w:t>
      </w:r>
      <w:proofErr w:type="spellStart"/>
      <w:r w:rsidRPr="00E12B1C">
        <w:rPr>
          <w:rFonts w:cs="Arial"/>
          <w:color w:val="auto"/>
          <w:sz w:val="24"/>
          <w:szCs w:val="24"/>
        </w:rPr>
        <w:t>nevtalizirajo</w:t>
      </w:r>
      <w:proofErr w:type="spellEnd"/>
      <w:r w:rsidRPr="00E12B1C">
        <w:rPr>
          <w:rFonts w:cs="Arial"/>
          <w:color w:val="auto"/>
          <w:sz w:val="24"/>
          <w:szCs w:val="24"/>
        </w:rPr>
        <w:t xml:space="preserve"> neprijeten vonj najmanj 30 dni</w:t>
      </w:r>
      <w:r w:rsidR="00E12B1C">
        <w:rPr>
          <w:rFonts w:cs="Arial"/>
          <w:color w:val="auto"/>
          <w:sz w:val="24"/>
          <w:szCs w:val="24"/>
        </w:rPr>
        <w:t>.</w:t>
      </w:r>
    </w:p>
    <w:p w14:paraId="6EFC8185" w14:textId="77777777" w:rsidR="00F20852" w:rsidRDefault="00F20852" w:rsidP="00A455FC">
      <w:pPr>
        <w:spacing w:after="0"/>
        <w:jc w:val="both"/>
        <w:rPr>
          <w:rFonts w:cs="Arial"/>
          <w:b/>
          <w:sz w:val="24"/>
          <w:szCs w:val="24"/>
          <w:lang w:eastAsia="zh-CN"/>
        </w:rPr>
      </w:pPr>
    </w:p>
    <w:p w14:paraId="226F162D" w14:textId="0D2A235D" w:rsidR="00A455FC" w:rsidRPr="00A455FC" w:rsidRDefault="00DC5C71" w:rsidP="00FF631D">
      <w:pPr>
        <w:pStyle w:val="Naslov1"/>
        <w:framePr w:wrap="auto"/>
        <w:numPr>
          <w:ilvl w:val="0"/>
          <w:numId w:val="48"/>
        </w:numPr>
      </w:pPr>
      <w:bookmarkStart w:id="35" w:name="_Toc62164293"/>
      <w:r>
        <w:t>D</w:t>
      </w:r>
      <w:r w:rsidR="00A455FC" w:rsidRPr="00A455FC">
        <w:t>išeče WC obešanke</w:t>
      </w:r>
      <w:bookmarkEnd w:id="35"/>
    </w:p>
    <w:p w14:paraId="0826AE5A" w14:textId="5F8F50B2" w:rsidR="00D328F0" w:rsidRDefault="00D328F0" w:rsidP="005954E1">
      <w:pPr>
        <w:pStyle w:val="Odstavekseznama"/>
        <w:spacing w:after="0"/>
        <w:ind w:left="0"/>
        <w:jc w:val="both"/>
        <w:rPr>
          <w:rFonts w:cs="Arial"/>
          <w:b/>
          <w:sz w:val="24"/>
          <w:szCs w:val="24"/>
          <w:lang w:eastAsia="zh-CN"/>
        </w:rPr>
      </w:pPr>
      <w:r w:rsidRPr="005954E1">
        <w:rPr>
          <w:rFonts w:cs="Arial"/>
          <w:sz w:val="24"/>
          <w:szCs w:val="24"/>
          <w:lang w:eastAsia="zh-CN"/>
        </w:rPr>
        <w:t xml:space="preserve">Dišeče </w:t>
      </w:r>
      <w:r w:rsidR="00A455FC" w:rsidRPr="005954E1">
        <w:rPr>
          <w:rFonts w:cs="Arial"/>
          <w:sz w:val="24"/>
          <w:szCs w:val="24"/>
          <w:lang w:eastAsia="zh-CN"/>
        </w:rPr>
        <w:t>WC obešank</w:t>
      </w:r>
      <w:r w:rsidRPr="005954E1">
        <w:rPr>
          <w:rFonts w:cs="Arial"/>
          <w:sz w:val="24"/>
          <w:szCs w:val="24"/>
          <w:lang w:eastAsia="zh-CN"/>
        </w:rPr>
        <w:t xml:space="preserve">e </w:t>
      </w:r>
      <w:r w:rsidRPr="005954E1">
        <w:rPr>
          <w:rFonts w:cs="Arial"/>
          <w:color w:val="auto"/>
          <w:sz w:val="24"/>
          <w:szCs w:val="24"/>
        </w:rPr>
        <w:t>moraj</w:t>
      </w:r>
      <w:r w:rsidRPr="00E12B1C">
        <w:rPr>
          <w:rFonts w:cs="Arial"/>
          <w:color w:val="auto"/>
          <w:sz w:val="24"/>
          <w:szCs w:val="24"/>
        </w:rPr>
        <w:t xml:space="preserve">o biti zasnovane tako, da </w:t>
      </w:r>
      <w:proofErr w:type="spellStart"/>
      <w:r w:rsidRPr="00E12B1C">
        <w:rPr>
          <w:rFonts w:cs="Arial"/>
          <w:color w:val="auto"/>
          <w:sz w:val="24"/>
          <w:szCs w:val="24"/>
        </w:rPr>
        <w:t>nevtalizirajo</w:t>
      </w:r>
      <w:proofErr w:type="spellEnd"/>
      <w:r w:rsidRPr="00E12B1C">
        <w:rPr>
          <w:rFonts w:cs="Arial"/>
          <w:color w:val="auto"/>
          <w:sz w:val="24"/>
          <w:szCs w:val="24"/>
        </w:rPr>
        <w:t xml:space="preserve"> neprijeten vonj najmanj 30 dni</w:t>
      </w:r>
      <w:r>
        <w:rPr>
          <w:rFonts w:cs="Arial"/>
          <w:color w:val="auto"/>
          <w:sz w:val="24"/>
          <w:szCs w:val="24"/>
        </w:rPr>
        <w:t>.</w:t>
      </w:r>
    </w:p>
    <w:p w14:paraId="63DE8D43" w14:textId="77777777" w:rsidR="00FF34F8" w:rsidRPr="00A455FC" w:rsidRDefault="00FF34F8" w:rsidP="000D0CDC">
      <w:pPr>
        <w:spacing w:after="0"/>
        <w:jc w:val="both"/>
        <w:rPr>
          <w:rFonts w:cs="Arial"/>
          <w:color w:val="auto"/>
          <w:sz w:val="24"/>
          <w:szCs w:val="24"/>
        </w:rPr>
      </w:pPr>
    </w:p>
    <w:p w14:paraId="05383CB9" w14:textId="17C5FDB6" w:rsidR="00A455FC" w:rsidRPr="00A455FC" w:rsidRDefault="00DC5C71" w:rsidP="00FF631D">
      <w:pPr>
        <w:pStyle w:val="Naslov1"/>
        <w:framePr w:wrap="auto"/>
        <w:numPr>
          <w:ilvl w:val="0"/>
          <w:numId w:val="48"/>
        </w:numPr>
      </w:pPr>
      <w:bookmarkStart w:id="36" w:name="_Toc62164294"/>
      <w:r>
        <w:t>G</w:t>
      </w:r>
      <w:r w:rsidR="00A455FC" w:rsidRPr="00A455FC">
        <w:t xml:space="preserve">arniture za čiščenje WC školjke in nadomestne </w:t>
      </w:r>
      <w:r w:rsidR="00B06796">
        <w:t>ščetke</w:t>
      </w:r>
      <w:bookmarkEnd w:id="36"/>
    </w:p>
    <w:p w14:paraId="594040FB" w14:textId="78BCE096" w:rsidR="000D0CDC" w:rsidRPr="0043758F" w:rsidRDefault="00BE552E" w:rsidP="00BB561C">
      <w:pPr>
        <w:spacing w:after="0"/>
        <w:jc w:val="both"/>
        <w:rPr>
          <w:rFonts w:cs="Arial"/>
          <w:color w:val="auto"/>
          <w:sz w:val="24"/>
          <w:szCs w:val="24"/>
        </w:rPr>
      </w:pPr>
      <w:r w:rsidRPr="00BE552E">
        <w:rPr>
          <w:rFonts w:cs="Arial"/>
          <w:color w:val="auto"/>
          <w:sz w:val="24"/>
          <w:szCs w:val="24"/>
        </w:rPr>
        <w:t>S</w:t>
      </w:r>
      <w:r w:rsidR="000D0CDC" w:rsidRPr="00BE552E">
        <w:rPr>
          <w:rFonts w:cs="Arial"/>
          <w:color w:val="auto"/>
          <w:sz w:val="24"/>
          <w:szCs w:val="24"/>
        </w:rPr>
        <w:t>toja</w:t>
      </w:r>
      <w:r w:rsidR="000D0CDC" w:rsidRPr="00A455FC">
        <w:rPr>
          <w:rFonts w:cs="Arial"/>
          <w:color w:val="auto"/>
          <w:sz w:val="24"/>
          <w:szCs w:val="24"/>
        </w:rPr>
        <w:t xml:space="preserve">lo za </w:t>
      </w:r>
      <w:r>
        <w:rPr>
          <w:rFonts w:cs="Arial"/>
          <w:color w:val="auto"/>
          <w:sz w:val="24"/>
          <w:szCs w:val="24"/>
        </w:rPr>
        <w:t>ščetko</w:t>
      </w:r>
      <w:r w:rsidR="000D0CDC" w:rsidRPr="00A455FC">
        <w:rPr>
          <w:rFonts w:cs="Arial"/>
          <w:color w:val="auto"/>
          <w:sz w:val="24"/>
          <w:szCs w:val="24"/>
        </w:rPr>
        <w:t xml:space="preserve"> mora biti iz </w:t>
      </w:r>
      <w:r>
        <w:rPr>
          <w:rFonts w:cs="Arial"/>
          <w:color w:val="auto"/>
          <w:sz w:val="24"/>
          <w:szCs w:val="24"/>
        </w:rPr>
        <w:t xml:space="preserve">trpežnega, </w:t>
      </w:r>
      <w:r w:rsidR="000D0CDC" w:rsidRPr="00A455FC">
        <w:rPr>
          <w:rFonts w:cs="Arial"/>
          <w:color w:val="auto"/>
          <w:sz w:val="24"/>
          <w:szCs w:val="24"/>
        </w:rPr>
        <w:t>nelomljivega materiala</w:t>
      </w:r>
      <w:r>
        <w:rPr>
          <w:rFonts w:cs="Arial"/>
          <w:color w:val="auto"/>
          <w:sz w:val="24"/>
          <w:szCs w:val="24"/>
        </w:rPr>
        <w:t>, zlasti iz PVC</w:t>
      </w:r>
      <w:r w:rsidR="0043758F">
        <w:rPr>
          <w:rFonts w:cs="Arial"/>
          <w:color w:val="auto"/>
          <w:sz w:val="24"/>
          <w:szCs w:val="24"/>
        </w:rPr>
        <w:t>, stekla</w:t>
      </w:r>
      <w:r>
        <w:rPr>
          <w:rFonts w:cs="Arial"/>
          <w:color w:val="auto"/>
          <w:sz w:val="24"/>
          <w:szCs w:val="24"/>
        </w:rPr>
        <w:t xml:space="preserve"> ali keramike, v </w:t>
      </w:r>
      <w:r w:rsidRPr="00A455FC">
        <w:rPr>
          <w:rFonts w:cs="Arial"/>
          <w:color w:val="auto"/>
          <w:sz w:val="24"/>
          <w:szCs w:val="24"/>
        </w:rPr>
        <w:t>bel</w:t>
      </w:r>
      <w:r>
        <w:rPr>
          <w:rFonts w:cs="Arial"/>
          <w:color w:val="auto"/>
          <w:sz w:val="24"/>
          <w:szCs w:val="24"/>
        </w:rPr>
        <w:t>i</w:t>
      </w:r>
      <w:r w:rsidRPr="00A455FC">
        <w:rPr>
          <w:rFonts w:cs="Arial"/>
          <w:color w:val="auto"/>
          <w:sz w:val="24"/>
          <w:szCs w:val="24"/>
        </w:rPr>
        <w:t>, siv</w:t>
      </w:r>
      <w:r>
        <w:rPr>
          <w:rFonts w:cs="Arial"/>
          <w:color w:val="auto"/>
          <w:sz w:val="24"/>
          <w:szCs w:val="24"/>
        </w:rPr>
        <w:t>i</w:t>
      </w:r>
      <w:r w:rsidRPr="00A455FC">
        <w:rPr>
          <w:rFonts w:cs="Arial"/>
          <w:color w:val="auto"/>
          <w:sz w:val="24"/>
          <w:szCs w:val="24"/>
        </w:rPr>
        <w:t xml:space="preserve"> ali drug</w:t>
      </w:r>
      <w:r>
        <w:rPr>
          <w:rFonts w:cs="Arial"/>
          <w:color w:val="auto"/>
          <w:sz w:val="24"/>
          <w:szCs w:val="24"/>
        </w:rPr>
        <w:t>i</w:t>
      </w:r>
      <w:r w:rsidRPr="00A455FC">
        <w:rPr>
          <w:rFonts w:cs="Arial"/>
          <w:color w:val="auto"/>
          <w:sz w:val="24"/>
          <w:szCs w:val="24"/>
        </w:rPr>
        <w:t xml:space="preserve"> podobn</w:t>
      </w:r>
      <w:r>
        <w:rPr>
          <w:rFonts w:cs="Arial"/>
          <w:color w:val="auto"/>
          <w:sz w:val="24"/>
          <w:szCs w:val="24"/>
        </w:rPr>
        <w:t>i</w:t>
      </w:r>
      <w:r w:rsidRPr="00A455FC">
        <w:rPr>
          <w:rFonts w:cs="Arial"/>
          <w:color w:val="auto"/>
          <w:sz w:val="24"/>
          <w:szCs w:val="24"/>
        </w:rPr>
        <w:t>, nevtraln</w:t>
      </w:r>
      <w:r>
        <w:rPr>
          <w:rFonts w:cs="Arial"/>
          <w:color w:val="auto"/>
          <w:sz w:val="24"/>
          <w:szCs w:val="24"/>
        </w:rPr>
        <w:t>i</w:t>
      </w:r>
      <w:r w:rsidRPr="00A455FC">
        <w:rPr>
          <w:rFonts w:cs="Arial"/>
          <w:color w:val="auto"/>
          <w:sz w:val="24"/>
          <w:szCs w:val="24"/>
        </w:rPr>
        <w:t xml:space="preserve"> barv</w:t>
      </w:r>
      <w:r>
        <w:rPr>
          <w:rFonts w:cs="Arial"/>
          <w:color w:val="auto"/>
          <w:sz w:val="24"/>
          <w:szCs w:val="24"/>
        </w:rPr>
        <w:t>i</w:t>
      </w:r>
      <w:r w:rsidRPr="00A455FC">
        <w:rPr>
          <w:rFonts w:cs="Arial"/>
          <w:color w:val="auto"/>
          <w:sz w:val="24"/>
          <w:szCs w:val="24"/>
        </w:rPr>
        <w:t>, primern</w:t>
      </w:r>
      <w:r>
        <w:rPr>
          <w:rFonts w:cs="Arial"/>
          <w:color w:val="auto"/>
          <w:sz w:val="24"/>
          <w:szCs w:val="24"/>
        </w:rPr>
        <w:t>i</w:t>
      </w:r>
      <w:r w:rsidRPr="00A455FC">
        <w:rPr>
          <w:rFonts w:cs="Arial"/>
          <w:color w:val="auto"/>
          <w:sz w:val="24"/>
          <w:szCs w:val="24"/>
        </w:rPr>
        <w:t xml:space="preserve"> za poslovni objekt glede na barvo ploščic v sanitarijah.</w:t>
      </w:r>
      <w:r>
        <w:rPr>
          <w:rFonts w:cs="Arial"/>
          <w:color w:val="auto"/>
          <w:sz w:val="24"/>
          <w:szCs w:val="24"/>
        </w:rPr>
        <w:t xml:space="preserve"> Omogočati mora st</w:t>
      </w:r>
      <w:r w:rsidR="000D0CDC" w:rsidRPr="00A455FC">
        <w:rPr>
          <w:rFonts w:cs="Arial"/>
          <w:color w:val="auto"/>
          <w:sz w:val="24"/>
          <w:szCs w:val="24"/>
        </w:rPr>
        <w:t>ensko montažo</w:t>
      </w:r>
      <w:r>
        <w:rPr>
          <w:rFonts w:cs="Arial"/>
          <w:color w:val="auto"/>
          <w:sz w:val="24"/>
          <w:szCs w:val="24"/>
        </w:rPr>
        <w:t xml:space="preserve"> in z</w:t>
      </w:r>
      <w:r w:rsidRPr="00A455FC">
        <w:rPr>
          <w:rFonts w:cs="Arial"/>
          <w:color w:val="auto"/>
          <w:sz w:val="24"/>
          <w:szCs w:val="24"/>
        </w:rPr>
        <w:t xml:space="preserve">agotavljati stabilnost </w:t>
      </w:r>
      <w:r>
        <w:rPr>
          <w:rFonts w:cs="Arial"/>
          <w:color w:val="auto"/>
          <w:sz w:val="24"/>
          <w:szCs w:val="24"/>
        </w:rPr>
        <w:t>ščetke in zamenjavo prvotne ščetke z nadomestno. Ščetka mora biti enodelna (</w:t>
      </w:r>
      <w:r w:rsidRPr="00A455FC">
        <w:rPr>
          <w:rFonts w:cs="Arial"/>
          <w:color w:val="auto"/>
          <w:sz w:val="24"/>
          <w:szCs w:val="24"/>
        </w:rPr>
        <w:t xml:space="preserve">glava in ročaj morata biti iz enega kosa) </w:t>
      </w:r>
      <w:r>
        <w:rPr>
          <w:rFonts w:cs="Arial"/>
          <w:color w:val="auto"/>
          <w:sz w:val="24"/>
          <w:szCs w:val="24"/>
        </w:rPr>
        <w:t xml:space="preserve">in </w:t>
      </w:r>
      <w:r w:rsidRPr="00A455FC">
        <w:rPr>
          <w:rFonts w:cs="Arial"/>
          <w:color w:val="auto"/>
          <w:sz w:val="24"/>
          <w:szCs w:val="24"/>
        </w:rPr>
        <w:t>iz trpežnega materiala</w:t>
      </w:r>
      <w:r>
        <w:rPr>
          <w:rFonts w:cs="Arial"/>
          <w:color w:val="auto"/>
          <w:sz w:val="24"/>
          <w:szCs w:val="24"/>
        </w:rPr>
        <w:t xml:space="preserve"> (PVC)</w:t>
      </w:r>
      <w:r w:rsidRPr="00BE552E">
        <w:rPr>
          <w:rFonts w:cs="Arial"/>
          <w:color w:val="auto"/>
          <w:sz w:val="24"/>
          <w:szCs w:val="24"/>
        </w:rPr>
        <w:t xml:space="preserve"> </w:t>
      </w:r>
      <w:r>
        <w:rPr>
          <w:rFonts w:cs="Arial"/>
          <w:color w:val="auto"/>
          <w:sz w:val="24"/>
          <w:szCs w:val="24"/>
        </w:rPr>
        <w:t xml:space="preserve">v </w:t>
      </w:r>
      <w:r w:rsidRPr="00A455FC">
        <w:rPr>
          <w:rFonts w:cs="Arial"/>
          <w:color w:val="auto"/>
          <w:sz w:val="24"/>
          <w:szCs w:val="24"/>
        </w:rPr>
        <w:t>bel</w:t>
      </w:r>
      <w:r>
        <w:rPr>
          <w:rFonts w:cs="Arial"/>
          <w:color w:val="auto"/>
          <w:sz w:val="24"/>
          <w:szCs w:val="24"/>
        </w:rPr>
        <w:t>i</w:t>
      </w:r>
      <w:r w:rsidRPr="00A455FC">
        <w:rPr>
          <w:rFonts w:cs="Arial"/>
          <w:color w:val="auto"/>
          <w:sz w:val="24"/>
          <w:szCs w:val="24"/>
        </w:rPr>
        <w:t>, siv</w:t>
      </w:r>
      <w:r>
        <w:rPr>
          <w:rFonts w:cs="Arial"/>
          <w:color w:val="auto"/>
          <w:sz w:val="24"/>
          <w:szCs w:val="24"/>
        </w:rPr>
        <w:t>i</w:t>
      </w:r>
      <w:r w:rsidRPr="00A455FC">
        <w:rPr>
          <w:rFonts w:cs="Arial"/>
          <w:color w:val="auto"/>
          <w:sz w:val="24"/>
          <w:szCs w:val="24"/>
        </w:rPr>
        <w:t xml:space="preserve"> ali drug</w:t>
      </w:r>
      <w:r>
        <w:rPr>
          <w:rFonts w:cs="Arial"/>
          <w:color w:val="auto"/>
          <w:sz w:val="24"/>
          <w:szCs w:val="24"/>
        </w:rPr>
        <w:t>i</w:t>
      </w:r>
      <w:r w:rsidRPr="00A455FC">
        <w:rPr>
          <w:rFonts w:cs="Arial"/>
          <w:color w:val="auto"/>
          <w:sz w:val="24"/>
          <w:szCs w:val="24"/>
        </w:rPr>
        <w:t xml:space="preserve"> po</w:t>
      </w:r>
      <w:r w:rsidRPr="0043758F">
        <w:rPr>
          <w:rFonts w:cs="Arial"/>
          <w:color w:val="auto"/>
          <w:sz w:val="24"/>
          <w:szCs w:val="24"/>
        </w:rPr>
        <w:t>dobni, nevtralni barvi, primerni za poslovni objekt glede na barvo ploščic v sanitarijah</w:t>
      </w:r>
      <w:r w:rsidR="00DC0C41" w:rsidRPr="0043758F">
        <w:rPr>
          <w:rFonts w:cs="Arial"/>
          <w:color w:val="auto"/>
          <w:sz w:val="24"/>
          <w:szCs w:val="24"/>
        </w:rPr>
        <w:t xml:space="preserve"> </w:t>
      </w:r>
      <w:r w:rsidR="00DC0C41" w:rsidRPr="0043758F">
        <w:rPr>
          <w:rFonts w:cs="Arial"/>
          <w:color w:val="auto"/>
          <w:sz w:val="24"/>
          <w:szCs w:val="24"/>
        </w:rPr>
        <w:lastRenderedPageBreak/>
        <w:t>(npr. garnitura A801W proizvajalca KOIN d.o.o.)</w:t>
      </w:r>
      <w:r w:rsidRPr="0043758F">
        <w:rPr>
          <w:rFonts w:cs="Arial"/>
          <w:color w:val="auto"/>
          <w:sz w:val="24"/>
          <w:szCs w:val="24"/>
        </w:rPr>
        <w:t>. Velikost nadomestne ščetke mora ustrezati velikosti stojala v poslovni stavbi, za katero se nabavlja.</w:t>
      </w:r>
    </w:p>
    <w:p w14:paraId="576A19A5" w14:textId="64D4A34B" w:rsidR="00A455FC" w:rsidRPr="0043758F" w:rsidRDefault="00DC5C71" w:rsidP="00FF631D">
      <w:pPr>
        <w:pStyle w:val="Naslov1"/>
        <w:framePr w:wrap="auto"/>
        <w:numPr>
          <w:ilvl w:val="0"/>
          <w:numId w:val="48"/>
        </w:numPr>
      </w:pPr>
      <w:bookmarkStart w:id="37" w:name="_Toc62164295"/>
      <w:r w:rsidRPr="0043758F">
        <w:t>R</w:t>
      </w:r>
      <w:r w:rsidR="00A455FC" w:rsidRPr="0043758F">
        <w:t>azkužilo za roke</w:t>
      </w:r>
      <w:bookmarkEnd w:id="37"/>
      <w:r w:rsidR="009D00CA" w:rsidRPr="0043758F">
        <w:t xml:space="preserve"> (500 ml z </w:t>
      </w:r>
      <w:proofErr w:type="spellStart"/>
      <w:r w:rsidR="009D00CA" w:rsidRPr="0043758F">
        <w:t>dozatorjem</w:t>
      </w:r>
      <w:proofErr w:type="spellEnd"/>
      <w:r w:rsidR="009D00CA" w:rsidRPr="0043758F">
        <w:t>)</w:t>
      </w:r>
    </w:p>
    <w:p w14:paraId="550C2682" w14:textId="19D2574F" w:rsidR="00BB561C" w:rsidRPr="0043758F" w:rsidRDefault="00A455FC" w:rsidP="00B06796">
      <w:pPr>
        <w:spacing w:after="0"/>
        <w:jc w:val="both"/>
        <w:rPr>
          <w:rFonts w:cs="Arial"/>
          <w:sz w:val="24"/>
          <w:szCs w:val="24"/>
          <w:lang w:eastAsia="zh-CN"/>
        </w:rPr>
      </w:pPr>
      <w:r w:rsidRPr="0043758F">
        <w:rPr>
          <w:rFonts w:cs="Arial"/>
          <w:sz w:val="24"/>
          <w:szCs w:val="24"/>
          <w:lang w:eastAsia="zh-CN"/>
        </w:rPr>
        <w:t>R</w:t>
      </w:r>
      <w:r w:rsidR="000D0CDC" w:rsidRPr="0043758F">
        <w:rPr>
          <w:rFonts w:cs="Arial"/>
          <w:sz w:val="24"/>
          <w:szCs w:val="24"/>
          <w:lang w:eastAsia="zh-CN"/>
        </w:rPr>
        <w:t>azkužilo za roke</w:t>
      </w:r>
      <w:r w:rsidR="00BB561C" w:rsidRPr="0043758F">
        <w:rPr>
          <w:rFonts w:cs="Arial"/>
          <w:sz w:val="24"/>
          <w:szCs w:val="24"/>
          <w:lang w:eastAsia="zh-CN"/>
        </w:rPr>
        <w:t xml:space="preserve"> mora </w:t>
      </w:r>
      <w:r w:rsidR="008B633D" w:rsidRPr="0043758F">
        <w:rPr>
          <w:rFonts w:cs="Arial"/>
          <w:sz w:val="24"/>
          <w:szCs w:val="24"/>
          <w:lang w:eastAsia="zh-CN"/>
        </w:rPr>
        <w:t xml:space="preserve">biti skladno z </w:t>
      </w:r>
      <w:r w:rsidR="008B633D" w:rsidRPr="0043758F">
        <w:t>SIST EN 1500:2013</w:t>
      </w:r>
      <w:r w:rsidR="00B06796" w:rsidRPr="0043758F">
        <w:t xml:space="preserve"> in</w:t>
      </w:r>
      <w:r w:rsidR="008B633D" w:rsidRPr="0043758F">
        <w:t xml:space="preserve"> </w:t>
      </w:r>
      <w:r w:rsidR="00BB561C" w:rsidRPr="0043758F">
        <w:rPr>
          <w:rFonts w:cs="Arial"/>
          <w:sz w:val="24"/>
          <w:szCs w:val="24"/>
          <w:lang w:eastAsia="zh-CN"/>
        </w:rPr>
        <w:t>alkoholno</w:t>
      </w:r>
      <w:r w:rsidR="00B06796" w:rsidRPr="0043758F">
        <w:rPr>
          <w:rFonts w:cs="Arial"/>
          <w:sz w:val="24"/>
          <w:szCs w:val="24"/>
          <w:lang w:eastAsia="zh-CN"/>
        </w:rPr>
        <w:t>. V</w:t>
      </w:r>
      <w:r w:rsidR="00BB561C" w:rsidRPr="0043758F">
        <w:rPr>
          <w:rFonts w:cs="Arial"/>
          <w:sz w:val="24"/>
          <w:szCs w:val="24"/>
          <w:lang w:eastAsia="zh-CN"/>
        </w:rPr>
        <w:t xml:space="preserve">sebovati </w:t>
      </w:r>
      <w:r w:rsidR="00B06796" w:rsidRPr="0043758F">
        <w:rPr>
          <w:rFonts w:cs="Arial"/>
          <w:sz w:val="24"/>
          <w:szCs w:val="24"/>
          <w:lang w:eastAsia="zh-CN"/>
        </w:rPr>
        <w:t xml:space="preserve">mora </w:t>
      </w:r>
      <w:r w:rsidR="00BB561C" w:rsidRPr="0043758F">
        <w:rPr>
          <w:rFonts w:cs="Arial"/>
          <w:sz w:val="24"/>
          <w:szCs w:val="24"/>
          <w:lang w:eastAsia="zh-CN"/>
        </w:rPr>
        <w:t>najmanj 60 % alkohola (</w:t>
      </w:r>
      <w:proofErr w:type="spellStart"/>
      <w:r w:rsidR="00BB561C" w:rsidRPr="0043758F">
        <w:rPr>
          <w:rFonts w:cs="Arial"/>
          <w:sz w:val="24"/>
          <w:szCs w:val="24"/>
          <w:lang w:eastAsia="zh-CN"/>
        </w:rPr>
        <w:t>propanol</w:t>
      </w:r>
      <w:proofErr w:type="spellEnd"/>
      <w:r w:rsidR="00BB561C" w:rsidRPr="0043758F">
        <w:rPr>
          <w:rFonts w:cs="Arial"/>
          <w:sz w:val="24"/>
          <w:szCs w:val="24"/>
          <w:lang w:eastAsia="zh-CN"/>
        </w:rPr>
        <w:t>–2–</w:t>
      </w:r>
      <w:proofErr w:type="spellStart"/>
      <w:r w:rsidR="00BB561C" w:rsidRPr="0043758F">
        <w:rPr>
          <w:rFonts w:cs="Arial"/>
          <w:sz w:val="24"/>
          <w:szCs w:val="24"/>
          <w:lang w:eastAsia="zh-CN"/>
        </w:rPr>
        <w:t>ol</w:t>
      </w:r>
      <w:proofErr w:type="spellEnd"/>
      <w:r w:rsidR="00BB561C" w:rsidRPr="0043758F">
        <w:rPr>
          <w:rFonts w:cs="Arial"/>
          <w:sz w:val="24"/>
          <w:szCs w:val="24"/>
          <w:lang w:eastAsia="zh-CN"/>
        </w:rPr>
        <w:t xml:space="preserve"> in etanol).</w:t>
      </w:r>
      <w:r w:rsidR="008B633D" w:rsidRPr="0043758F">
        <w:rPr>
          <w:rFonts w:cs="Arial"/>
          <w:sz w:val="24"/>
          <w:szCs w:val="24"/>
          <w:lang w:eastAsia="zh-CN"/>
        </w:rPr>
        <w:t xml:space="preserve"> Biti mora v embalaži za 500 ml z </w:t>
      </w:r>
      <w:proofErr w:type="spellStart"/>
      <w:r w:rsidR="008B633D" w:rsidRPr="0043758F">
        <w:rPr>
          <w:rFonts w:cs="Arial"/>
          <w:sz w:val="24"/>
          <w:szCs w:val="24"/>
          <w:lang w:eastAsia="zh-CN"/>
        </w:rPr>
        <w:t>dozatorjem</w:t>
      </w:r>
      <w:proofErr w:type="spellEnd"/>
      <w:r w:rsidR="008B633D" w:rsidRPr="0043758F">
        <w:rPr>
          <w:rFonts w:cs="Arial"/>
          <w:sz w:val="24"/>
          <w:szCs w:val="24"/>
          <w:lang w:eastAsia="zh-CN"/>
        </w:rPr>
        <w:t xml:space="preserve"> (</w:t>
      </w:r>
      <w:proofErr w:type="spellStart"/>
      <w:r w:rsidR="008B633D" w:rsidRPr="0043758F">
        <w:rPr>
          <w:rFonts w:cs="Arial"/>
          <w:sz w:val="24"/>
          <w:szCs w:val="24"/>
          <w:lang w:eastAsia="zh-CN"/>
        </w:rPr>
        <w:t>pumpico</w:t>
      </w:r>
      <w:proofErr w:type="spellEnd"/>
      <w:r w:rsidR="008B633D" w:rsidRPr="0043758F">
        <w:rPr>
          <w:rFonts w:cs="Arial"/>
          <w:sz w:val="24"/>
          <w:szCs w:val="24"/>
          <w:lang w:eastAsia="zh-CN"/>
        </w:rPr>
        <w:t>)</w:t>
      </w:r>
      <w:r w:rsidR="00B06796" w:rsidRPr="0043758F">
        <w:rPr>
          <w:rFonts w:cs="Arial"/>
          <w:sz w:val="24"/>
          <w:szCs w:val="24"/>
          <w:lang w:eastAsia="zh-CN"/>
        </w:rPr>
        <w:t>.</w:t>
      </w:r>
    </w:p>
    <w:p w14:paraId="213D4791" w14:textId="77777777" w:rsidR="009D00CA" w:rsidRPr="0043758F" w:rsidRDefault="009D00CA" w:rsidP="00B06796">
      <w:pPr>
        <w:spacing w:after="0"/>
        <w:jc w:val="both"/>
        <w:rPr>
          <w:rFonts w:cs="Arial"/>
          <w:sz w:val="24"/>
          <w:szCs w:val="24"/>
          <w:lang w:eastAsia="zh-CN"/>
        </w:rPr>
      </w:pPr>
    </w:p>
    <w:p w14:paraId="50792178" w14:textId="4B238C8D" w:rsidR="009D00CA" w:rsidRPr="0043758F" w:rsidRDefault="009D00CA" w:rsidP="009D00CA">
      <w:pPr>
        <w:pStyle w:val="Naslov1"/>
        <w:framePr w:wrap="auto"/>
        <w:numPr>
          <w:ilvl w:val="0"/>
          <w:numId w:val="48"/>
        </w:numPr>
      </w:pPr>
      <w:r w:rsidRPr="0043758F">
        <w:t>Razkužilo za roke (polnilo)</w:t>
      </w:r>
    </w:p>
    <w:p w14:paraId="5205DEA5" w14:textId="33642D2F" w:rsidR="009D00CA" w:rsidRPr="00B06796" w:rsidRDefault="009D00CA" w:rsidP="009D00CA">
      <w:pPr>
        <w:spacing w:after="0"/>
        <w:jc w:val="both"/>
        <w:rPr>
          <w:rFonts w:cs="Arial"/>
          <w:sz w:val="24"/>
          <w:szCs w:val="24"/>
          <w:lang w:eastAsia="zh-CN"/>
        </w:rPr>
      </w:pPr>
      <w:r w:rsidRPr="0043758F">
        <w:rPr>
          <w:rFonts w:cs="Arial"/>
          <w:sz w:val="24"/>
          <w:szCs w:val="24"/>
          <w:lang w:eastAsia="zh-CN"/>
        </w:rPr>
        <w:t xml:space="preserve">Razkužilo za roke mora biti skladno z </w:t>
      </w:r>
      <w:r w:rsidRPr="0043758F">
        <w:t xml:space="preserve">SIST EN 1500:2013 in </w:t>
      </w:r>
      <w:r w:rsidRPr="0043758F">
        <w:rPr>
          <w:rFonts w:cs="Arial"/>
          <w:sz w:val="24"/>
          <w:szCs w:val="24"/>
          <w:lang w:eastAsia="zh-CN"/>
        </w:rPr>
        <w:t>alkoholno. Vsebovati mora najmanj 60 % alkohola (</w:t>
      </w:r>
      <w:proofErr w:type="spellStart"/>
      <w:r w:rsidRPr="0043758F">
        <w:rPr>
          <w:rFonts w:cs="Arial"/>
          <w:sz w:val="24"/>
          <w:szCs w:val="24"/>
          <w:lang w:eastAsia="zh-CN"/>
        </w:rPr>
        <w:t>propanol</w:t>
      </w:r>
      <w:proofErr w:type="spellEnd"/>
      <w:r w:rsidRPr="0043758F">
        <w:rPr>
          <w:rFonts w:cs="Arial"/>
          <w:sz w:val="24"/>
          <w:szCs w:val="24"/>
          <w:lang w:eastAsia="zh-CN"/>
        </w:rPr>
        <w:t>–2–</w:t>
      </w:r>
      <w:proofErr w:type="spellStart"/>
      <w:r w:rsidRPr="0043758F">
        <w:rPr>
          <w:rFonts w:cs="Arial"/>
          <w:sz w:val="24"/>
          <w:szCs w:val="24"/>
          <w:lang w:eastAsia="zh-CN"/>
        </w:rPr>
        <w:t>ol</w:t>
      </w:r>
      <w:proofErr w:type="spellEnd"/>
      <w:r w:rsidRPr="0043758F">
        <w:rPr>
          <w:rFonts w:cs="Arial"/>
          <w:sz w:val="24"/>
          <w:szCs w:val="24"/>
          <w:lang w:eastAsia="zh-CN"/>
        </w:rPr>
        <w:t xml:space="preserve"> in etanol). Biti mora v embalaži za najmanj 3 l.</w:t>
      </w:r>
    </w:p>
    <w:p w14:paraId="03071A0A" w14:textId="77777777" w:rsidR="000D0CDC" w:rsidRDefault="000D0CDC" w:rsidP="000D0CDC">
      <w:pPr>
        <w:spacing w:after="0"/>
        <w:jc w:val="both"/>
        <w:rPr>
          <w:rFonts w:ascii="Arial" w:hAnsi="Arial" w:cs="Arial"/>
          <w:lang w:eastAsia="zh-CN"/>
        </w:rPr>
      </w:pPr>
    </w:p>
    <w:p w14:paraId="5A130DBA" w14:textId="6E6BE14D" w:rsidR="00DC5C71" w:rsidRPr="00A455FC" w:rsidRDefault="00DC5C71" w:rsidP="00FF631D">
      <w:pPr>
        <w:pStyle w:val="Naslov1"/>
        <w:framePr w:wrap="auto"/>
        <w:numPr>
          <w:ilvl w:val="0"/>
          <w:numId w:val="48"/>
        </w:numPr>
      </w:pPr>
      <w:bookmarkStart w:id="38" w:name="_Toc62164296"/>
      <w:r>
        <w:t xml:space="preserve">Pričvrstitev </w:t>
      </w:r>
      <w:proofErr w:type="spellStart"/>
      <w:r>
        <w:t>milnikov</w:t>
      </w:r>
      <w:proofErr w:type="spellEnd"/>
      <w:r w:rsidR="00BB561C">
        <w:t>,</w:t>
      </w:r>
      <w:r>
        <w:t xml:space="preserve"> podajalnikov</w:t>
      </w:r>
      <w:r w:rsidR="00BB561C">
        <w:t xml:space="preserve"> in garnitur za čiščenje WC školjke</w:t>
      </w:r>
      <w:bookmarkEnd w:id="38"/>
    </w:p>
    <w:p w14:paraId="2BB139F9" w14:textId="4EA3F2DE" w:rsidR="00A455FC" w:rsidRPr="00B06796" w:rsidRDefault="00DC5C71" w:rsidP="000D0CDC">
      <w:pPr>
        <w:spacing w:after="0"/>
        <w:jc w:val="both"/>
        <w:rPr>
          <w:rFonts w:cs="Arial"/>
          <w:color w:val="auto"/>
          <w:sz w:val="24"/>
          <w:szCs w:val="24"/>
        </w:rPr>
      </w:pPr>
      <w:proofErr w:type="spellStart"/>
      <w:r w:rsidRPr="00DC5C71">
        <w:rPr>
          <w:rFonts w:cs="Arial"/>
          <w:color w:val="auto"/>
          <w:sz w:val="24"/>
          <w:szCs w:val="24"/>
        </w:rPr>
        <w:t>Milniki</w:t>
      </w:r>
      <w:proofErr w:type="spellEnd"/>
      <w:r w:rsidR="00BB561C">
        <w:rPr>
          <w:rFonts w:cs="Arial"/>
          <w:color w:val="auto"/>
          <w:sz w:val="24"/>
          <w:szCs w:val="24"/>
        </w:rPr>
        <w:t>,</w:t>
      </w:r>
      <w:r w:rsidRPr="00DC5C71">
        <w:rPr>
          <w:rFonts w:cs="Arial"/>
          <w:color w:val="auto"/>
          <w:sz w:val="24"/>
          <w:szCs w:val="24"/>
        </w:rPr>
        <w:t xml:space="preserve"> podajalniki </w:t>
      </w:r>
      <w:r w:rsidR="00BB561C">
        <w:rPr>
          <w:rFonts w:cs="Arial"/>
          <w:color w:val="auto"/>
          <w:sz w:val="24"/>
          <w:szCs w:val="24"/>
        </w:rPr>
        <w:t xml:space="preserve">in garnitura za čiščenje WC školjke </w:t>
      </w:r>
      <w:r w:rsidRPr="00DC5C71">
        <w:rPr>
          <w:rFonts w:cs="Arial"/>
          <w:color w:val="auto"/>
          <w:sz w:val="24"/>
          <w:szCs w:val="24"/>
        </w:rPr>
        <w:t xml:space="preserve">se pričvrstijo na mesto obstoječih </w:t>
      </w:r>
      <w:proofErr w:type="spellStart"/>
      <w:r w:rsidRPr="00DC5C71">
        <w:rPr>
          <w:rFonts w:cs="Arial"/>
          <w:color w:val="auto"/>
          <w:sz w:val="24"/>
          <w:szCs w:val="24"/>
        </w:rPr>
        <w:t>milnikov</w:t>
      </w:r>
      <w:proofErr w:type="spellEnd"/>
      <w:r w:rsidR="00BB561C">
        <w:rPr>
          <w:rFonts w:cs="Arial"/>
          <w:color w:val="auto"/>
          <w:sz w:val="24"/>
          <w:szCs w:val="24"/>
        </w:rPr>
        <w:t>,</w:t>
      </w:r>
      <w:r w:rsidRPr="00DC5C71">
        <w:rPr>
          <w:rFonts w:cs="Arial"/>
          <w:color w:val="auto"/>
          <w:sz w:val="24"/>
          <w:szCs w:val="24"/>
        </w:rPr>
        <w:t xml:space="preserve"> podajalnikov</w:t>
      </w:r>
      <w:r w:rsidR="00BB561C">
        <w:rPr>
          <w:rFonts w:cs="Arial"/>
          <w:color w:val="auto"/>
          <w:sz w:val="24"/>
          <w:szCs w:val="24"/>
        </w:rPr>
        <w:t xml:space="preserve"> oz. garnitur</w:t>
      </w:r>
      <w:r w:rsidRPr="00DC5C71">
        <w:rPr>
          <w:rFonts w:cs="Arial"/>
          <w:color w:val="auto"/>
          <w:sz w:val="24"/>
          <w:szCs w:val="24"/>
        </w:rPr>
        <w:t xml:space="preserve">, in sicer obvezno v obstoječe izvrtine za pritrditev ali na način, ki omogoča njihovo odstranitev po izteku veljavnosti pogodbe brez dodatne škode na stenskih ploščicah oziroma kamnu (npr. z ustreznim </w:t>
      </w:r>
      <w:r w:rsidR="00B06796">
        <w:rPr>
          <w:rFonts w:cs="Arial"/>
          <w:color w:val="auto"/>
          <w:sz w:val="24"/>
          <w:szCs w:val="24"/>
        </w:rPr>
        <w:t xml:space="preserve">dvostranskim lepilnim trakom). </w:t>
      </w:r>
    </w:p>
    <w:sectPr w:rsidR="00A455FC" w:rsidRPr="00B06796" w:rsidSect="00A455FC">
      <w:pgSz w:w="11906" w:h="16838" w:code="9"/>
      <w:pgMar w:top="1418" w:right="1418" w:bottom="1276"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C6AA88" w16cid:durableId="21E28E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6E16D" w14:textId="77777777" w:rsidR="00251072" w:rsidRDefault="00251072" w:rsidP="00C75404">
      <w:pPr>
        <w:spacing w:after="0" w:line="240" w:lineRule="auto"/>
      </w:pPr>
      <w:r>
        <w:separator/>
      </w:r>
    </w:p>
  </w:endnote>
  <w:endnote w:type="continuationSeparator" w:id="0">
    <w:p w14:paraId="546726C4" w14:textId="77777777" w:rsidR="00251072" w:rsidRDefault="00251072"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CIDFont+F1">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E540" w14:textId="77777777" w:rsidR="00803FDF" w:rsidRDefault="00803FDF">
    <w:pPr>
      <w:pStyle w:val="Noga"/>
    </w:pPr>
  </w:p>
  <w:p w14:paraId="4AD86FC0" w14:textId="77777777" w:rsidR="00803FDF" w:rsidRDefault="00803FD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04FEA" w14:textId="77777777" w:rsidR="00803FDF" w:rsidRDefault="00803FDF">
    <w:pPr>
      <w:pStyle w:val="Noga"/>
      <w:jc w:val="right"/>
    </w:pPr>
  </w:p>
  <w:p w14:paraId="51068A84" w14:textId="77777777" w:rsidR="00803FDF" w:rsidRDefault="00803FDF">
    <w:pPr>
      <w:pStyle w:val="Noga"/>
      <w:jc w:val="right"/>
      <w:rPr>
        <w:color w:val="7030A0"/>
        <w:sz w:val="16"/>
        <w:szCs w:val="16"/>
      </w:rPr>
    </w:pPr>
  </w:p>
  <w:p w14:paraId="02FCC0E0" w14:textId="26DAD8E5" w:rsidR="00803FDF" w:rsidRPr="00261F88" w:rsidRDefault="00803FDF">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9D567B">
      <w:rPr>
        <w:noProof/>
        <w:sz w:val="20"/>
        <w:szCs w:val="20"/>
      </w:rPr>
      <w:t>2</w:t>
    </w:r>
    <w:r w:rsidRPr="00261F88">
      <w:rPr>
        <w:sz w:val="20"/>
        <w:szCs w:val="20"/>
      </w:rPr>
      <w:fldChar w:fldCharType="end"/>
    </w:r>
    <w:r w:rsidRPr="00261F88">
      <w:rPr>
        <w:sz w:val="20"/>
        <w:szCs w:val="20"/>
      </w:rPr>
      <w:t xml:space="preserve"> | </w:t>
    </w:r>
    <w:r w:rsidRPr="00261F88">
      <w:rPr>
        <w:color w:val="808080"/>
        <w:spacing w:val="60"/>
        <w:sz w:val="20"/>
        <w:szCs w:val="20"/>
      </w:rPr>
      <w:t>Stran</w:t>
    </w:r>
  </w:p>
  <w:p w14:paraId="153FD16E" w14:textId="77777777" w:rsidR="00803FDF" w:rsidRDefault="00803FD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6D058" w14:textId="588C76EB" w:rsidR="00803FDF" w:rsidRPr="00F11A44" w:rsidRDefault="00803FDF" w:rsidP="00F11A44">
    <w:pPr>
      <w:pStyle w:val="Noga"/>
    </w:pPr>
    <w:bookmarkStart w:id="1" w:name="_Hlk504305400"/>
    <w:r w:rsidRPr="00F11A44">
      <w:t xml:space="preserve"> </w:t>
    </w:r>
    <w:bookmarkEnd w:id="1"/>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8453072"/>
      <w:docPartObj>
        <w:docPartGallery w:val="Page Numbers (Bottom of Page)"/>
        <w:docPartUnique/>
      </w:docPartObj>
    </w:sdtPr>
    <w:sdtEndPr/>
    <w:sdtContent>
      <w:p w14:paraId="49AAEC79" w14:textId="2C5CC4EB" w:rsidR="00803FDF" w:rsidRDefault="00803FDF">
        <w:pPr>
          <w:pStyle w:val="Noga"/>
          <w:jc w:val="center"/>
        </w:pPr>
        <w:r>
          <w:fldChar w:fldCharType="begin"/>
        </w:r>
        <w:r>
          <w:instrText>PAGE   \* MERGEFORMAT</w:instrText>
        </w:r>
        <w:r>
          <w:fldChar w:fldCharType="separate"/>
        </w:r>
        <w:r w:rsidR="009D567B">
          <w:rPr>
            <w:noProof/>
          </w:rPr>
          <w:t>4</w:t>
        </w:r>
        <w:r>
          <w:fldChar w:fldCharType="end"/>
        </w:r>
      </w:p>
    </w:sdtContent>
  </w:sdt>
  <w:p w14:paraId="5029BFAC" w14:textId="77777777" w:rsidR="00803FDF" w:rsidRPr="00261F88" w:rsidRDefault="00803FDF"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104CC" w14:textId="77777777" w:rsidR="00251072" w:rsidRDefault="00251072" w:rsidP="00C75404">
      <w:pPr>
        <w:spacing w:after="0" w:line="240" w:lineRule="auto"/>
      </w:pPr>
      <w:r>
        <w:separator/>
      </w:r>
    </w:p>
  </w:footnote>
  <w:footnote w:type="continuationSeparator" w:id="0">
    <w:p w14:paraId="1D7FF333" w14:textId="77777777" w:rsidR="00251072" w:rsidRDefault="00251072" w:rsidP="00C75404">
      <w:pPr>
        <w:spacing w:after="0" w:line="240" w:lineRule="auto"/>
      </w:pPr>
      <w:r>
        <w:continuationSeparator/>
      </w:r>
    </w:p>
  </w:footnote>
  <w:footnote w:id="1">
    <w:p w14:paraId="1872469F" w14:textId="73330EA8" w:rsidR="00803FDF" w:rsidRPr="00947599" w:rsidRDefault="00803FDF" w:rsidP="00CE329B">
      <w:pPr>
        <w:pStyle w:val="Sprotnaopomba-besedilo"/>
        <w:jc w:val="both"/>
        <w:rPr>
          <w:i/>
          <w:sz w:val="21"/>
          <w:szCs w:val="21"/>
        </w:rPr>
      </w:pPr>
      <w:r w:rsidRPr="00947599">
        <w:rPr>
          <w:rStyle w:val="Sprotnaopomba-sklic"/>
          <w:i/>
          <w:sz w:val="21"/>
          <w:szCs w:val="21"/>
        </w:rPr>
        <w:footnoteRef/>
      </w:r>
      <w:r w:rsidRPr="00947599">
        <w:rPr>
          <w:i/>
          <w:sz w:val="21"/>
          <w:szCs w:val="21"/>
        </w:rPr>
        <w:t xml:space="preserve"> Ponudnik na kuverti navede </w:t>
      </w:r>
      <w:r w:rsidRPr="00CE329B">
        <w:rPr>
          <w:i/>
          <w:sz w:val="21"/>
          <w:szCs w:val="21"/>
        </w:rPr>
        <w:t>»403/20-156 – VZORCI – NE ODPIRAJ«</w:t>
      </w:r>
      <w:r>
        <w:rPr>
          <w:i/>
          <w:sz w:val="21"/>
          <w:szCs w:val="21"/>
        </w:rPr>
        <w:t>.</w:t>
      </w:r>
    </w:p>
  </w:footnote>
  <w:footnote w:id="2">
    <w:p w14:paraId="698BEFF1" w14:textId="579EC8F7" w:rsidR="00803FDF" w:rsidRPr="00E369E8" w:rsidRDefault="00803FDF" w:rsidP="00E369E8">
      <w:pPr>
        <w:pStyle w:val="Sprotnaopomba-besedil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w:t>
      </w:r>
      <w:r w:rsidRPr="00E369E8">
        <w:rPr>
          <w:rFonts w:cs="Arial"/>
          <w:i/>
          <w:sz w:val="21"/>
          <w:szCs w:val="21"/>
        </w:rPr>
        <w:t xml:space="preserve">K ponudbi morajo biti predloženi elektronsko izpolnjeni obrazci ESPD za naslednje subjekte: </w:t>
      </w:r>
    </w:p>
    <w:p w14:paraId="3880CD3D" w14:textId="77777777" w:rsidR="00803FDF" w:rsidRPr="00E369E8" w:rsidRDefault="00803FDF" w:rsidP="00FF631D">
      <w:pPr>
        <w:pStyle w:val="Sprotnaopomba-besedilo"/>
        <w:numPr>
          <w:ilvl w:val="0"/>
          <w:numId w:val="52"/>
        </w:numPr>
        <w:jc w:val="both"/>
        <w:rPr>
          <w:rFonts w:cs="Arial"/>
          <w:i/>
          <w:sz w:val="21"/>
          <w:szCs w:val="21"/>
        </w:rPr>
      </w:pPr>
      <w:r w:rsidRPr="00E369E8">
        <w:rPr>
          <w:rFonts w:cs="Arial"/>
          <w:i/>
          <w:sz w:val="21"/>
          <w:szCs w:val="21"/>
        </w:rPr>
        <w:t xml:space="preserve">ponudnika (v primeru skupne ponudbe: vsak partner izpolni in podpiše svoj ESPD), </w:t>
      </w:r>
    </w:p>
    <w:p w14:paraId="7D372F6D" w14:textId="2AC7C94B" w:rsidR="00803FDF" w:rsidRPr="00C6465F" w:rsidRDefault="00803FDF" w:rsidP="00FF631D">
      <w:pPr>
        <w:pStyle w:val="Sprotnaopomba-besedilo"/>
        <w:numPr>
          <w:ilvl w:val="0"/>
          <w:numId w:val="52"/>
        </w:numPr>
        <w:jc w:val="both"/>
        <w:rPr>
          <w:rFonts w:cs="Arial"/>
          <w:i/>
          <w:sz w:val="21"/>
          <w:szCs w:val="21"/>
        </w:rPr>
      </w:pPr>
      <w:r w:rsidRPr="00E369E8">
        <w:rPr>
          <w:rFonts w:cs="Arial"/>
          <w:i/>
          <w:sz w:val="21"/>
          <w:szCs w:val="21"/>
        </w:rPr>
        <w:t xml:space="preserve">gospodarski subjekt, na </w:t>
      </w:r>
      <w:proofErr w:type="spellStart"/>
      <w:r w:rsidRPr="00E369E8">
        <w:rPr>
          <w:rFonts w:cs="Arial"/>
          <w:i/>
          <w:sz w:val="21"/>
          <w:szCs w:val="21"/>
        </w:rPr>
        <w:t>čigaršnje</w:t>
      </w:r>
      <w:proofErr w:type="spellEnd"/>
      <w:r w:rsidRPr="00E369E8">
        <w:rPr>
          <w:rFonts w:cs="Arial"/>
          <w:i/>
          <w:sz w:val="21"/>
          <w:szCs w:val="21"/>
        </w:rPr>
        <w:t xml:space="preserve"> zmogljivosti se v skladu z 81. členom ZJN-3 sklicuje ponudnik (ESPD mora biti tudi podpisan s stran</w:t>
      </w:r>
      <w:r>
        <w:rPr>
          <w:rFonts w:cs="Arial"/>
          <w:i/>
          <w:sz w:val="21"/>
          <w:szCs w:val="21"/>
        </w:rPr>
        <w:t>i tega gospodarskega subjekta)</w:t>
      </w:r>
      <w:r w:rsidRPr="00C6465F">
        <w:rPr>
          <w:rFonts w:cs="Arial"/>
          <w:i/>
          <w:sz w:val="21"/>
          <w:szCs w:val="21"/>
        </w:rPr>
        <w:t>.</w:t>
      </w:r>
    </w:p>
  </w:footnote>
  <w:footnote w:id="3">
    <w:p w14:paraId="5DBD4394" w14:textId="62FF5F0F" w:rsidR="00803FDF" w:rsidRPr="00081D95" w:rsidRDefault="00803FDF">
      <w:pPr>
        <w:pStyle w:val="Sprotnaopomba-besedilo"/>
        <w:rPr>
          <w:i/>
          <w:sz w:val="21"/>
          <w:szCs w:val="21"/>
          <w:lang w:val="en-GB"/>
        </w:rPr>
      </w:pPr>
      <w:r w:rsidRPr="00081D95">
        <w:rPr>
          <w:rStyle w:val="Sprotnaopomba-sklic"/>
          <w:i/>
          <w:sz w:val="21"/>
          <w:szCs w:val="21"/>
        </w:rPr>
        <w:footnoteRef/>
      </w:r>
      <w:r w:rsidRPr="00081D95">
        <w:rPr>
          <w:i/>
          <w:sz w:val="21"/>
          <w:szCs w:val="21"/>
        </w:rPr>
        <w:t xml:space="preserve"> </w:t>
      </w:r>
      <w:r w:rsidRPr="00081D95">
        <w:rPr>
          <w:rFonts w:eastAsia="CIDFont+F1" w:cs="CIDFont+F1"/>
          <w:i/>
          <w:color w:val="auto"/>
          <w:sz w:val="21"/>
          <w:szCs w:val="21"/>
          <w:lang w:eastAsia="sl-SI"/>
        </w:rPr>
        <w:t>Vlaknina, uporabljena prvič ali prvič namenjena za predelavo v papir, karton.</w:t>
      </w:r>
    </w:p>
  </w:footnote>
  <w:footnote w:id="4">
    <w:p w14:paraId="7C3E49D1" w14:textId="78500C01" w:rsidR="00803FDF" w:rsidRPr="00081D95" w:rsidRDefault="00803FDF">
      <w:pPr>
        <w:pStyle w:val="Sprotnaopomba-besedilo"/>
        <w:rPr>
          <w:i/>
          <w:sz w:val="21"/>
          <w:szCs w:val="21"/>
        </w:rPr>
      </w:pPr>
      <w:r w:rsidRPr="00081D95">
        <w:rPr>
          <w:rStyle w:val="Sprotnaopomba-sklic"/>
          <w:i/>
          <w:sz w:val="21"/>
          <w:szCs w:val="21"/>
        </w:rPr>
        <w:footnoteRef/>
      </w:r>
      <w:r w:rsidRPr="00081D95">
        <w:rPr>
          <w:i/>
          <w:sz w:val="21"/>
          <w:szCs w:val="21"/>
        </w:rPr>
        <w:t xml:space="preserve"> </w:t>
      </w:r>
      <w:r w:rsidRPr="00081D95">
        <w:rPr>
          <w:i/>
          <w:sz w:val="21"/>
          <w:szCs w:val="21"/>
        </w:rPr>
        <w:t xml:space="preserve">V primeru </w:t>
      </w:r>
      <w:r w:rsidRPr="00081D95">
        <w:rPr>
          <w:rFonts w:cs="Arial"/>
          <w:i/>
          <w:color w:val="auto"/>
          <w:sz w:val="21"/>
          <w:szCs w:val="21"/>
        </w:rPr>
        <w:t>podajalnika z zloženimi lističi.</w:t>
      </w:r>
    </w:p>
  </w:footnote>
  <w:footnote w:id="5">
    <w:p w14:paraId="665F8521" w14:textId="789CA58B" w:rsidR="00803FDF" w:rsidRPr="00081D95" w:rsidRDefault="00803FDF">
      <w:pPr>
        <w:pStyle w:val="Sprotnaopomba-besedilo"/>
        <w:rPr>
          <w:lang w:val="en-GB"/>
        </w:rPr>
      </w:pPr>
      <w:r w:rsidRPr="00081D95">
        <w:rPr>
          <w:rStyle w:val="Sprotnaopomba-sklic"/>
          <w:i/>
          <w:sz w:val="21"/>
          <w:szCs w:val="21"/>
        </w:rPr>
        <w:footnoteRef/>
      </w:r>
      <w:r w:rsidRPr="00081D95">
        <w:rPr>
          <w:i/>
          <w:sz w:val="21"/>
          <w:szCs w:val="21"/>
        </w:rPr>
        <w:t xml:space="preserve"> </w:t>
      </w:r>
      <w:r w:rsidRPr="00081D95">
        <w:rPr>
          <w:i/>
          <w:sz w:val="21"/>
          <w:szCs w:val="21"/>
        </w:rPr>
        <w:t>V primeru podajalnika z lističi v roli.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D9538" w14:textId="77777777" w:rsidR="00803FDF" w:rsidRDefault="00803FDF" w:rsidP="00D620D3">
    <w:pPr>
      <w:pStyle w:val="Glava"/>
      <w:jc w:val="center"/>
    </w:pPr>
  </w:p>
  <w:p w14:paraId="44F8A005" w14:textId="77777777" w:rsidR="00803FDF" w:rsidRDefault="00803FD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20488" w14:textId="77777777" w:rsidR="00803FDF" w:rsidRPr="00C262A7" w:rsidRDefault="00803FDF" w:rsidP="00D620D3">
    <w:pPr>
      <w:pStyle w:val="Glava"/>
      <w:jc w:val="center"/>
      <w:rPr>
        <w:rFonts w:asciiTheme="majorHAnsi" w:hAnsiTheme="majorHAnsi"/>
        <w:sz w:val="16"/>
        <w:szCs w:val="16"/>
      </w:rPr>
    </w:pPr>
    <w:r w:rsidRPr="00C262A7">
      <w:rPr>
        <w:rFonts w:asciiTheme="majorHAnsi" w:hAnsiTheme="majorHAnsi"/>
        <w:noProof/>
        <w:sz w:val="16"/>
        <w:szCs w:val="16"/>
        <w:lang w:eastAsia="sl-SI"/>
      </w:rPr>
      <w:drawing>
        <wp:inline distT="0" distB="0" distL="0" distR="0" wp14:anchorId="53A60295" wp14:editId="22BE0258">
          <wp:extent cx="2047875" cy="514350"/>
          <wp:effectExtent l="0" t="0" r="9525" b="0"/>
          <wp:docPr id="4" name="Slika 4"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09DE3C43"/>
    <w:multiLevelType w:val="hybridMultilevel"/>
    <w:tmpl w:val="34200892"/>
    <w:lvl w:ilvl="0" w:tplc="FAC01D54">
      <w:start w:val="1"/>
      <w:numFmt w:val="bullet"/>
      <w:lvlText w:val=""/>
      <w:lvlJc w:val="left"/>
      <w:pPr>
        <w:tabs>
          <w:tab w:val="num" w:pos="1083"/>
        </w:tabs>
        <w:ind w:left="1083" w:hanging="375"/>
      </w:pPr>
      <w:rPr>
        <w:rFonts w:ascii="Symbol" w:hAnsi="Symbol" w:hint="default"/>
      </w:rPr>
    </w:lvl>
    <w:lvl w:ilvl="1" w:tplc="F93E4900">
      <w:start w:val="1"/>
      <w:numFmt w:val="bullet"/>
      <w:lvlText w:val="-"/>
      <w:lvlJc w:val="left"/>
      <w:pPr>
        <w:tabs>
          <w:tab w:val="num" w:pos="2148"/>
        </w:tabs>
        <w:ind w:left="2148" w:hanging="360"/>
      </w:pPr>
      <w:rPr>
        <w:rFonts w:ascii="Arial" w:eastAsia="Times New Roman" w:hAnsi="Arial" w:cs="Arial" w:hint="default"/>
      </w:rPr>
    </w:lvl>
    <w:lvl w:ilvl="2" w:tplc="5468800A">
      <w:start w:val="1"/>
      <w:numFmt w:val="lowerLetter"/>
      <w:lvlText w:val="%3."/>
      <w:lvlJc w:val="left"/>
      <w:pPr>
        <w:tabs>
          <w:tab w:val="num" w:pos="2868"/>
        </w:tabs>
        <w:ind w:left="2868" w:hanging="360"/>
      </w:pPr>
      <w:rPr>
        <w:rFonts w:hint="default"/>
        <w:b/>
      </w:rPr>
    </w:lvl>
    <w:lvl w:ilvl="3" w:tplc="0424000F">
      <w:start w:val="1"/>
      <w:numFmt w:val="decimal"/>
      <w:lvlText w:val="%4."/>
      <w:lvlJc w:val="left"/>
      <w:pPr>
        <w:tabs>
          <w:tab w:val="num" w:pos="3588"/>
        </w:tabs>
        <w:ind w:left="3588" w:hanging="360"/>
      </w:pPr>
      <w:rPr>
        <w:rFonts w:hint="default"/>
      </w:rPr>
    </w:lvl>
    <w:lvl w:ilvl="4" w:tplc="04090003" w:tentative="1">
      <w:start w:val="1"/>
      <w:numFmt w:val="bullet"/>
      <w:lvlText w:val="o"/>
      <w:lvlJc w:val="left"/>
      <w:pPr>
        <w:tabs>
          <w:tab w:val="num" w:pos="4308"/>
        </w:tabs>
        <w:ind w:left="4308" w:hanging="360"/>
      </w:pPr>
      <w:rPr>
        <w:rFonts w:ascii="Courier New" w:hAnsi="Courier New" w:cs="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cs="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4" w15:restartNumberingAfterBreak="0">
    <w:nsid w:val="0C4904B2"/>
    <w:multiLevelType w:val="hybridMultilevel"/>
    <w:tmpl w:val="99D05234"/>
    <w:lvl w:ilvl="0" w:tplc="FAC01D54">
      <w:start w:val="1"/>
      <w:numFmt w:val="bullet"/>
      <w:lvlText w:val=""/>
      <w:lvlJc w:val="left"/>
      <w:pPr>
        <w:ind w:left="720" w:hanging="360"/>
      </w:pPr>
      <w:rPr>
        <w:rFonts w:ascii="Symbol" w:hAnsi="Symbol" w:hint="default"/>
      </w:rPr>
    </w:lvl>
    <w:lvl w:ilvl="1" w:tplc="106A298E">
      <w:numFmt w:val="bullet"/>
      <w:lvlText w:val="-"/>
      <w:lvlJc w:val="left"/>
      <w:pPr>
        <w:ind w:left="1440" w:hanging="360"/>
      </w:pPr>
      <w:rPr>
        <w:rFonts w:ascii="Times New Roman" w:eastAsia="Times New Roman" w:hAnsi="Times New Roman" w:cs="Times New Roman" w:hint="default"/>
      </w:rPr>
    </w:lvl>
    <w:lvl w:ilvl="2" w:tplc="106A298E">
      <w:numFmt w:val="bullet"/>
      <w:lvlText w:val="-"/>
      <w:lvlJc w:val="left"/>
      <w:pPr>
        <w:ind w:left="2160" w:hanging="180"/>
      </w:pPr>
      <w:rPr>
        <w:rFonts w:ascii="Times New Roman" w:eastAsia="Times New Roman" w:hAnsi="Times New Roman"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0EF03BAB"/>
    <w:multiLevelType w:val="hybridMultilevel"/>
    <w:tmpl w:val="84DA49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F7B0493"/>
    <w:multiLevelType w:val="hybridMultilevel"/>
    <w:tmpl w:val="5B72B0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105B1A7B"/>
    <w:multiLevelType w:val="multilevel"/>
    <w:tmpl w:val="2264C7B8"/>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3E7432C"/>
    <w:multiLevelType w:val="hybridMultilevel"/>
    <w:tmpl w:val="35C081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E293642"/>
    <w:multiLevelType w:val="hybridMultilevel"/>
    <w:tmpl w:val="6C5EB9B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1FFA7BE3"/>
    <w:multiLevelType w:val="hybridMultilevel"/>
    <w:tmpl w:val="0406BAD6"/>
    <w:lvl w:ilvl="0" w:tplc="FAC01D54">
      <w:start w:val="1"/>
      <w:numFmt w:val="bullet"/>
      <w:lvlText w:val=""/>
      <w:lvlJc w:val="left"/>
      <w:pPr>
        <w:tabs>
          <w:tab w:val="num" w:pos="750"/>
        </w:tabs>
        <w:ind w:left="750" w:hanging="375"/>
      </w:pPr>
      <w:rPr>
        <w:rFonts w:ascii="Symbol" w:hAnsi="Symbol" w:hint="default"/>
      </w:rPr>
    </w:lvl>
    <w:lvl w:ilvl="1" w:tplc="04240003">
      <w:start w:val="1"/>
      <w:numFmt w:val="bullet"/>
      <w:lvlText w:val="o"/>
      <w:lvlJc w:val="left"/>
      <w:pPr>
        <w:ind w:left="1815" w:hanging="360"/>
      </w:pPr>
      <w:rPr>
        <w:rFonts w:ascii="Courier New" w:hAnsi="Courier New" w:cs="Courier New" w:hint="default"/>
      </w:rPr>
    </w:lvl>
    <w:lvl w:ilvl="2" w:tplc="04240005" w:tentative="1">
      <w:start w:val="1"/>
      <w:numFmt w:val="bullet"/>
      <w:lvlText w:val=""/>
      <w:lvlJc w:val="left"/>
      <w:pPr>
        <w:ind w:left="2535" w:hanging="360"/>
      </w:pPr>
      <w:rPr>
        <w:rFonts w:ascii="Wingdings" w:hAnsi="Wingdings" w:hint="default"/>
      </w:rPr>
    </w:lvl>
    <w:lvl w:ilvl="3" w:tplc="04240001" w:tentative="1">
      <w:start w:val="1"/>
      <w:numFmt w:val="bullet"/>
      <w:lvlText w:val=""/>
      <w:lvlJc w:val="left"/>
      <w:pPr>
        <w:ind w:left="3255" w:hanging="360"/>
      </w:pPr>
      <w:rPr>
        <w:rFonts w:ascii="Symbol" w:hAnsi="Symbol" w:hint="default"/>
      </w:rPr>
    </w:lvl>
    <w:lvl w:ilvl="4" w:tplc="04240003" w:tentative="1">
      <w:start w:val="1"/>
      <w:numFmt w:val="bullet"/>
      <w:lvlText w:val="o"/>
      <w:lvlJc w:val="left"/>
      <w:pPr>
        <w:ind w:left="3975" w:hanging="360"/>
      </w:pPr>
      <w:rPr>
        <w:rFonts w:ascii="Courier New" w:hAnsi="Courier New" w:cs="Courier New" w:hint="default"/>
      </w:rPr>
    </w:lvl>
    <w:lvl w:ilvl="5" w:tplc="04240005" w:tentative="1">
      <w:start w:val="1"/>
      <w:numFmt w:val="bullet"/>
      <w:lvlText w:val=""/>
      <w:lvlJc w:val="left"/>
      <w:pPr>
        <w:ind w:left="4695" w:hanging="360"/>
      </w:pPr>
      <w:rPr>
        <w:rFonts w:ascii="Wingdings" w:hAnsi="Wingdings" w:hint="default"/>
      </w:rPr>
    </w:lvl>
    <w:lvl w:ilvl="6" w:tplc="04240001" w:tentative="1">
      <w:start w:val="1"/>
      <w:numFmt w:val="bullet"/>
      <w:lvlText w:val=""/>
      <w:lvlJc w:val="left"/>
      <w:pPr>
        <w:ind w:left="5415" w:hanging="360"/>
      </w:pPr>
      <w:rPr>
        <w:rFonts w:ascii="Symbol" w:hAnsi="Symbol" w:hint="default"/>
      </w:rPr>
    </w:lvl>
    <w:lvl w:ilvl="7" w:tplc="04240003" w:tentative="1">
      <w:start w:val="1"/>
      <w:numFmt w:val="bullet"/>
      <w:lvlText w:val="o"/>
      <w:lvlJc w:val="left"/>
      <w:pPr>
        <w:ind w:left="6135" w:hanging="360"/>
      </w:pPr>
      <w:rPr>
        <w:rFonts w:ascii="Courier New" w:hAnsi="Courier New" w:cs="Courier New" w:hint="default"/>
      </w:rPr>
    </w:lvl>
    <w:lvl w:ilvl="8" w:tplc="04240005" w:tentative="1">
      <w:start w:val="1"/>
      <w:numFmt w:val="bullet"/>
      <w:lvlText w:val=""/>
      <w:lvlJc w:val="left"/>
      <w:pPr>
        <w:ind w:left="6855" w:hanging="360"/>
      </w:pPr>
      <w:rPr>
        <w:rFonts w:ascii="Wingdings" w:hAnsi="Wingdings" w:hint="default"/>
      </w:rPr>
    </w:lvl>
  </w:abstractNum>
  <w:abstractNum w:abstractNumId="28" w15:restartNumberingAfterBreak="0">
    <w:nsid w:val="231A5CF5"/>
    <w:multiLevelType w:val="hybridMultilevel"/>
    <w:tmpl w:val="843432D2"/>
    <w:lvl w:ilvl="0" w:tplc="04240017">
      <w:start w:val="1"/>
      <w:numFmt w:val="lowerLetter"/>
      <w:lvlText w:val="%1)"/>
      <w:lvlJc w:val="left"/>
      <w:pPr>
        <w:ind w:left="720" w:hanging="360"/>
      </w:pPr>
      <w:rPr>
        <w:rFonts w:hint="default"/>
      </w:rPr>
    </w:lvl>
    <w:lvl w:ilvl="1" w:tplc="0C7AFA30">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7D97CFE"/>
    <w:multiLevelType w:val="hybridMultilevel"/>
    <w:tmpl w:val="F272AEB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2"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3" w15:restartNumberingAfterBreak="0">
    <w:nsid w:val="2E716C93"/>
    <w:multiLevelType w:val="hybridMultilevel"/>
    <w:tmpl w:val="0336740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5" w15:restartNumberingAfterBreak="0">
    <w:nsid w:val="311827E9"/>
    <w:multiLevelType w:val="hybridMultilevel"/>
    <w:tmpl w:val="85F2267E"/>
    <w:lvl w:ilvl="0" w:tplc="FAC01D54">
      <w:start w:val="1"/>
      <w:numFmt w:val="bullet"/>
      <w:lvlText w:val=""/>
      <w:lvlJc w:val="left"/>
      <w:pPr>
        <w:ind w:left="1440" w:hanging="360"/>
      </w:pPr>
      <w:rPr>
        <w:rFonts w:ascii="Symbol" w:hAnsi="Symbo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32C26E32"/>
    <w:multiLevelType w:val="hybridMultilevel"/>
    <w:tmpl w:val="911C41F0"/>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3574D47"/>
    <w:multiLevelType w:val="hybridMultilevel"/>
    <w:tmpl w:val="D3CEFCA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3"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13B2EC0"/>
    <w:multiLevelType w:val="hybridMultilevel"/>
    <w:tmpl w:val="6B343530"/>
    <w:lvl w:ilvl="0" w:tplc="FAC01D54">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5"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7"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4C7F57A8"/>
    <w:multiLevelType w:val="hybridMultilevel"/>
    <w:tmpl w:val="2C34448C"/>
    <w:lvl w:ilvl="0" w:tplc="FAC01D54">
      <w:start w:val="1"/>
      <w:numFmt w:val="bullet"/>
      <w:lvlText w:val=""/>
      <w:lvlJc w:val="left"/>
      <w:pPr>
        <w:ind w:left="1440" w:hanging="360"/>
      </w:pPr>
      <w:rPr>
        <w:rFonts w:ascii="Symbol" w:hAnsi="Symbol" w:hint="default"/>
      </w:r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0" w15:restartNumberingAfterBreak="0">
    <w:nsid w:val="4DE92DF8"/>
    <w:multiLevelType w:val="hybridMultilevel"/>
    <w:tmpl w:val="A01CCB2A"/>
    <w:lvl w:ilvl="0" w:tplc="96CC9F4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54"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8"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83A51EA"/>
    <w:multiLevelType w:val="hybridMultilevel"/>
    <w:tmpl w:val="6840CEE6"/>
    <w:lvl w:ilvl="0" w:tplc="FAC01D54">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 w15:restartNumberingAfterBreak="0">
    <w:nsid w:val="6B782C5C"/>
    <w:multiLevelType w:val="hybridMultilevel"/>
    <w:tmpl w:val="016E2D7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67"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63515E1"/>
    <w:multiLevelType w:val="hybridMultilevel"/>
    <w:tmpl w:val="FD1476B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8BE5F05"/>
    <w:multiLevelType w:val="multilevel"/>
    <w:tmpl w:val="68C85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2" w15:restartNumberingAfterBreak="0">
    <w:nsid w:val="7CAA6414"/>
    <w:multiLevelType w:val="hybridMultilevel"/>
    <w:tmpl w:val="328CAC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0"/>
  </w:num>
  <w:num w:numId="2">
    <w:abstractNumId w:val="55"/>
  </w:num>
  <w:num w:numId="3">
    <w:abstractNumId w:val="70"/>
  </w:num>
  <w:num w:numId="4">
    <w:abstractNumId w:val="31"/>
  </w:num>
  <w:num w:numId="5">
    <w:abstractNumId w:val="53"/>
  </w:num>
  <w:num w:numId="6">
    <w:abstractNumId w:val="38"/>
  </w:num>
  <w:num w:numId="7">
    <w:abstractNumId w:val="41"/>
  </w:num>
  <w:num w:numId="8">
    <w:abstractNumId w:val="63"/>
  </w:num>
  <w:num w:numId="9">
    <w:abstractNumId w:val="57"/>
  </w:num>
  <w:num w:numId="10">
    <w:abstractNumId w:val="74"/>
  </w:num>
  <w:num w:numId="11">
    <w:abstractNumId w:val="26"/>
  </w:num>
  <w:num w:numId="12">
    <w:abstractNumId w:val="13"/>
  </w:num>
  <w:num w:numId="13">
    <w:abstractNumId w:val="18"/>
  </w:num>
  <w:num w:numId="14">
    <w:abstractNumId w:val="46"/>
  </w:num>
  <w:num w:numId="15">
    <w:abstractNumId w:val="34"/>
  </w:num>
  <w:num w:numId="16">
    <w:abstractNumId w:val="15"/>
  </w:num>
  <w:num w:numId="17">
    <w:abstractNumId w:val="48"/>
  </w:num>
  <w:num w:numId="18">
    <w:abstractNumId w:val="42"/>
  </w:num>
  <w:num w:numId="19">
    <w:abstractNumId w:val="66"/>
  </w:num>
  <w:num w:numId="20">
    <w:abstractNumId w:val="32"/>
  </w:num>
  <w:num w:numId="21">
    <w:abstractNumId w:val="7"/>
  </w:num>
  <w:num w:numId="22">
    <w:abstractNumId w:val="56"/>
  </w:num>
  <w:num w:numId="23">
    <w:abstractNumId w:val="29"/>
  </w:num>
  <w:num w:numId="24">
    <w:abstractNumId w:val="67"/>
  </w:num>
  <w:num w:numId="25">
    <w:abstractNumId w:val="21"/>
  </w:num>
  <w:num w:numId="26">
    <w:abstractNumId w:val="43"/>
  </w:num>
  <w:num w:numId="27">
    <w:abstractNumId w:val="52"/>
  </w:num>
  <w:num w:numId="28">
    <w:abstractNumId w:val="47"/>
  </w:num>
  <w:num w:numId="29">
    <w:abstractNumId w:val="51"/>
  </w:num>
  <w:num w:numId="30">
    <w:abstractNumId w:val="40"/>
  </w:num>
  <w:num w:numId="31">
    <w:abstractNumId w:val="19"/>
  </w:num>
  <w:num w:numId="32">
    <w:abstractNumId w:val="71"/>
  </w:num>
  <w:num w:numId="33">
    <w:abstractNumId w:val="22"/>
  </w:num>
  <w:num w:numId="34">
    <w:abstractNumId w:val="65"/>
  </w:num>
  <w:num w:numId="35">
    <w:abstractNumId w:val="9"/>
  </w:num>
  <w:num w:numId="36">
    <w:abstractNumId w:val="61"/>
  </w:num>
  <w:num w:numId="37">
    <w:abstractNumId w:val="23"/>
  </w:num>
  <w:num w:numId="38">
    <w:abstractNumId w:val="45"/>
  </w:num>
  <w:num w:numId="39">
    <w:abstractNumId w:val="73"/>
  </w:num>
  <w:num w:numId="40">
    <w:abstractNumId w:val="59"/>
  </w:num>
  <w:num w:numId="41">
    <w:abstractNumId w:val="72"/>
  </w:num>
  <w:num w:numId="42">
    <w:abstractNumId w:val="20"/>
  </w:num>
  <w:num w:numId="43">
    <w:abstractNumId w:val="69"/>
  </w:num>
  <w:num w:numId="44">
    <w:abstractNumId w:val="39"/>
  </w:num>
  <w:num w:numId="45">
    <w:abstractNumId w:val="60"/>
  </w:num>
  <w:num w:numId="46">
    <w:abstractNumId w:val="44"/>
  </w:num>
  <w:num w:numId="47">
    <w:abstractNumId w:val="12"/>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4"/>
  </w:num>
  <w:num w:numId="50">
    <w:abstractNumId w:val="50"/>
  </w:num>
  <w:num w:numId="51">
    <w:abstractNumId w:val="58"/>
  </w:num>
  <w:num w:numId="52">
    <w:abstractNumId w:val="54"/>
  </w:num>
  <w:num w:numId="53">
    <w:abstractNumId w:val="16"/>
  </w:num>
  <w:num w:numId="54">
    <w:abstractNumId w:val="33"/>
  </w:num>
  <w:num w:numId="55">
    <w:abstractNumId w:val="28"/>
  </w:num>
  <w:num w:numId="56">
    <w:abstractNumId w:val="35"/>
  </w:num>
  <w:num w:numId="57">
    <w:abstractNumId w:val="49"/>
  </w:num>
  <w:num w:numId="58">
    <w:abstractNumId w:val="36"/>
  </w:num>
  <w:num w:numId="59">
    <w:abstractNumId w:val="37"/>
  </w:num>
  <w:num w:numId="60">
    <w:abstractNumId w:val="62"/>
  </w:num>
  <w:num w:numId="61">
    <w:abstractNumId w:val="14"/>
  </w:num>
  <w:num w:numId="62">
    <w:abstractNumId w:val="11"/>
  </w:num>
  <w:num w:numId="63">
    <w:abstractNumId w:val="27"/>
  </w:num>
  <w:num w:numId="64">
    <w:abstractNumId w:val="25"/>
  </w:num>
  <w:num w:numId="65">
    <w:abstractNumId w:val="17"/>
  </w:num>
  <w:num w:numId="66">
    <w:abstractNumId w:val="68"/>
  </w:num>
  <w:num w:numId="67">
    <w:abstractNumId w:val="3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30D"/>
    <w:rsid w:val="00001DF9"/>
    <w:rsid w:val="00002DA5"/>
    <w:rsid w:val="000041FA"/>
    <w:rsid w:val="00004449"/>
    <w:rsid w:val="000058F8"/>
    <w:rsid w:val="00005A63"/>
    <w:rsid w:val="00005D5B"/>
    <w:rsid w:val="0001086B"/>
    <w:rsid w:val="00010AB0"/>
    <w:rsid w:val="00010C13"/>
    <w:rsid w:val="00012248"/>
    <w:rsid w:val="000125D3"/>
    <w:rsid w:val="00012D74"/>
    <w:rsid w:val="0001339A"/>
    <w:rsid w:val="00013EC9"/>
    <w:rsid w:val="00014076"/>
    <w:rsid w:val="0001513D"/>
    <w:rsid w:val="00015EA4"/>
    <w:rsid w:val="00020642"/>
    <w:rsid w:val="000208C6"/>
    <w:rsid w:val="000211A6"/>
    <w:rsid w:val="00021244"/>
    <w:rsid w:val="00021B38"/>
    <w:rsid w:val="0002390E"/>
    <w:rsid w:val="00023B5E"/>
    <w:rsid w:val="00024445"/>
    <w:rsid w:val="00024ED9"/>
    <w:rsid w:val="000251D9"/>
    <w:rsid w:val="00025FC5"/>
    <w:rsid w:val="0002614E"/>
    <w:rsid w:val="00027440"/>
    <w:rsid w:val="0002793D"/>
    <w:rsid w:val="00030098"/>
    <w:rsid w:val="0003080C"/>
    <w:rsid w:val="000312EF"/>
    <w:rsid w:val="000317BB"/>
    <w:rsid w:val="00031C37"/>
    <w:rsid w:val="00031E6D"/>
    <w:rsid w:val="00033795"/>
    <w:rsid w:val="00033ACF"/>
    <w:rsid w:val="000343AC"/>
    <w:rsid w:val="000350CA"/>
    <w:rsid w:val="00036372"/>
    <w:rsid w:val="0003642D"/>
    <w:rsid w:val="000400E0"/>
    <w:rsid w:val="00040782"/>
    <w:rsid w:val="00040EBB"/>
    <w:rsid w:val="000417CB"/>
    <w:rsid w:val="00041BE4"/>
    <w:rsid w:val="00041C94"/>
    <w:rsid w:val="00042490"/>
    <w:rsid w:val="00042705"/>
    <w:rsid w:val="000446B4"/>
    <w:rsid w:val="00045EA9"/>
    <w:rsid w:val="00046AB5"/>
    <w:rsid w:val="00047203"/>
    <w:rsid w:val="0005164B"/>
    <w:rsid w:val="00052236"/>
    <w:rsid w:val="000522DD"/>
    <w:rsid w:val="00053DCF"/>
    <w:rsid w:val="00054B49"/>
    <w:rsid w:val="00055587"/>
    <w:rsid w:val="00055B14"/>
    <w:rsid w:val="00057B70"/>
    <w:rsid w:val="00061AEE"/>
    <w:rsid w:val="00061D43"/>
    <w:rsid w:val="00061F64"/>
    <w:rsid w:val="0006253D"/>
    <w:rsid w:val="00062F43"/>
    <w:rsid w:val="000637F1"/>
    <w:rsid w:val="000638E0"/>
    <w:rsid w:val="000643B2"/>
    <w:rsid w:val="00066291"/>
    <w:rsid w:val="00066295"/>
    <w:rsid w:val="000663F8"/>
    <w:rsid w:val="000665A3"/>
    <w:rsid w:val="00066626"/>
    <w:rsid w:val="00067694"/>
    <w:rsid w:val="00070801"/>
    <w:rsid w:val="000718B7"/>
    <w:rsid w:val="00072105"/>
    <w:rsid w:val="000726EA"/>
    <w:rsid w:val="00073961"/>
    <w:rsid w:val="00073ACC"/>
    <w:rsid w:val="00073EF9"/>
    <w:rsid w:val="00075969"/>
    <w:rsid w:val="00075EC6"/>
    <w:rsid w:val="0007698B"/>
    <w:rsid w:val="000778C6"/>
    <w:rsid w:val="000779B2"/>
    <w:rsid w:val="00077AB2"/>
    <w:rsid w:val="000816BE"/>
    <w:rsid w:val="0008181A"/>
    <w:rsid w:val="000819D8"/>
    <w:rsid w:val="00081A9C"/>
    <w:rsid w:val="00081D95"/>
    <w:rsid w:val="00082431"/>
    <w:rsid w:val="000827B7"/>
    <w:rsid w:val="0008294F"/>
    <w:rsid w:val="00082BDA"/>
    <w:rsid w:val="00082F78"/>
    <w:rsid w:val="00084233"/>
    <w:rsid w:val="00085731"/>
    <w:rsid w:val="00085E77"/>
    <w:rsid w:val="0008698A"/>
    <w:rsid w:val="00086C44"/>
    <w:rsid w:val="00087762"/>
    <w:rsid w:val="00087800"/>
    <w:rsid w:val="000879F5"/>
    <w:rsid w:val="00091612"/>
    <w:rsid w:val="00091668"/>
    <w:rsid w:val="00091814"/>
    <w:rsid w:val="00091BD5"/>
    <w:rsid w:val="000921E7"/>
    <w:rsid w:val="00092F3C"/>
    <w:rsid w:val="00093AD1"/>
    <w:rsid w:val="00093F1B"/>
    <w:rsid w:val="0009496D"/>
    <w:rsid w:val="00094E26"/>
    <w:rsid w:val="000956FF"/>
    <w:rsid w:val="00096F7C"/>
    <w:rsid w:val="000970CE"/>
    <w:rsid w:val="000A1161"/>
    <w:rsid w:val="000A17D3"/>
    <w:rsid w:val="000A1C1D"/>
    <w:rsid w:val="000A359A"/>
    <w:rsid w:val="000A395D"/>
    <w:rsid w:val="000A4251"/>
    <w:rsid w:val="000A43FE"/>
    <w:rsid w:val="000A4440"/>
    <w:rsid w:val="000A4C41"/>
    <w:rsid w:val="000A554F"/>
    <w:rsid w:val="000A71E4"/>
    <w:rsid w:val="000A7AC6"/>
    <w:rsid w:val="000A7D13"/>
    <w:rsid w:val="000B0A98"/>
    <w:rsid w:val="000B2DEB"/>
    <w:rsid w:val="000B2EA2"/>
    <w:rsid w:val="000B304E"/>
    <w:rsid w:val="000B49DA"/>
    <w:rsid w:val="000B5274"/>
    <w:rsid w:val="000B660A"/>
    <w:rsid w:val="000B69A1"/>
    <w:rsid w:val="000B7736"/>
    <w:rsid w:val="000C05EE"/>
    <w:rsid w:val="000C0646"/>
    <w:rsid w:val="000C070F"/>
    <w:rsid w:val="000C09AE"/>
    <w:rsid w:val="000C10C9"/>
    <w:rsid w:val="000C17DF"/>
    <w:rsid w:val="000C2225"/>
    <w:rsid w:val="000C50A3"/>
    <w:rsid w:val="000C5192"/>
    <w:rsid w:val="000C5330"/>
    <w:rsid w:val="000C62C2"/>
    <w:rsid w:val="000C763E"/>
    <w:rsid w:val="000C7872"/>
    <w:rsid w:val="000D0CDC"/>
    <w:rsid w:val="000D111E"/>
    <w:rsid w:val="000D1D30"/>
    <w:rsid w:val="000D2073"/>
    <w:rsid w:val="000D30EA"/>
    <w:rsid w:val="000D4449"/>
    <w:rsid w:val="000D67E9"/>
    <w:rsid w:val="000D7B82"/>
    <w:rsid w:val="000D7BB3"/>
    <w:rsid w:val="000D7F2A"/>
    <w:rsid w:val="000E22B0"/>
    <w:rsid w:val="000E251D"/>
    <w:rsid w:val="000E3742"/>
    <w:rsid w:val="000E3843"/>
    <w:rsid w:val="000E3B79"/>
    <w:rsid w:val="000E53D2"/>
    <w:rsid w:val="000F01DB"/>
    <w:rsid w:val="000F0208"/>
    <w:rsid w:val="000F0328"/>
    <w:rsid w:val="000F1710"/>
    <w:rsid w:val="000F179D"/>
    <w:rsid w:val="000F2314"/>
    <w:rsid w:val="000F3602"/>
    <w:rsid w:val="000F4509"/>
    <w:rsid w:val="000F46CA"/>
    <w:rsid w:val="000F4778"/>
    <w:rsid w:val="000F49B7"/>
    <w:rsid w:val="000F4AA6"/>
    <w:rsid w:val="000F526D"/>
    <w:rsid w:val="000F6618"/>
    <w:rsid w:val="000F79FF"/>
    <w:rsid w:val="000F7D04"/>
    <w:rsid w:val="00101723"/>
    <w:rsid w:val="00101A17"/>
    <w:rsid w:val="001026E1"/>
    <w:rsid w:val="0010600D"/>
    <w:rsid w:val="00110244"/>
    <w:rsid w:val="001105CC"/>
    <w:rsid w:val="00111E10"/>
    <w:rsid w:val="0011382E"/>
    <w:rsid w:val="00113C5C"/>
    <w:rsid w:val="001144B2"/>
    <w:rsid w:val="001160A7"/>
    <w:rsid w:val="0011683A"/>
    <w:rsid w:val="00117A90"/>
    <w:rsid w:val="00117CFB"/>
    <w:rsid w:val="00120FFB"/>
    <w:rsid w:val="00122CDA"/>
    <w:rsid w:val="00123A73"/>
    <w:rsid w:val="00123D68"/>
    <w:rsid w:val="00124F07"/>
    <w:rsid w:val="001253F0"/>
    <w:rsid w:val="0012547F"/>
    <w:rsid w:val="00125685"/>
    <w:rsid w:val="001262C8"/>
    <w:rsid w:val="001262FA"/>
    <w:rsid w:val="001272E4"/>
    <w:rsid w:val="001302AA"/>
    <w:rsid w:val="001304EB"/>
    <w:rsid w:val="00130FB3"/>
    <w:rsid w:val="00131729"/>
    <w:rsid w:val="0013290F"/>
    <w:rsid w:val="001336AF"/>
    <w:rsid w:val="001347ED"/>
    <w:rsid w:val="001348AA"/>
    <w:rsid w:val="00135529"/>
    <w:rsid w:val="00135590"/>
    <w:rsid w:val="00135816"/>
    <w:rsid w:val="00135BE3"/>
    <w:rsid w:val="001367A6"/>
    <w:rsid w:val="00136B25"/>
    <w:rsid w:val="00136FE3"/>
    <w:rsid w:val="0014063F"/>
    <w:rsid w:val="00141C54"/>
    <w:rsid w:val="001431D8"/>
    <w:rsid w:val="00143572"/>
    <w:rsid w:val="00145112"/>
    <w:rsid w:val="001452A7"/>
    <w:rsid w:val="00145627"/>
    <w:rsid w:val="00146C42"/>
    <w:rsid w:val="0015003C"/>
    <w:rsid w:val="00150B58"/>
    <w:rsid w:val="00152587"/>
    <w:rsid w:val="0015262C"/>
    <w:rsid w:val="00152FE2"/>
    <w:rsid w:val="0015337E"/>
    <w:rsid w:val="00153891"/>
    <w:rsid w:val="001553BF"/>
    <w:rsid w:val="00155629"/>
    <w:rsid w:val="00156BC6"/>
    <w:rsid w:val="00157842"/>
    <w:rsid w:val="001614D2"/>
    <w:rsid w:val="00162ECB"/>
    <w:rsid w:val="00163322"/>
    <w:rsid w:val="0016347F"/>
    <w:rsid w:val="00164662"/>
    <w:rsid w:val="001649DC"/>
    <w:rsid w:val="00164FA7"/>
    <w:rsid w:val="00166980"/>
    <w:rsid w:val="001670E5"/>
    <w:rsid w:val="0016790A"/>
    <w:rsid w:val="00167D99"/>
    <w:rsid w:val="00170C80"/>
    <w:rsid w:val="00170DDD"/>
    <w:rsid w:val="00170EA2"/>
    <w:rsid w:val="00173D98"/>
    <w:rsid w:val="00174839"/>
    <w:rsid w:val="00176095"/>
    <w:rsid w:val="001806B2"/>
    <w:rsid w:val="00181693"/>
    <w:rsid w:val="00181987"/>
    <w:rsid w:val="001825D0"/>
    <w:rsid w:val="00182B51"/>
    <w:rsid w:val="00182D9A"/>
    <w:rsid w:val="00182ED8"/>
    <w:rsid w:val="00183054"/>
    <w:rsid w:val="00183E15"/>
    <w:rsid w:val="00183F59"/>
    <w:rsid w:val="00184DA9"/>
    <w:rsid w:val="00185744"/>
    <w:rsid w:val="001865B4"/>
    <w:rsid w:val="00186CEF"/>
    <w:rsid w:val="00187075"/>
    <w:rsid w:val="001871D9"/>
    <w:rsid w:val="00187F80"/>
    <w:rsid w:val="00190B24"/>
    <w:rsid w:val="00190D9B"/>
    <w:rsid w:val="00191689"/>
    <w:rsid w:val="00191778"/>
    <w:rsid w:val="001929B8"/>
    <w:rsid w:val="0019371F"/>
    <w:rsid w:val="00193E43"/>
    <w:rsid w:val="0019483C"/>
    <w:rsid w:val="00194969"/>
    <w:rsid w:val="001A21C6"/>
    <w:rsid w:val="001A2519"/>
    <w:rsid w:val="001A32A4"/>
    <w:rsid w:val="001A3600"/>
    <w:rsid w:val="001A4452"/>
    <w:rsid w:val="001A46FD"/>
    <w:rsid w:val="001A492F"/>
    <w:rsid w:val="001A4E00"/>
    <w:rsid w:val="001A56F9"/>
    <w:rsid w:val="001A5888"/>
    <w:rsid w:val="001A7280"/>
    <w:rsid w:val="001A75F1"/>
    <w:rsid w:val="001A7681"/>
    <w:rsid w:val="001A79B8"/>
    <w:rsid w:val="001A79E5"/>
    <w:rsid w:val="001B3B05"/>
    <w:rsid w:val="001B44D0"/>
    <w:rsid w:val="001B47FC"/>
    <w:rsid w:val="001B4DEE"/>
    <w:rsid w:val="001B65C5"/>
    <w:rsid w:val="001B6B34"/>
    <w:rsid w:val="001B6BDA"/>
    <w:rsid w:val="001B717E"/>
    <w:rsid w:val="001C0B76"/>
    <w:rsid w:val="001C0B78"/>
    <w:rsid w:val="001C0FC5"/>
    <w:rsid w:val="001C1ACC"/>
    <w:rsid w:val="001C2998"/>
    <w:rsid w:val="001C30E2"/>
    <w:rsid w:val="001C3A37"/>
    <w:rsid w:val="001C4BCA"/>
    <w:rsid w:val="001C54C6"/>
    <w:rsid w:val="001C5E99"/>
    <w:rsid w:val="001C6133"/>
    <w:rsid w:val="001C61A5"/>
    <w:rsid w:val="001C6626"/>
    <w:rsid w:val="001C6718"/>
    <w:rsid w:val="001C67FB"/>
    <w:rsid w:val="001C78C6"/>
    <w:rsid w:val="001C7C48"/>
    <w:rsid w:val="001C7D25"/>
    <w:rsid w:val="001C7DAB"/>
    <w:rsid w:val="001C7F4C"/>
    <w:rsid w:val="001D0A0C"/>
    <w:rsid w:val="001D18B3"/>
    <w:rsid w:val="001D1B02"/>
    <w:rsid w:val="001D30BE"/>
    <w:rsid w:val="001D424C"/>
    <w:rsid w:val="001D42DF"/>
    <w:rsid w:val="001D5029"/>
    <w:rsid w:val="001D6CE4"/>
    <w:rsid w:val="001D6F95"/>
    <w:rsid w:val="001D7505"/>
    <w:rsid w:val="001D7F7D"/>
    <w:rsid w:val="001D7FCC"/>
    <w:rsid w:val="001E01AD"/>
    <w:rsid w:val="001E0A87"/>
    <w:rsid w:val="001E0E40"/>
    <w:rsid w:val="001E1605"/>
    <w:rsid w:val="001E18B6"/>
    <w:rsid w:val="001E1A7F"/>
    <w:rsid w:val="001E3017"/>
    <w:rsid w:val="001E392B"/>
    <w:rsid w:val="001E5D50"/>
    <w:rsid w:val="001E5FF3"/>
    <w:rsid w:val="001E63BD"/>
    <w:rsid w:val="001E66B1"/>
    <w:rsid w:val="001E6956"/>
    <w:rsid w:val="001F1F6D"/>
    <w:rsid w:val="001F25BB"/>
    <w:rsid w:val="001F2EC5"/>
    <w:rsid w:val="001F3478"/>
    <w:rsid w:val="001F4184"/>
    <w:rsid w:val="001F4752"/>
    <w:rsid w:val="001F5E89"/>
    <w:rsid w:val="001F6635"/>
    <w:rsid w:val="001F6757"/>
    <w:rsid w:val="001F6FF9"/>
    <w:rsid w:val="001F74D5"/>
    <w:rsid w:val="001F76F4"/>
    <w:rsid w:val="001F77C3"/>
    <w:rsid w:val="001F7DF1"/>
    <w:rsid w:val="002025D4"/>
    <w:rsid w:val="00202A87"/>
    <w:rsid w:val="0020570C"/>
    <w:rsid w:val="00207A46"/>
    <w:rsid w:val="00207C42"/>
    <w:rsid w:val="0021018E"/>
    <w:rsid w:val="0021067B"/>
    <w:rsid w:val="00210965"/>
    <w:rsid w:val="002121ED"/>
    <w:rsid w:val="00212B9E"/>
    <w:rsid w:val="00212E96"/>
    <w:rsid w:val="002135AF"/>
    <w:rsid w:val="0021436B"/>
    <w:rsid w:val="0021656B"/>
    <w:rsid w:val="00216FD6"/>
    <w:rsid w:val="00217215"/>
    <w:rsid w:val="00217BFC"/>
    <w:rsid w:val="00217D6C"/>
    <w:rsid w:val="00221FDF"/>
    <w:rsid w:val="002241AF"/>
    <w:rsid w:val="00226D5B"/>
    <w:rsid w:val="00226F2B"/>
    <w:rsid w:val="002274B2"/>
    <w:rsid w:val="00227608"/>
    <w:rsid w:val="00230FD2"/>
    <w:rsid w:val="00232457"/>
    <w:rsid w:val="00232CAE"/>
    <w:rsid w:val="00233952"/>
    <w:rsid w:val="00233A1A"/>
    <w:rsid w:val="0023442F"/>
    <w:rsid w:val="00235000"/>
    <w:rsid w:val="002352A1"/>
    <w:rsid w:val="00235377"/>
    <w:rsid w:val="002379B8"/>
    <w:rsid w:val="002400A6"/>
    <w:rsid w:val="00240FB3"/>
    <w:rsid w:val="00241C26"/>
    <w:rsid w:val="00244621"/>
    <w:rsid w:val="00245447"/>
    <w:rsid w:val="00246448"/>
    <w:rsid w:val="00246C71"/>
    <w:rsid w:val="00247558"/>
    <w:rsid w:val="00247883"/>
    <w:rsid w:val="00247910"/>
    <w:rsid w:val="0025022D"/>
    <w:rsid w:val="00250850"/>
    <w:rsid w:val="00250C72"/>
    <w:rsid w:val="00251072"/>
    <w:rsid w:val="002510B5"/>
    <w:rsid w:val="002512C8"/>
    <w:rsid w:val="00252666"/>
    <w:rsid w:val="00252A0A"/>
    <w:rsid w:val="002538E1"/>
    <w:rsid w:val="002539DD"/>
    <w:rsid w:val="00253AC3"/>
    <w:rsid w:val="00253BF6"/>
    <w:rsid w:val="00253CED"/>
    <w:rsid w:val="00254243"/>
    <w:rsid w:val="0025425A"/>
    <w:rsid w:val="00254626"/>
    <w:rsid w:val="002556B9"/>
    <w:rsid w:val="002560B5"/>
    <w:rsid w:val="00257640"/>
    <w:rsid w:val="00257CC7"/>
    <w:rsid w:val="00257D66"/>
    <w:rsid w:val="00257F87"/>
    <w:rsid w:val="00257FA5"/>
    <w:rsid w:val="00260666"/>
    <w:rsid w:val="002611C0"/>
    <w:rsid w:val="002615FA"/>
    <w:rsid w:val="002619D1"/>
    <w:rsid w:val="00261F88"/>
    <w:rsid w:val="00262927"/>
    <w:rsid w:val="00262DC5"/>
    <w:rsid w:val="00262F2D"/>
    <w:rsid w:val="00263366"/>
    <w:rsid w:val="0026413D"/>
    <w:rsid w:val="00264AF3"/>
    <w:rsid w:val="002650BC"/>
    <w:rsid w:val="0026540A"/>
    <w:rsid w:val="00267307"/>
    <w:rsid w:val="002678E0"/>
    <w:rsid w:val="00270B0F"/>
    <w:rsid w:val="0027241E"/>
    <w:rsid w:val="00272C0A"/>
    <w:rsid w:val="00272E16"/>
    <w:rsid w:val="002742C7"/>
    <w:rsid w:val="0027496D"/>
    <w:rsid w:val="00275BD2"/>
    <w:rsid w:val="00276353"/>
    <w:rsid w:val="00276402"/>
    <w:rsid w:val="002767E1"/>
    <w:rsid w:val="002768F0"/>
    <w:rsid w:val="00276A2A"/>
    <w:rsid w:val="00277C08"/>
    <w:rsid w:val="0028070D"/>
    <w:rsid w:val="00280767"/>
    <w:rsid w:val="002815C1"/>
    <w:rsid w:val="002821FC"/>
    <w:rsid w:val="0028504F"/>
    <w:rsid w:val="00285A06"/>
    <w:rsid w:val="00290BA7"/>
    <w:rsid w:val="002916DF"/>
    <w:rsid w:val="00292575"/>
    <w:rsid w:val="0029284E"/>
    <w:rsid w:val="002943CD"/>
    <w:rsid w:val="00294B47"/>
    <w:rsid w:val="002950AD"/>
    <w:rsid w:val="00295BCB"/>
    <w:rsid w:val="00295EE3"/>
    <w:rsid w:val="00297221"/>
    <w:rsid w:val="002978C3"/>
    <w:rsid w:val="00297CAB"/>
    <w:rsid w:val="00297F39"/>
    <w:rsid w:val="002A1F52"/>
    <w:rsid w:val="002A34AE"/>
    <w:rsid w:val="002A5928"/>
    <w:rsid w:val="002A7D75"/>
    <w:rsid w:val="002A7ECB"/>
    <w:rsid w:val="002B0017"/>
    <w:rsid w:val="002B0505"/>
    <w:rsid w:val="002B1926"/>
    <w:rsid w:val="002B1FE2"/>
    <w:rsid w:val="002B3B23"/>
    <w:rsid w:val="002B49D8"/>
    <w:rsid w:val="002B54FB"/>
    <w:rsid w:val="002B7545"/>
    <w:rsid w:val="002B7AA0"/>
    <w:rsid w:val="002C01EF"/>
    <w:rsid w:val="002C05AF"/>
    <w:rsid w:val="002C1690"/>
    <w:rsid w:val="002C2FC6"/>
    <w:rsid w:val="002C3AE0"/>
    <w:rsid w:val="002C494B"/>
    <w:rsid w:val="002C49FB"/>
    <w:rsid w:val="002C5260"/>
    <w:rsid w:val="002C52DE"/>
    <w:rsid w:val="002C663D"/>
    <w:rsid w:val="002D0157"/>
    <w:rsid w:val="002D029E"/>
    <w:rsid w:val="002D11A9"/>
    <w:rsid w:val="002D157B"/>
    <w:rsid w:val="002D1CDD"/>
    <w:rsid w:val="002D1DC0"/>
    <w:rsid w:val="002D2033"/>
    <w:rsid w:val="002D21DD"/>
    <w:rsid w:val="002D2359"/>
    <w:rsid w:val="002D2764"/>
    <w:rsid w:val="002D2B52"/>
    <w:rsid w:val="002D2D56"/>
    <w:rsid w:val="002D3768"/>
    <w:rsid w:val="002D37A9"/>
    <w:rsid w:val="002D3C00"/>
    <w:rsid w:val="002D52A4"/>
    <w:rsid w:val="002D5AB9"/>
    <w:rsid w:val="002D70B8"/>
    <w:rsid w:val="002D7C72"/>
    <w:rsid w:val="002E04CC"/>
    <w:rsid w:val="002E05A1"/>
    <w:rsid w:val="002E195A"/>
    <w:rsid w:val="002E19AA"/>
    <w:rsid w:val="002E1DC9"/>
    <w:rsid w:val="002E648C"/>
    <w:rsid w:val="002E73B8"/>
    <w:rsid w:val="002E7456"/>
    <w:rsid w:val="002E76A5"/>
    <w:rsid w:val="002E7BB9"/>
    <w:rsid w:val="002E7BEA"/>
    <w:rsid w:val="002F0463"/>
    <w:rsid w:val="002F054F"/>
    <w:rsid w:val="002F0753"/>
    <w:rsid w:val="002F12FE"/>
    <w:rsid w:val="002F1A1E"/>
    <w:rsid w:val="002F2983"/>
    <w:rsid w:val="002F318A"/>
    <w:rsid w:val="002F3197"/>
    <w:rsid w:val="002F399B"/>
    <w:rsid w:val="002F3A02"/>
    <w:rsid w:val="002F3FD4"/>
    <w:rsid w:val="002F5696"/>
    <w:rsid w:val="002F6D8A"/>
    <w:rsid w:val="003001F9"/>
    <w:rsid w:val="00300D78"/>
    <w:rsid w:val="0030602C"/>
    <w:rsid w:val="00306C13"/>
    <w:rsid w:val="00310045"/>
    <w:rsid w:val="00311351"/>
    <w:rsid w:val="0031236B"/>
    <w:rsid w:val="0031255C"/>
    <w:rsid w:val="00312579"/>
    <w:rsid w:val="00312E87"/>
    <w:rsid w:val="0031368A"/>
    <w:rsid w:val="003145B8"/>
    <w:rsid w:val="0031482E"/>
    <w:rsid w:val="0031489D"/>
    <w:rsid w:val="003154CA"/>
    <w:rsid w:val="00317F2B"/>
    <w:rsid w:val="00320ADF"/>
    <w:rsid w:val="00320E60"/>
    <w:rsid w:val="00321A65"/>
    <w:rsid w:val="0032288B"/>
    <w:rsid w:val="003233EC"/>
    <w:rsid w:val="003236D9"/>
    <w:rsid w:val="003236FD"/>
    <w:rsid w:val="003242B5"/>
    <w:rsid w:val="003247D5"/>
    <w:rsid w:val="0032505A"/>
    <w:rsid w:val="003255C0"/>
    <w:rsid w:val="00325B06"/>
    <w:rsid w:val="00326E77"/>
    <w:rsid w:val="00327746"/>
    <w:rsid w:val="0033090C"/>
    <w:rsid w:val="00330C6C"/>
    <w:rsid w:val="00332063"/>
    <w:rsid w:val="003322FF"/>
    <w:rsid w:val="003342E1"/>
    <w:rsid w:val="003344D2"/>
    <w:rsid w:val="00334529"/>
    <w:rsid w:val="00334A97"/>
    <w:rsid w:val="00335C7C"/>
    <w:rsid w:val="00336256"/>
    <w:rsid w:val="00337147"/>
    <w:rsid w:val="00337D8B"/>
    <w:rsid w:val="00340933"/>
    <w:rsid w:val="00341770"/>
    <w:rsid w:val="00342827"/>
    <w:rsid w:val="00342963"/>
    <w:rsid w:val="00342EFC"/>
    <w:rsid w:val="00342FAD"/>
    <w:rsid w:val="0034383D"/>
    <w:rsid w:val="00343D49"/>
    <w:rsid w:val="00344AC0"/>
    <w:rsid w:val="00345E5D"/>
    <w:rsid w:val="0034642B"/>
    <w:rsid w:val="00346722"/>
    <w:rsid w:val="00350C8A"/>
    <w:rsid w:val="00351AC2"/>
    <w:rsid w:val="003528B0"/>
    <w:rsid w:val="003529C7"/>
    <w:rsid w:val="00352D2B"/>
    <w:rsid w:val="0035328D"/>
    <w:rsid w:val="003554E4"/>
    <w:rsid w:val="00355644"/>
    <w:rsid w:val="0035588D"/>
    <w:rsid w:val="00355D40"/>
    <w:rsid w:val="0035636F"/>
    <w:rsid w:val="003565E2"/>
    <w:rsid w:val="00356C41"/>
    <w:rsid w:val="00356EA9"/>
    <w:rsid w:val="003620F7"/>
    <w:rsid w:val="003623BB"/>
    <w:rsid w:val="00362EDF"/>
    <w:rsid w:val="003630F0"/>
    <w:rsid w:val="00364346"/>
    <w:rsid w:val="0036518C"/>
    <w:rsid w:val="00366541"/>
    <w:rsid w:val="00370F90"/>
    <w:rsid w:val="00371594"/>
    <w:rsid w:val="003718FD"/>
    <w:rsid w:val="0037228C"/>
    <w:rsid w:val="00372C5E"/>
    <w:rsid w:val="00373DB2"/>
    <w:rsid w:val="00374D43"/>
    <w:rsid w:val="003769CF"/>
    <w:rsid w:val="00377160"/>
    <w:rsid w:val="00377683"/>
    <w:rsid w:val="0038396B"/>
    <w:rsid w:val="00383E89"/>
    <w:rsid w:val="00384A5B"/>
    <w:rsid w:val="00386794"/>
    <w:rsid w:val="003875F2"/>
    <w:rsid w:val="00390254"/>
    <w:rsid w:val="00390D26"/>
    <w:rsid w:val="00390F7B"/>
    <w:rsid w:val="003910E7"/>
    <w:rsid w:val="00391E35"/>
    <w:rsid w:val="00393748"/>
    <w:rsid w:val="00394153"/>
    <w:rsid w:val="00394A69"/>
    <w:rsid w:val="00395F89"/>
    <w:rsid w:val="003965CF"/>
    <w:rsid w:val="00396C07"/>
    <w:rsid w:val="0039732E"/>
    <w:rsid w:val="00397424"/>
    <w:rsid w:val="003A0EA9"/>
    <w:rsid w:val="003A1383"/>
    <w:rsid w:val="003A1A60"/>
    <w:rsid w:val="003A1CA7"/>
    <w:rsid w:val="003A2087"/>
    <w:rsid w:val="003A26F8"/>
    <w:rsid w:val="003A2B69"/>
    <w:rsid w:val="003A2BE6"/>
    <w:rsid w:val="003A2FC9"/>
    <w:rsid w:val="003A3924"/>
    <w:rsid w:val="003A3E41"/>
    <w:rsid w:val="003A43D7"/>
    <w:rsid w:val="003A469E"/>
    <w:rsid w:val="003A4921"/>
    <w:rsid w:val="003A4C0B"/>
    <w:rsid w:val="003A4F7B"/>
    <w:rsid w:val="003A5027"/>
    <w:rsid w:val="003A5729"/>
    <w:rsid w:val="003A57AC"/>
    <w:rsid w:val="003A7696"/>
    <w:rsid w:val="003B1D44"/>
    <w:rsid w:val="003B2F44"/>
    <w:rsid w:val="003B4AC1"/>
    <w:rsid w:val="003B4C9F"/>
    <w:rsid w:val="003B58F6"/>
    <w:rsid w:val="003B71DD"/>
    <w:rsid w:val="003B73A7"/>
    <w:rsid w:val="003B77FF"/>
    <w:rsid w:val="003B7ADA"/>
    <w:rsid w:val="003C0160"/>
    <w:rsid w:val="003C059F"/>
    <w:rsid w:val="003C07D9"/>
    <w:rsid w:val="003C0DB1"/>
    <w:rsid w:val="003C1CB3"/>
    <w:rsid w:val="003C2805"/>
    <w:rsid w:val="003C2E4E"/>
    <w:rsid w:val="003C3072"/>
    <w:rsid w:val="003C34A8"/>
    <w:rsid w:val="003C3B08"/>
    <w:rsid w:val="003C3CD7"/>
    <w:rsid w:val="003C6162"/>
    <w:rsid w:val="003C62C0"/>
    <w:rsid w:val="003C69A1"/>
    <w:rsid w:val="003D1589"/>
    <w:rsid w:val="003D1CB4"/>
    <w:rsid w:val="003D1DF9"/>
    <w:rsid w:val="003D5A22"/>
    <w:rsid w:val="003D60C2"/>
    <w:rsid w:val="003D6834"/>
    <w:rsid w:val="003D70A3"/>
    <w:rsid w:val="003E06E1"/>
    <w:rsid w:val="003E22A5"/>
    <w:rsid w:val="003E3D36"/>
    <w:rsid w:val="003E503D"/>
    <w:rsid w:val="003E5518"/>
    <w:rsid w:val="003E5691"/>
    <w:rsid w:val="003E6980"/>
    <w:rsid w:val="003E763D"/>
    <w:rsid w:val="003F030C"/>
    <w:rsid w:val="003F04D8"/>
    <w:rsid w:val="003F058D"/>
    <w:rsid w:val="003F1018"/>
    <w:rsid w:val="003F18BC"/>
    <w:rsid w:val="003F1C3D"/>
    <w:rsid w:val="003F4698"/>
    <w:rsid w:val="003F486B"/>
    <w:rsid w:val="003F4D75"/>
    <w:rsid w:val="00400808"/>
    <w:rsid w:val="00400A98"/>
    <w:rsid w:val="00400B16"/>
    <w:rsid w:val="0040334D"/>
    <w:rsid w:val="00403ABC"/>
    <w:rsid w:val="004050E7"/>
    <w:rsid w:val="00406913"/>
    <w:rsid w:val="004074F0"/>
    <w:rsid w:val="0040789E"/>
    <w:rsid w:val="0041313D"/>
    <w:rsid w:val="00413160"/>
    <w:rsid w:val="00414B08"/>
    <w:rsid w:val="00414BB3"/>
    <w:rsid w:val="00414D68"/>
    <w:rsid w:val="00415224"/>
    <w:rsid w:val="0041644F"/>
    <w:rsid w:val="0041684D"/>
    <w:rsid w:val="0041729E"/>
    <w:rsid w:val="00420563"/>
    <w:rsid w:val="00421159"/>
    <w:rsid w:val="00423283"/>
    <w:rsid w:val="00423979"/>
    <w:rsid w:val="00425BF2"/>
    <w:rsid w:val="00425C8F"/>
    <w:rsid w:val="004274B0"/>
    <w:rsid w:val="00427711"/>
    <w:rsid w:val="004303B2"/>
    <w:rsid w:val="00432016"/>
    <w:rsid w:val="00432942"/>
    <w:rsid w:val="00433150"/>
    <w:rsid w:val="00435030"/>
    <w:rsid w:val="004358F2"/>
    <w:rsid w:val="00435B21"/>
    <w:rsid w:val="00435E20"/>
    <w:rsid w:val="004364B5"/>
    <w:rsid w:val="004367C0"/>
    <w:rsid w:val="0043758F"/>
    <w:rsid w:val="00437699"/>
    <w:rsid w:val="00443BF1"/>
    <w:rsid w:val="004445C6"/>
    <w:rsid w:val="00444B81"/>
    <w:rsid w:val="00444EF4"/>
    <w:rsid w:val="00445936"/>
    <w:rsid w:val="00445CB6"/>
    <w:rsid w:val="00445D82"/>
    <w:rsid w:val="00447AB5"/>
    <w:rsid w:val="00447EFB"/>
    <w:rsid w:val="00451A55"/>
    <w:rsid w:val="00451FA1"/>
    <w:rsid w:val="004528E7"/>
    <w:rsid w:val="004529A1"/>
    <w:rsid w:val="00452C6D"/>
    <w:rsid w:val="00454858"/>
    <w:rsid w:val="00456189"/>
    <w:rsid w:val="00456305"/>
    <w:rsid w:val="00456399"/>
    <w:rsid w:val="00457198"/>
    <w:rsid w:val="00457468"/>
    <w:rsid w:val="00457EC0"/>
    <w:rsid w:val="004603BE"/>
    <w:rsid w:val="004607B0"/>
    <w:rsid w:val="0046118B"/>
    <w:rsid w:val="004617DF"/>
    <w:rsid w:val="004635B5"/>
    <w:rsid w:val="004646EA"/>
    <w:rsid w:val="00464800"/>
    <w:rsid w:val="00465390"/>
    <w:rsid w:val="004667D6"/>
    <w:rsid w:val="004668E8"/>
    <w:rsid w:val="004669E6"/>
    <w:rsid w:val="00467007"/>
    <w:rsid w:val="004674D0"/>
    <w:rsid w:val="00467D72"/>
    <w:rsid w:val="004702B0"/>
    <w:rsid w:val="00470797"/>
    <w:rsid w:val="00470FE7"/>
    <w:rsid w:val="0047112A"/>
    <w:rsid w:val="00471672"/>
    <w:rsid w:val="004719D1"/>
    <w:rsid w:val="0047220A"/>
    <w:rsid w:val="0047247C"/>
    <w:rsid w:val="00472A72"/>
    <w:rsid w:val="00472A93"/>
    <w:rsid w:val="00474CD4"/>
    <w:rsid w:val="00474FEC"/>
    <w:rsid w:val="0047500A"/>
    <w:rsid w:val="004756C7"/>
    <w:rsid w:val="004769F9"/>
    <w:rsid w:val="00476A0E"/>
    <w:rsid w:val="00476A17"/>
    <w:rsid w:val="004779CE"/>
    <w:rsid w:val="00480373"/>
    <w:rsid w:val="0048094A"/>
    <w:rsid w:val="00480A4F"/>
    <w:rsid w:val="00480F56"/>
    <w:rsid w:val="00481EA2"/>
    <w:rsid w:val="004840FB"/>
    <w:rsid w:val="00484331"/>
    <w:rsid w:val="00484540"/>
    <w:rsid w:val="00484EAB"/>
    <w:rsid w:val="0048543C"/>
    <w:rsid w:val="004854FD"/>
    <w:rsid w:val="00486AC8"/>
    <w:rsid w:val="00491D42"/>
    <w:rsid w:val="00492D6D"/>
    <w:rsid w:val="004935DA"/>
    <w:rsid w:val="00493EA8"/>
    <w:rsid w:val="00494C0A"/>
    <w:rsid w:val="00494C16"/>
    <w:rsid w:val="00494DC3"/>
    <w:rsid w:val="00495941"/>
    <w:rsid w:val="0049607C"/>
    <w:rsid w:val="00496C53"/>
    <w:rsid w:val="0049755D"/>
    <w:rsid w:val="00497942"/>
    <w:rsid w:val="004A00AF"/>
    <w:rsid w:val="004A0152"/>
    <w:rsid w:val="004A13F3"/>
    <w:rsid w:val="004A1F82"/>
    <w:rsid w:val="004A1F99"/>
    <w:rsid w:val="004A2C87"/>
    <w:rsid w:val="004A30DA"/>
    <w:rsid w:val="004A3A16"/>
    <w:rsid w:val="004A3CD5"/>
    <w:rsid w:val="004A67EC"/>
    <w:rsid w:val="004A70B9"/>
    <w:rsid w:val="004A7A90"/>
    <w:rsid w:val="004B1394"/>
    <w:rsid w:val="004B1A77"/>
    <w:rsid w:val="004B23BC"/>
    <w:rsid w:val="004B23EE"/>
    <w:rsid w:val="004B2B60"/>
    <w:rsid w:val="004B2E45"/>
    <w:rsid w:val="004B3C86"/>
    <w:rsid w:val="004B5852"/>
    <w:rsid w:val="004B62C1"/>
    <w:rsid w:val="004B66AC"/>
    <w:rsid w:val="004B730A"/>
    <w:rsid w:val="004B7E5A"/>
    <w:rsid w:val="004C060E"/>
    <w:rsid w:val="004C1679"/>
    <w:rsid w:val="004C2B04"/>
    <w:rsid w:val="004C7098"/>
    <w:rsid w:val="004C7802"/>
    <w:rsid w:val="004C7FEC"/>
    <w:rsid w:val="004D0BCB"/>
    <w:rsid w:val="004D372C"/>
    <w:rsid w:val="004D42BD"/>
    <w:rsid w:val="004D44AC"/>
    <w:rsid w:val="004D44FB"/>
    <w:rsid w:val="004D46F9"/>
    <w:rsid w:val="004D5647"/>
    <w:rsid w:val="004D5A8C"/>
    <w:rsid w:val="004D5AA9"/>
    <w:rsid w:val="004D5AD2"/>
    <w:rsid w:val="004D5C83"/>
    <w:rsid w:val="004D78D7"/>
    <w:rsid w:val="004E0E2B"/>
    <w:rsid w:val="004E12B3"/>
    <w:rsid w:val="004E15CC"/>
    <w:rsid w:val="004E1ED5"/>
    <w:rsid w:val="004E224F"/>
    <w:rsid w:val="004E2924"/>
    <w:rsid w:val="004E2BEC"/>
    <w:rsid w:val="004E432D"/>
    <w:rsid w:val="004E5FDE"/>
    <w:rsid w:val="004E6D21"/>
    <w:rsid w:val="004E70C8"/>
    <w:rsid w:val="004E7116"/>
    <w:rsid w:val="004F0C90"/>
    <w:rsid w:val="004F1509"/>
    <w:rsid w:val="004F3840"/>
    <w:rsid w:val="004F5F53"/>
    <w:rsid w:val="004F6594"/>
    <w:rsid w:val="004F6C5B"/>
    <w:rsid w:val="004F716D"/>
    <w:rsid w:val="004F759C"/>
    <w:rsid w:val="00500100"/>
    <w:rsid w:val="00500297"/>
    <w:rsid w:val="00500468"/>
    <w:rsid w:val="0050123F"/>
    <w:rsid w:val="00501574"/>
    <w:rsid w:val="0050238A"/>
    <w:rsid w:val="00502EBF"/>
    <w:rsid w:val="005038C3"/>
    <w:rsid w:val="00503C21"/>
    <w:rsid w:val="00504AF8"/>
    <w:rsid w:val="005101D2"/>
    <w:rsid w:val="00511818"/>
    <w:rsid w:val="00511D99"/>
    <w:rsid w:val="005133FA"/>
    <w:rsid w:val="00514F64"/>
    <w:rsid w:val="005152D4"/>
    <w:rsid w:val="00515959"/>
    <w:rsid w:val="00516FDD"/>
    <w:rsid w:val="00517EAE"/>
    <w:rsid w:val="005208AD"/>
    <w:rsid w:val="00520F8D"/>
    <w:rsid w:val="005214A2"/>
    <w:rsid w:val="00521869"/>
    <w:rsid w:val="00521AC4"/>
    <w:rsid w:val="00521CE6"/>
    <w:rsid w:val="00522065"/>
    <w:rsid w:val="0052253F"/>
    <w:rsid w:val="00522B94"/>
    <w:rsid w:val="00522FF7"/>
    <w:rsid w:val="0052304D"/>
    <w:rsid w:val="00523CCE"/>
    <w:rsid w:val="00524A06"/>
    <w:rsid w:val="0052547E"/>
    <w:rsid w:val="005256CD"/>
    <w:rsid w:val="00525F07"/>
    <w:rsid w:val="00527084"/>
    <w:rsid w:val="00527680"/>
    <w:rsid w:val="00527F96"/>
    <w:rsid w:val="005310DA"/>
    <w:rsid w:val="005318C3"/>
    <w:rsid w:val="00533EEF"/>
    <w:rsid w:val="005372F5"/>
    <w:rsid w:val="00540170"/>
    <w:rsid w:val="00540B4F"/>
    <w:rsid w:val="005414A3"/>
    <w:rsid w:val="00542433"/>
    <w:rsid w:val="00542734"/>
    <w:rsid w:val="005436C4"/>
    <w:rsid w:val="00545A7F"/>
    <w:rsid w:val="00545B21"/>
    <w:rsid w:val="00546635"/>
    <w:rsid w:val="005466C7"/>
    <w:rsid w:val="0054692B"/>
    <w:rsid w:val="00546A36"/>
    <w:rsid w:val="00547A45"/>
    <w:rsid w:val="00547F89"/>
    <w:rsid w:val="005505EB"/>
    <w:rsid w:val="0055081F"/>
    <w:rsid w:val="00551E20"/>
    <w:rsid w:val="005521AC"/>
    <w:rsid w:val="00554D8A"/>
    <w:rsid w:val="00554E76"/>
    <w:rsid w:val="00555313"/>
    <w:rsid w:val="0055571E"/>
    <w:rsid w:val="005564E9"/>
    <w:rsid w:val="00556B02"/>
    <w:rsid w:val="00556F4B"/>
    <w:rsid w:val="00557384"/>
    <w:rsid w:val="00557DF3"/>
    <w:rsid w:val="005609EC"/>
    <w:rsid w:val="005635A3"/>
    <w:rsid w:val="0056540B"/>
    <w:rsid w:val="00566EF9"/>
    <w:rsid w:val="005677BA"/>
    <w:rsid w:val="00567AAB"/>
    <w:rsid w:val="00567DCE"/>
    <w:rsid w:val="005704AE"/>
    <w:rsid w:val="005717A3"/>
    <w:rsid w:val="00571FC6"/>
    <w:rsid w:val="00574CF0"/>
    <w:rsid w:val="00574D32"/>
    <w:rsid w:val="0057558B"/>
    <w:rsid w:val="0057598B"/>
    <w:rsid w:val="00576D01"/>
    <w:rsid w:val="005773D7"/>
    <w:rsid w:val="005777B7"/>
    <w:rsid w:val="00581B33"/>
    <w:rsid w:val="00581EF6"/>
    <w:rsid w:val="0058269D"/>
    <w:rsid w:val="00582EC8"/>
    <w:rsid w:val="00583323"/>
    <w:rsid w:val="00583361"/>
    <w:rsid w:val="00583763"/>
    <w:rsid w:val="00583BC9"/>
    <w:rsid w:val="00584083"/>
    <w:rsid w:val="00584A41"/>
    <w:rsid w:val="00585412"/>
    <w:rsid w:val="00586CE4"/>
    <w:rsid w:val="00586D05"/>
    <w:rsid w:val="005874FD"/>
    <w:rsid w:val="0058752E"/>
    <w:rsid w:val="00591664"/>
    <w:rsid w:val="00591B4C"/>
    <w:rsid w:val="00593683"/>
    <w:rsid w:val="00593DBF"/>
    <w:rsid w:val="00594326"/>
    <w:rsid w:val="0059482B"/>
    <w:rsid w:val="00595308"/>
    <w:rsid w:val="005954E1"/>
    <w:rsid w:val="00596B2B"/>
    <w:rsid w:val="005972AC"/>
    <w:rsid w:val="005A10FD"/>
    <w:rsid w:val="005A1AFA"/>
    <w:rsid w:val="005A211F"/>
    <w:rsid w:val="005A2C57"/>
    <w:rsid w:val="005A3D94"/>
    <w:rsid w:val="005A3E1E"/>
    <w:rsid w:val="005A41CF"/>
    <w:rsid w:val="005A4839"/>
    <w:rsid w:val="005A7020"/>
    <w:rsid w:val="005A70C3"/>
    <w:rsid w:val="005A774B"/>
    <w:rsid w:val="005B0E13"/>
    <w:rsid w:val="005B102A"/>
    <w:rsid w:val="005B1A05"/>
    <w:rsid w:val="005B1A74"/>
    <w:rsid w:val="005B29F6"/>
    <w:rsid w:val="005B42E1"/>
    <w:rsid w:val="005B45E3"/>
    <w:rsid w:val="005B5F7A"/>
    <w:rsid w:val="005B5FDB"/>
    <w:rsid w:val="005B621C"/>
    <w:rsid w:val="005B675D"/>
    <w:rsid w:val="005B6C1C"/>
    <w:rsid w:val="005B7346"/>
    <w:rsid w:val="005B73E6"/>
    <w:rsid w:val="005B73F6"/>
    <w:rsid w:val="005B7ABB"/>
    <w:rsid w:val="005C033F"/>
    <w:rsid w:val="005C0E9E"/>
    <w:rsid w:val="005C1455"/>
    <w:rsid w:val="005C18CB"/>
    <w:rsid w:val="005C1C12"/>
    <w:rsid w:val="005C1C6F"/>
    <w:rsid w:val="005C2899"/>
    <w:rsid w:val="005C2DE2"/>
    <w:rsid w:val="005C3780"/>
    <w:rsid w:val="005C4D86"/>
    <w:rsid w:val="005C56CC"/>
    <w:rsid w:val="005C619F"/>
    <w:rsid w:val="005C636B"/>
    <w:rsid w:val="005C757A"/>
    <w:rsid w:val="005D0699"/>
    <w:rsid w:val="005D1017"/>
    <w:rsid w:val="005D2169"/>
    <w:rsid w:val="005D21BC"/>
    <w:rsid w:val="005D256C"/>
    <w:rsid w:val="005D2AE0"/>
    <w:rsid w:val="005D3202"/>
    <w:rsid w:val="005D3FB9"/>
    <w:rsid w:val="005D5D7B"/>
    <w:rsid w:val="005D6E9B"/>
    <w:rsid w:val="005D720C"/>
    <w:rsid w:val="005D743E"/>
    <w:rsid w:val="005E0505"/>
    <w:rsid w:val="005E0587"/>
    <w:rsid w:val="005E0AFC"/>
    <w:rsid w:val="005E0E52"/>
    <w:rsid w:val="005E1331"/>
    <w:rsid w:val="005E1727"/>
    <w:rsid w:val="005E1CF6"/>
    <w:rsid w:val="005E360B"/>
    <w:rsid w:val="005E3E88"/>
    <w:rsid w:val="005E4C09"/>
    <w:rsid w:val="005E58FD"/>
    <w:rsid w:val="005E77FA"/>
    <w:rsid w:val="005E7A1C"/>
    <w:rsid w:val="005E7A95"/>
    <w:rsid w:val="005E7C6F"/>
    <w:rsid w:val="005E7D1E"/>
    <w:rsid w:val="005F0A42"/>
    <w:rsid w:val="005F0AAB"/>
    <w:rsid w:val="005F1560"/>
    <w:rsid w:val="005F1DDB"/>
    <w:rsid w:val="005F3090"/>
    <w:rsid w:val="005F3491"/>
    <w:rsid w:val="005F4AB2"/>
    <w:rsid w:val="005F4D99"/>
    <w:rsid w:val="005F5471"/>
    <w:rsid w:val="005F5B21"/>
    <w:rsid w:val="005F6560"/>
    <w:rsid w:val="005F79F8"/>
    <w:rsid w:val="005F7FAD"/>
    <w:rsid w:val="005F7FC7"/>
    <w:rsid w:val="00600026"/>
    <w:rsid w:val="006023F7"/>
    <w:rsid w:val="00602904"/>
    <w:rsid w:val="006039BA"/>
    <w:rsid w:val="00603C89"/>
    <w:rsid w:val="00604DF6"/>
    <w:rsid w:val="00605B6F"/>
    <w:rsid w:val="006067E4"/>
    <w:rsid w:val="00607913"/>
    <w:rsid w:val="00607D5B"/>
    <w:rsid w:val="00610035"/>
    <w:rsid w:val="006100F1"/>
    <w:rsid w:val="00611404"/>
    <w:rsid w:val="00611624"/>
    <w:rsid w:val="006120DB"/>
    <w:rsid w:val="00612384"/>
    <w:rsid w:val="006129B9"/>
    <w:rsid w:val="00612B67"/>
    <w:rsid w:val="00613DAB"/>
    <w:rsid w:val="006146A9"/>
    <w:rsid w:val="00615962"/>
    <w:rsid w:val="00615F5F"/>
    <w:rsid w:val="00616170"/>
    <w:rsid w:val="00617376"/>
    <w:rsid w:val="00617917"/>
    <w:rsid w:val="00621C29"/>
    <w:rsid w:val="006221F0"/>
    <w:rsid w:val="00623F47"/>
    <w:rsid w:val="00624731"/>
    <w:rsid w:val="00625EBE"/>
    <w:rsid w:val="0062700E"/>
    <w:rsid w:val="0062716B"/>
    <w:rsid w:val="00627927"/>
    <w:rsid w:val="00627AB1"/>
    <w:rsid w:val="00627E08"/>
    <w:rsid w:val="00630909"/>
    <w:rsid w:val="006317B5"/>
    <w:rsid w:val="0063198A"/>
    <w:rsid w:val="00631B47"/>
    <w:rsid w:val="006327CC"/>
    <w:rsid w:val="006338BC"/>
    <w:rsid w:val="00633A13"/>
    <w:rsid w:val="00635B07"/>
    <w:rsid w:val="00635BD6"/>
    <w:rsid w:val="00635BDA"/>
    <w:rsid w:val="00635E66"/>
    <w:rsid w:val="0063639D"/>
    <w:rsid w:val="00636A11"/>
    <w:rsid w:val="00642022"/>
    <w:rsid w:val="00643515"/>
    <w:rsid w:val="006450BA"/>
    <w:rsid w:val="0064566E"/>
    <w:rsid w:val="0064640C"/>
    <w:rsid w:val="00650017"/>
    <w:rsid w:val="006503E3"/>
    <w:rsid w:val="006513F8"/>
    <w:rsid w:val="006523C5"/>
    <w:rsid w:val="00654143"/>
    <w:rsid w:val="00654B37"/>
    <w:rsid w:val="00655C68"/>
    <w:rsid w:val="00660E0A"/>
    <w:rsid w:val="00661040"/>
    <w:rsid w:val="00662270"/>
    <w:rsid w:val="006628BE"/>
    <w:rsid w:val="00662C91"/>
    <w:rsid w:val="00663F16"/>
    <w:rsid w:val="00665C9E"/>
    <w:rsid w:val="00665E1A"/>
    <w:rsid w:val="00665F7E"/>
    <w:rsid w:val="00666332"/>
    <w:rsid w:val="006666D5"/>
    <w:rsid w:val="00666706"/>
    <w:rsid w:val="00666833"/>
    <w:rsid w:val="00667A1E"/>
    <w:rsid w:val="006718CE"/>
    <w:rsid w:val="00671C17"/>
    <w:rsid w:val="00672834"/>
    <w:rsid w:val="006729B1"/>
    <w:rsid w:val="00672D0F"/>
    <w:rsid w:val="006730DD"/>
    <w:rsid w:val="006730E4"/>
    <w:rsid w:val="00673F3A"/>
    <w:rsid w:val="006744BC"/>
    <w:rsid w:val="006750E4"/>
    <w:rsid w:val="00675BB2"/>
    <w:rsid w:val="00675C41"/>
    <w:rsid w:val="00676D19"/>
    <w:rsid w:val="006804A0"/>
    <w:rsid w:val="006809E3"/>
    <w:rsid w:val="0068127A"/>
    <w:rsid w:val="006819F0"/>
    <w:rsid w:val="00681E44"/>
    <w:rsid w:val="00681F3D"/>
    <w:rsid w:val="00683248"/>
    <w:rsid w:val="006837E3"/>
    <w:rsid w:val="00683C94"/>
    <w:rsid w:val="00683D6A"/>
    <w:rsid w:val="00684A21"/>
    <w:rsid w:val="00686238"/>
    <w:rsid w:val="00686392"/>
    <w:rsid w:val="0068657D"/>
    <w:rsid w:val="006867E7"/>
    <w:rsid w:val="00686A78"/>
    <w:rsid w:val="00687BEB"/>
    <w:rsid w:val="006910BF"/>
    <w:rsid w:val="006922C3"/>
    <w:rsid w:val="006942C4"/>
    <w:rsid w:val="00695626"/>
    <w:rsid w:val="00695DA4"/>
    <w:rsid w:val="00696753"/>
    <w:rsid w:val="00696B79"/>
    <w:rsid w:val="00696B91"/>
    <w:rsid w:val="00696EC3"/>
    <w:rsid w:val="006979E0"/>
    <w:rsid w:val="006A1AFC"/>
    <w:rsid w:val="006A1FBB"/>
    <w:rsid w:val="006A309F"/>
    <w:rsid w:val="006A3A8B"/>
    <w:rsid w:val="006A3F79"/>
    <w:rsid w:val="006A42FC"/>
    <w:rsid w:val="006A4311"/>
    <w:rsid w:val="006A4CB0"/>
    <w:rsid w:val="006A5027"/>
    <w:rsid w:val="006A59C3"/>
    <w:rsid w:val="006A5DBA"/>
    <w:rsid w:val="006A79D8"/>
    <w:rsid w:val="006A7E41"/>
    <w:rsid w:val="006B09E3"/>
    <w:rsid w:val="006B0A8F"/>
    <w:rsid w:val="006B2546"/>
    <w:rsid w:val="006B2C52"/>
    <w:rsid w:val="006B2F85"/>
    <w:rsid w:val="006B35EC"/>
    <w:rsid w:val="006B38BC"/>
    <w:rsid w:val="006B3E9A"/>
    <w:rsid w:val="006B4165"/>
    <w:rsid w:val="006B42F7"/>
    <w:rsid w:val="006B4B21"/>
    <w:rsid w:val="006B6327"/>
    <w:rsid w:val="006B79AF"/>
    <w:rsid w:val="006C05AC"/>
    <w:rsid w:val="006C0768"/>
    <w:rsid w:val="006C0C9B"/>
    <w:rsid w:val="006C0E48"/>
    <w:rsid w:val="006C0EAB"/>
    <w:rsid w:val="006C0FD4"/>
    <w:rsid w:val="006C1745"/>
    <w:rsid w:val="006C17A8"/>
    <w:rsid w:val="006C193A"/>
    <w:rsid w:val="006C27D8"/>
    <w:rsid w:val="006C2B6D"/>
    <w:rsid w:val="006C404D"/>
    <w:rsid w:val="006C61C8"/>
    <w:rsid w:val="006C6D6D"/>
    <w:rsid w:val="006C7341"/>
    <w:rsid w:val="006D1019"/>
    <w:rsid w:val="006D1430"/>
    <w:rsid w:val="006D1D02"/>
    <w:rsid w:val="006D249E"/>
    <w:rsid w:val="006D24FB"/>
    <w:rsid w:val="006D4176"/>
    <w:rsid w:val="006D536D"/>
    <w:rsid w:val="006D55D8"/>
    <w:rsid w:val="006D6196"/>
    <w:rsid w:val="006D639E"/>
    <w:rsid w:val="006D63BE"/>
    <w:rsid w:val="006D75A2"/>
    <w:rsid w:val="006E01F3"/>
    <w:rsid w:val="006E0DBB"/>
    <w:rsid w:val="006E0EB7"/>
    <w:rsid w:val="006E10AE"/>
    <w:rsid w:val="006E1D0A"/>
    <w:rsid w:val="006E1DE5"/>
    <w:rsid w:val="006E1F4B"/>
    <w:rsid w:val="006E2312"/>
    <w:rsid w:val="006E3A17"/>
    <w:rsid w:val="006E3DB5"/>
    <w:rsid w:val="006E4F4F"/>
    <w:rsid w:val="006E5314"/>
    <w:rsid w:val="006E566F"/>
    <w:rsid w:val="006E5D6C"/>
    <w:rsid w:val="006E6DB3"/>
    <w:rsid w:val="006E785D"/>
    <w:rsid w:val="006F01E4"/>
    <w:rsid w:val="006F0B2B"/>
    <w:rsid w:val="006F1FE2"/>
    <w:rsid w:val="006F231E"/>
    <w:rsid w:val="006F355B"/>
    <w:rsid w:val="006F3D88"/>
    <w:rsid w:val="006F4387"/>
    <w:rsid w:val="006F5FB5"/>
    <w:rsid w:val="006F6600"/>
    <w:rsid w:val="006F72AB"/>
    <w:rsid w:val="006F741D"/>
    <w:rsid w:val="006F783B"/>
    <w:rsid w:val="006F7E0C"/>
    <w:rsid w:val="007001C7"/>
    <w:rsid w:val="00701438"/>
    <w:rsid w:val="00701961"/>
    <w:rsid w:val="007036F9"/>
    <w:rsid w:val="00703FA6"/>
    <w:rsid w:val="0070453B"/>
    <w:rsid w:val="0070526B"/>
    <w:rsid w:val="007055B7"/>
    <w:rsid w:val="00705934"/>
    <w:rsid w:val="007071B7"/>
    <w:rsid w:val="00707487"/>
    <w:rsid w:val="00710994"/>
    <w:rsid w:val="007110E4"/>
    <w:rsid w:val="00711272"/>
    <w:rsid w:val="00711BEC"/>
    <w:rsid w:val="00711C0A"/>
    <w:rsid w:val="00711CBE"/>
    <w:rsid w:val="00712E94"/>
    <w:rsid w:val="007152C7"/>
    <w:rsid w:val="0071538A"/>
    <w:rsid w:val="00715975"/>
    <w:rsid w:val="00716D37"/>
    <w:rsid w:val="0072052C"/>
    <w:rsid w:val="00720C50"/>
    <w:rsid w:val="0072192F"/>
    <w:rsid w:val="00721C19"/>
    <w:rsid w:val="007235C0"/>
    <w:rsid w:val="00723980"/>
    <w:rsid w:val="00725E53"/>
    <w:rsid w:val="007260A9"/>
    <w:rsid w:val="00726677"/>
    <w:rsid w:val="007269F2"/>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5D81"/>
    <w:rsid w:val="00736271"/>
    <w:rsid w:val="0073704D"/>
    <w:rsid w:val="0074072E"/>
    <w:rsid w:val="00741CD7"/>
    <w:rsid w:val="00742959"/>
    <w:rsid w:val="00743AA6"/>
    <w:rsid w:val="00743F31"/>
    <w:rsid w:val="007440D7"/>
    <w:rsid w:val="007458E0"/>
    <w:rsid w:val="00745A97"/>
    <w:rsid w:val="007472C0"/>
    <w:rsid w:val="00750073"/>
    <w:rsid w:val="00750139"/>
    <w:rsid w:val="00750CCB"/>
    <w:rsid w:val="007522DB"/>
    <w:rsid w:val="007525C8"/>
    <w:rsid w:val="007536A7"/>
    <w:rsid w:val="0075410E"/>
    <w:rsid w:val="00754980"/>
    <w:rsid w:val="00754D0F"/>
    <w:rsid w:val="00755503"/>
    <w:rsid w:val="00756271"/>
    <w:rsid w:val="0075640F"/>
    <w:rsid w:val="00756FF8"/>
    <w:rsid w:val="00757C3C"/>
    <w:rsid w:val="00760469"/>
    <w:rsid w:val="007604E2"/>
    <w:rsid w:val="00760FED"/>
    <w:rsid w:val="00761546"/>
    <w:rsid w:val="00762023"/>
    <w:rsid w:val="00762677"/>
    <w:rsid w:val="007626E9"/>
    <w:rsid w:val="00762974"/>
    <w:rsid w:val="00762D4A"/>
    <w:rsid w:val="007633FF"/>
    <w:rsid w:val="0076471C"/>
    <w:rsid w:val="00764DE0"/>
    <w:rsid w:val="00764E11"/>
    <w:rsid w:val="00765BDC"/>
    <w:rsid w:val="007675FA"/>
    <w:rsid w:val="00767A09"/>
    <w:rsid w:val="00770015"/>
    <w:rsid w:val="00770229"/>
    <w:rsid w:val="007728A5"/>
    <w:rsid w:val="00773A51"/>
    <w:rsid w:val="00773D51"/>
    <w:rsid w:val="00774C88"/>
    <w:rsid w:val="00775A66"/>
    <w:rsid w:val="00776998"/>
    <w:rsid w:val="00776A6B"/>
    <w:rsid w:val="00777061"/>
    <w:rsid w:val="00777720"/>
    <w:rsid w:val="00777B52"/>
    <w:rsid w:val="00780418"/>
    <w:rsid w:val="00780B08"/>
    <w:rsid w:val="00780C2A"/>
    <w:rsid w:val="00781A19"/>
    <w:rsid w:val="00781AC1"/>
    <w:rsid w:val="00781F25"/>
    <w:rsid w:val="0078258A"/>
    <w:rsid w:val="007826F2"/>
    <w:rsid w:val="0078307E"/>
    <w:rsid w:val="00784064"/>
    <w:rsid w:val="00785631"/>
    <w:rsid w:val="007858EA"/>
    <w:rsid w:val="00785EC5"/>
    <w:rsid w:val="0078603E"/>
    <w:rsid w:val="00787125"/>
    <w:rsid w:val="00790068"/>
    <w:rsid w:val="00790A63"/>
    <w:rsid w:val="00791AD1"/>
    <w:rsid w:val="0079209D"/>
    <w:rsid w:val="00792A64"/>
    <w:rsid w:val="00793891"/>
    <w:rsid w:val="00794942"/>
    <w:rsid w:val="00794B06"/>
    <w:rsid w:val="00794CD1"/>
    <w:rsid w:val="007960CC"/>
    <w:rsid w:val="00796C9A"/>
    <w:rsid w:val="00797FD8"/>
    <w:rsid w:val="007A00B6"/>
    <w:rsid w:val="007A0373"/>
    <w:rsid w:val="007A03DE"/>
    <w:rsid w:val="007A06E9"/>
    <w:rsid w:val="007A0853"/>
    <w:rsid w:val="007A0C00"/>
    <w:rsid w:val="007A1458"/>
    <w:rsid w:val="007A15EE"/>
    <w:rsid w:val="007A172B"/>
    <w:rsid w:val="007A188B"/>
    <w:rsid w:val="007A23A7"/>
    <w:rsid w:val="007A23F7"/>
    <w:rsid w:val="007A308E"/>
    <w:rsid w:val="007A34C3"/>
    <w:rsid w:val="007A3916"/>
    <w:rsid w:val="007A397F"/>
    <w:rsid w:val="007A5787"/>
    <w:rsid w:val="007A58F7"/>
    <w:rsid w:val="007A7795"/>
    <w:rsid w:val="007B01A3"/>
    <w:rsid w:val="007B3551"/>
    <w:rsid w:val="007B3727"/>
    <w:rsid w:val="007B397A"/>
    <w:rsid w:val="007B3DAE"/>
    <w:rsid w:val="007B4276"/>
    <w:rsid w:val="007B4E85"/>
    <w:rsid w:val="007B51D8"/>
    <w:rsid w:val="007B6723"/>
    <w:rsid w:val="007B6BD0"/>
    <w:rsid w:val="007B6F17"/>
    <w:rsid w:val="007B6FF4"/>
    <w:rsid w:val="007B76A4"/>
    <w:rsid w:val="007B7C9C"/>
    <w:rsid w:val="007C150D"/>
    <w:rsid w:val="007C2215"/>
    <w:rsid w:val="007C28F0"/>
    <w:rsid w:val="007C2B6C"/>
    <w:rsid w:val="007C3D6F"/>
    <w:rsid w:val="007C46BD"/>
    <w:rsid w:val="007C4D1C"/>
    <w:rsid w:val="007C5DC8"/>
    <w:rsid w:val="007C7C79"/>
    <w:rsid w:val="007D076E"/>
    <w:rsid w:val="007D2760"/>
    <w:rsid w:val="007D3E7D"/>
    <w:rsid w:val="007D4B14"/>
    <w:rsid w:val="007D5262"/>
    <w:rsid w:val="007D55CB"/>
    <w:rsid w:val="007E0512"/>
    <w:rsid w:val="007E1672"/>
    <w:rsid w:val="007E2058"/>
    <w:rsid w:val="007E32A2"/>
    <w:rsid w:val="007E3341"/>
    <w:rsid w:val="007E3377"/>
    <w:rsid w:val="007E391A"/>
    <w:rsid w:val="007E4C9D"/>
    <w:rsid w:val="007E4CE4"/>
    <w:rsid w:val="007E512A"/>
    <w:rsid w:val="007E51CE"/>
    <w:rsid w:val="007E5414"/>
    <w:rsid w:val="007E5AF2"/>
    <w:rsid w:val="007E659B"/>
    <w:rsid w:val="007E759C"/>
    <w:rsid w:val="007E787E"/>
    <w:rsid w:val="007E7E04"/>
    <w:rsid w:val="007F2B97"/>
    <w:rsid w:val="007F2E22"/>
    <w:rsid w:val="007F3186"/>
    <w:rsid w:val="007F3308"/>
    <w:rsid w:val="007F3774"/>
    <w:rsid w:val="007F3AAA"/>
    <w:rsid w:val="007F4121"/>
    <w:rsid w:val="007F41AE"/>
    <w:rsid w:val="007F4E72"/>
    <w:rsid w:val="007F52F9"/>
    <w:rsid w:val="007F6ED6"/>
    <w:rsid w:val="007F7452"/>
    <w:rsid w:val="007F74C8"/>
    <w:rsid w:val="007F7A9C"/>
    <w:rsid w:val="007F7F62"/>
    <w:rsid w:val="00800097"/>
    <w:rsid w:val="00800BFC"/>
    <w:rsid w:val="008011A3"/>
    <w:rsid w:val="008019D8"/>
    <w:rsid w:val="00802D79"/>
    <w:rsid w:val="00803216"/>
    <w:rsid w:val="00803800"/>
    <w:rsid w:val="00803FDF"/>
    <w:rsid w:val="0080500F"/>
    <w:rsid w:val="00805526"/>
    <w:rsid w:val="00805C8F"/>
    <w:rsid w:val="008068CD"/>
    <w:rsid w:val="00806AC9"/>
    <w:rsid w:val="00807DC3"/>
    <w:rsid w:val="008100AC"/>
    <w:rsid w:val="00810711"/>
    <w:rsid w:val="00810F06"/>
    <w:rsid w:val="0081259B"/>
    <w:rsid w:val="0081336E"/>
    <w:rsid w:val="008137EE"/>
    <w:rsid w:val="00813BBB"/>
    <w:rsid w:val="00814485"/>
    <w:rsid w:val="00814C0F"/>
    <w:rsid w:val="00815A58"/>
    <w:rsid w:val="00817422"/>
    <w:rsid w:val="00817A15"/>
    <w:rsid w:val="00820247"/>
    <w:rsid w:val="008208A3"/>
    <w:rsid w:val="00820CCA"/>
    <w:rsid w:val="00820DEB"/>
    <w:rsid w:val="00821737"/>
    <w:rsid w:val="008222EA"/>
    <w:rsid w:val="00822872"/>
    <w:rsid w:val="00822B09"/>
    <w:rsid w:val="008236FB"/>
    <w:rsid w:val="008249B9"/>
    <w:rsid w:val="00826DF6"/>
    <w:rsid w:val="00826F5C"/>
    <w:rsid w:val="00827AA3"/>
    <w:rsid w:val="0083007D"/>
    <w:rsid w:val="0083009B"/>
    <w:rsid w:val="00830C9B"/>
    <w:rsid w:val="00831B32"/>
    <w:rsid w:val="0083492D"/>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4EE3"/>
    <w:rsid w:val="008557D3"/>
    <w:rsid w:val="0086083F"/>
    <w:rsid w:val="00862550"/>
    <w:rsid w:val="00864355"/>
    <w:rsid w:val="008645B0"/>
    <w:rsid w:val="0086588D"/>
    <w:rsid w:val="008659B5"/>
    <w:rsid w:val="0086697B"/>
    <w:rsid w:val="00866E7C"/>
    <w:rsid w:val="00867635"/>
    <w:rsid w:val="00870B89"/>
    <w:rsid w:val="008713EF"/>
    <w:rsid w:val="0087175E"/>
    <w:rsid w:val="00871A24"/>
    <w:rsid w:val="00872375"/>
    <w:rsid w:val="0087331C"/>
    <w:rsid w:val="00873528"/>
    <w:rsid w:val="008744B0"/>
    <w:rsid w:val="00874E65"/>
    <w:rsid w:val="00875478"/>
    <w:rsid w:val="00875504"/>
    <w:rsid w:val="00876054"/>
    <w:rsid w:val="008768B5"/>
    <w:rsid w:val="00876C0A"/>
    <w:rsid w:val="008770D6"/>
    <w:rsid w:val="00877E23"/>
    <w:rsid w:val="00881599"/>
    <w:rsid w:val="008818AC"/>
    <w:rsid w:val="00881EE6"/>
    <w:rsid w:val="008838E2"/>
    <w:rsid w:val="00883EB0"/>
    <w:rsid w:val="0088401F"/>
    <w:rsid w:val="008848FA"/>
    <w:rsid w:val="00885333"/>
    <w:rsid w:val="008854E4"/>
    <w:rsid w:val="008858A8"/>
    <w:rsid w:val="00886655"/>
    <w:rsid w:val="00886DBD"/>
    <w:rsid w:val="008870F8"/>
    <w:rsid w:val="00890831"/>
    <w:rsid w:val="00891A89"/>
    <w:rsid w:val="00891AF7"/>
    <w:rsid w:val="00893F6B"/>
    <w:rsid w:val="00894890"/>
    <w:rsid w:val="008956C7"/>
    <w:rsid w:val="00895E1F"/>
    <w:rsid w:val="00896CC5"/>
    <w:rsid w:val="008A0768"/>
    <w:rsid w:val="008A0D89"/>
    <w:rsid w:val="008A29BE"/>
    <w:rsid w:val="008A2A9F"/>
    <w:rsid w:val="008A2E8A"/>
    <w:rsid w:val="008A5780"/>
    <w:rsid w:val="008A6DFD"/>
    <w:rsid w:val="008B02A7"/>
    <w:rsid w:val="008B0383"/>
    <w:rsid w:val="008B0F93"/>
    <w:rsid w:val="008B271C"/>
    <w:rsid w:val="008B2BCC"/>
    <w:rsid w:val="008B3718"/>
    <w:rsid w:val="008B3C41"/>
    <w:rsid w:val="008B496A"/>
    <w:rsid w:val="008B49B0"/>
    <w:rsid w:val="008B4E53"/>
    <w:rsid w:val="008B590A"/>
    <w:rsid w:val="008B633D"/>
    <w:rsid w:val="008B6A53"/>
    <w:rsid w:val="008B7448"/>
    <w:rsid w:val="008C0654"/>
    <w:rsid w:val="008C1790"/>
    <w:rsid w:val="008C2D67"/>
    <w:rsid w:val="008C34A0"/>
    <w:rsid w:val="008C44A5"/>
    <w:rsid w:val="008C4769"/>
    <w:rsid w:val="008C4EFA"/>
    <w:rsid w:val="008C5C15"/>
    <w:rsid w:val="008D0E5C"/>
    <w:rsid w:val="008D1964"/>
    <w:rsid w:val="008D2E35"/>
    <w:rsid w:val="008D335C"/>
    <w:rsid w:val="008D5159"/>
    <w:rsid w:val="008D5E63"/>
    <w:rsid w:val="008D6837"/>
    <w:rsid w:val="008D6A21"/>
    <w:rsid w:val="008E041B"/>
    <w:rsid w:val="008E0775"/>
    <w:rsid w:val="008E1E01"/>
    <w:rsid w:val="008E2F1E"/>
    <w:rsid w:val="008E473B"/>
    <w:rsid w:val="008E4F35"/>
    <w:rsid w:val="008E54B8"/>
    <w:rsid w:val="008E5F13"/>
    <w:rsid w:val="008E6227"/>
    <w:rsid w:val="008E67E7"/>
    <w:rsid w:val="008E70D3"/>
    <w:rsid w:val="008E781B"/>
    <w:rsid w:val="008E7AE9"/>
    <w:rsid w:val="008E7D57"/>
    <w:rsid w:val="008F065C"/>
    <w:rsid w:val="008F0B18"/>
    <w:rsid w:val="008F0F6A"/>
    <w:rsid w:val="008F0F9F"/>
    <w:rsid w:val="008F0FEA"/>
    <w:rsid w:val="008F18C3"/>
    <w:rsid w:val="008F1CFD"/>
    <w:rsid w:val="008F2906"/>
    <w:rsid w:val="008F4275"/>
    <w:rsid w:val="008F4507"/>
    <w:rsid w:val="008F4988"/>
    <w:rsid w:val="008F4FA7"/>
    <w:rsid w:val="008F56D8"/>
    <w:rsid w:val="008F61BA"/>
    <w:rsid w:val="008F6B08"/>
    <w:rsid w:val="008F6DEA"/>
    <w:rsid w:val="008F7BA5"/>
    <w:rsid w:val="008F7D26"/>
    <w:rsid w:val="00900306"/>
    <w:rsid w:val="00901036"/>
    <w:rsid w:val="00901927"/>
    <w:rsid w:val="00902539"/>
    <w:rsid w:val="00904B37"/>
    <w:rsid w:val="00905920"/>
    <w:rsid w:val="00906C52"/>
    <w:rsid w:val="00906CA1"/>
    <w:rsid w:val="00906D25"/>
    <w:rsid w:val="00907B11"/>
    <w:rsid w:val="009108DF"/>
    <w:rsid w:val="00910CB3"/>
    <w:rsid w:val="00910E1D"/>
    <w:rsid w:val="0091149C"/>
    <w:rsid w:val="00911533"/>
    <w:rsid w:val="00911986"/>
    <w:rsid w:val="009122AE"/>
    <w:rsid w:val="009124C4"/>
    <w:rsid w:val="009125FC"/>
    <w:rsid w:val="00912C9B"/>
    <w:rsid w:val="00913131"/>
    <w:rsid w:val="00913F60"/>
    <w:rsid w:val="009159FD"/>
    <w:rsid w:val="00915ECA"/>
    <w:rsid w:val="0091606A"/>
    <w:rsid w:val="00916198"/>
    <w:rsid w:val="009161BE"/>
    <w:rsid w:val="00916883"/>
    <w:rsid w:val="00916A2E"/>
    <w:rsid w:val="00916B38"/>
    <w:rsid w:val="00916B65"/>
    <w:rsid w:val="00922EAE"/>
    <w:rsid w:val="00924B38"/>
    <w:rsid w:val="00924CBF"/>
    <w:rsid w:val="00924E47"/>
    <w:rsid w:val="009253AA"/>
    <w:rsid w:val="00925851"/>
    <w:rsid w:val="0092620E"/>
    <w:rsid w:val="00926EAF"/>
    <w:rsid w:val="0092702A"/>
    <w:rsid w:val="00931308"/>
    <w:rsid w:val="00931597"/>
    <w:rsid w:val="00931814"/>
    <w:rsid w:val="009334A2"/>
    <w:rsid w:val="009338BD"/>
    <w:rsid w:val="00933E3A"/>
    <w:rsid w:val="00934DE2"/>
    <w:rsid w:val="009362F6"/>
    <w:rsid w:val="0093640E"/>
    <w:rsid w:val="00936780"/>
    <w:rsid w:val="0093703E"/>
    <w:rsid w:val="009370FE"/>
    <w:rsid w:val="0093740E"/>
    <w:rsid w:val="00937A9E"/>
    <w:rsid w:val="00937B27"/>
    <w:rsid w:val="00940BB4"/>
    <w:rsid w:val="00940F9F"/>
    <w:rsid w:val="00940FE8"/>
    <w:rsid w:val="00942091"/>
    <w:rsid w:val="00943DEE"/>
    <w:rsid w:val="009441C9"/>
    <w:rsid w:val="00944541"/>
    <w:rsid w:val="009455C4"/>
    <w:rsid w:val="0094579B"/>
    <w:rsid w:val="009458A3"/>
    <w:rsid w:val="00945A7F"/>
    <w:rsid w:val="00946CFE"/>
    <w:rsid w:val="00947599"/>
    <w:rsid w:val="00952046"/>
    <w:rsid w:val="0095287F"/>
    <w:rsid w:val="009535AF"/>
    <w:rsid w:val="00953603"/>
    <w:rsid w:val="00953D5A"/>
    <w:rsid w:val="0095418E"/>
    <w:rsid w:val="00955C9F"/>
    <w:rsid w:val="0095614D"/>
    <w:rsid w:val="0095771A"/>
    <w:rsid w:val="0095784D"/>
    <w:rsid w:val="00957969"/>
    <w:rsid w:val="00957ACB"/>
    <w:rsid w:val="00961036"/>
    <w:rsid w:val="009633E5"/>
    <w:rsid w:val="0096348F"/>
    <w:rsid w:val="00963795"/>
    <w:rsid w:val="00963EE7"/>
    <w:rsid w:val="00966089"/>
    <w:rsid w:val="00966DC5"/>
    <w:rsid w:val="00966EFF"/>
    <w:rsid w:val="00966F34"/>
    <w:rsid w:val="009672EC"/>
    <w:rsid w:val="00967B2F"/>
    <w:rsid w:val="00967EC8"/>
    <w:rsid w:val="009705EF"/>
    <w:rsid w:val="009706A0"/>
    <w:rsid w:val="00971542"/>
    <w:rsid w:val="0097200A"/>
    <w:rsid w:val="009721D2"/>
    <w:rsid w:val="00972B5F"/>
    <w:rsid w:val="009730CC"/>
    <w:rsid w:val="00973368"/>
    <w:rsid w:val="00975A30"/>
    <w:rsid w:val="009800B4"/>
    <w:rsid w:val="009804FF"/>
    <w:rsid w:val="00980F1A"/>
    <w:rsid w:val="0098102A"/>
    <w:rsid w:val="00981343"/>
    <w:rsid w:val="00981637"/>
    <w:rsid w:val="00982912"/>
    <w:rsid w:val="00982F12"/>
    <w:rsid w:val="00984074"/>
    <w:rsid w:val="0098574B"/>
    <w:rsid w:val="00985BD0"/>
    <w:rsid w:val="00985E7D"/>
    <w:rsid w:val="00986629"/>
    <w:rsid w:val="009875B7"/>
    <w:rsid w:val="009875BA"/>
    <w:rsid w:val="00987F2D"/>
    <w:rsid w:val="0099385F"/>
    <w:rsid w:val="00993B7D"/>
    <w:rsid w:val="00993E37"/>
    <w:rsid w:val="00994B03"/>
    <w:rsid w:val="0099502D"/>
    <w:rsid w:val="009953B5"/>
    <w:rsid w:val="00995C5B"/>
    <w:rsid w:val="009966A3"/>
    <w:rsid w:val="00996E9C"/>
    <w:rsid w:val="009970BA"/>
    <w:rsid w:val="009A1A6A"/>
    <w:rsid w:val="009A1F29"/>
    <w:rsid w:val="009A2AF0"/>
    <w:rsid w:val="009A50F1"/>
    <w:rsid w:val="009A5BC5"/>
    <w:rsid w:val="009A64DF"/>
    <w:rsid w:val="009A653E"/>
    <w:rsid w:val="009B038D"/>
    <w:rsid w:val="009B0714"/>
    <w:rsid w:val="009B0C6B"/>
    <w:rsid w:val="009B167A"/>
    <w:rsid w:val="009B2538"/>
    <w:rsid w:val="009B2617"/>
    <w:rsid w:val="009B4900"/>
    <w:rsid w:val="009B4A8B"/>
    <w:rsid w:val="009B54CA"/>
    <w:rsid w:val="009B6503"/>
    <w:rsid w:val="009C02BC"/>
    <w:rsid w:val="009C030C"/>
    <w:rsid w:val="009C12E8"/>
    <w:rsid w:val="009C148E"/>
    <w:rsid w:val="009C1520"/>
    <w:rsid w:val="009C1C4E"/>
    <w:rsid w:val="009C22F1"/>
    <w:rsid w:val="009C2318"/>
    <w:rsid w:val="009C2A35"/>
    <w:rsid w:val="009C2EE0"/>
    <w:rsid w:val="009C48C1"/>
    <w:rsid w:val="009C4E0E"/>
    <w:rsid w:val="009C58B0"/>
    <w:rsid w:val="009C6A39"/>
    <w:rsid w:val="009C7C06"/>
    <w:rsid w:val="009C7D48"/>
    <w:rsid w:val="009D00CA"/>
    <w:rsid w:val="009D153F"/>
    <w:rsid w:val="009D1920"/>
    <w:rsid w:val="009D3D99"/>
    <w:rsid w:val="009D415F"/>
    <w:rsid w:val="009D4EB3"/>
    <w:rsid w:val="009D567B"/>
    <w:rsid w:val="009D5B15"/>
    <w:rsid w:val="009D68D7"/>
    <w:rsid w:val="009D7C3D"/>
    <w:rsid w:val="009D7C4E"/>
    <w:rsid w:val="009E118E"/>
    <w:rsid w:val="009E16DF"/>
    <w:rsid w:val="009E1DBA"/>
    <w:rsid w:val="009E1F14"/>
    <w:rsid w:val="009E21AF"/>
    <w:rsid w:val="009E2C90"/>
    <w:rsid w:val="009E51E9"/>
    <w:rsid w:val="009E5702"/>
    <w:rsid w:val="009E6C79"/>
    <w:rsid w:val="009E6F70"/>
    <w:rsid w:val="009E76E9"/>
    <w:rsid w:val="009F0150"/>
    <w:rsid w:val="009F0676"/>
    <w:rsid w:val="009F135E"/>
    <w:rsid w:val="009F1D2C"/>
    <w:rsid w:val="009F2437"/>
    <w:rsid w:val="009F3A8E"/>
    <w:rsid w:val="009F3D82"/>
    <w:rsid w:val="009F41AE"/>
    <w:rsid w:val="009F457E"/>
    <w:rsid w:val="009F45D3"/>
    <w:rsid w:val="009F5A56"/>
    <w:rsid w:val="009F6725"/>
    <w:rsid w:val="009F6A9B"/>
    <w:rsid w:val="009F6E75"/>
    <w:rsid w:val="009F75D9"/>
    <w:rsid w:val="009F7AEE"/>
    <w:rsid w:val="009F7B81"/>
    <w:rsid w:val="00A00239"/>
    <w:rsid w:val="00A012BD"/>
    <w:rsid w:val="00A01945"/>
    <w:rsid w:val="00A04431"/>
    <w:rsid w:val="00A053B9"/>
    <w:rsid w:val="00A063C0"/>
    <w:rsid w:val="00A063C5"/>
    <w:rsid w:val="00A067F3"/>
    <w:rsid w:val="00A07034"/>
    <w:rsid w:val="00A07771"/>
    <w:rsid w:val="00A102E0"/>
    <w:rsid w:val="00A10BC8"/>
    <w:rsid w:val="00A10C50"/>
    <w:rsid w:val="00A119C7"/>
    <w:rsid w:val="00A12100"/>
    <w:rsid w:val="00A12D4B"/>
    <w:rsid w:val="00A1374E"/>
    <w:rsid w:val="00A13DA6"/>
    <w:rsid w:val="00A14154"/>
    <w:rsid w:val="00A1472A"/>
    <w:rsid w:val="00A14B69"/>
    <w:rsid w:val="00A1598D"/>
    <w:rsid w:val="00A15AC3"/>
    <w:rsid w:val="00A20EBB"/>
    <w:rsid w:val="00A22A03"/>
    <w:rsid w:val="00A236E8"/>
    <w:rsid w:val="00A23721"/>
    <w:rsid w:val="00A24926"/>
    <w:rsid w:val="00A2497C"/>
    <w:rsid w:val="00A24BA8"/>
    <w:rsid w:val="00A25517"/>
    <w:rsid w:val="00A25C50"/>
    <w:rsid w:val="00A26796"/>
    <w:rsid w:val="00A2698E"/>
    <w:rsid w:val="00A26D86"/>
    <w:rsid w:val="00A27069"/>
    <w:rsid w:val="00A27148"/>
    <w:rsid w:val="00A27DE4"/>
    <w:rsid w:val="00A31E47"/>
    <w:rsid w:val="00A31EBF"/>
    <w:rsid w:val="00A3331D"/>
    <w:rsid w:val="00A358EE"/>
    <w:rsid w:val="00A37B2D"/>
    <w:rsid w:val="00A4010A"/>
    <w:rsid w:val="00A40B73"/>
    <w:rsid w:val="00A40C93"/>
    <w:rsid w:val="00A41574"/>
    <w:rsid w:val="00A448D1"/>
    <w:rsid w:val="00A449ED"/>
    <w:rsid w:val="00A455FC"/>
    <w:rsid w:val="00A46946"/>
    <w:rsid w:val="00A46D5A"/>
    <w:rsid w:val="00A46F15"/>
    <w:rsid w:val="00A4748F"/>
    <w:rsid w:val="00A50584"/>
    <w:rsid w:val="00A51B1E"/>
    <w:rsid w:val="00A524C5"/>
    <w:rsid w:val="00A5257E"/>
    <w:rsid w:val="00A544C4"/>
    <w:rsid w:val="00A56140"/>
    <w:rsid w:val="00A56449"/>
    <w:rsid w:val="00A56BEA"/>
    <w:rsid w:val="00A57DA8"/>
    <w:rsid w:val="00A57E34"/>
    <w:rsid w:val="00A60125"/>
    <w:rsid w:val="00A605F3"/>
    <w:rsid w:val="00A619FC"/>
    <w:rsid w:val="00A61E4A"/>
    <w:rsid w:val="00A624DE"/>
    <w:rsid w:val="00A626AD"/>
    <w:rsid w:val="00A626BA"/>
    <w:rsid w:val="00A62924"/>
    <w:rsid w:val="00A639E5"/>
    <w:rsid w:val="00A63DBE"/>
    <w:rsid w:val="00A64B90"/>
    <w:rsid w:val="00A660CE"/>
    <w:rsid w:val="00A6649A"/>
    <w:rsid w:val="00A66616"/>
    <w:rsid w:val="00A66E6D"/>
    <w:rsid w:val="00A70C2B"/>
    <w:rsid w:val="00A72066"/>
    <w:rsid w:val="00A727A1"/>
    <w:rsid w:val="00A72A1A"/>
    <w:rsid w:val="00A7320E"/>
    <w:rsid w:val="00A73AC2"/>
    <w:rsid w:val="00A73CEE"/>
    <w:rsid w:val="00A74955"/>
    <w:rsid w:val="00A75F80"/>
    <w:rsid w:val="00A769CF"/>
    <w:rsid w:val="00A76C01"/>
    <w:rsid w:val="00A76DFD"/>
    <w:rsid w:val="00A76F61"/>
    <w:rsid w:val="00A77631"/>
    <w:rsid w:val="00A80B79"/>
    <w:rsid w:val="00A815E6"/>
    <w:rsid w:val="00A82105"/>
    <w:rsid w:val="00A82699"/>
    <w:rsid w:val="00A82828"/>
    <w:rsid w:val="00A82E4D"/>
    <w:rsid w:val="00A82FF6"/>
    <w:rsid w:val="00A83FA7"/>
    <w:rsid w:val="00A84185"/>
    <w:rsid w:val="00A86151"/>
    <w:rsid w:val="00A86361"/>
    <w:rsid w:val="00A86374"/>
    <w:rsid w:val="00A864B8"/>
    <w:rsid w:val="00A867C1"/>
    <w:rsid w:val="00A86981"/>
    <w:rsid w:val="00A86E24"/>
    <w:rsid w:val="00A86E45"/>
    <w:rsid w:val="00A87B09"/>
    <w:rsid w:val="00A87CB5"/>
    <w:rsid w:val="00A87E95"/>
    <w:rsid w:val="00A908AA"/>
    <w:rsid w:val="00A911AF"/>
    <w:rsid w:val="00A91257"/>
    <w:rsid w:val="00A91AFD"/>
    <w:rsid w:val="00A91C5A"/>
    <w:rsid w:val="00A91C98"/>
    <w:rsid w:val="00A91E72"/>
    <w:rsid w:val="00A92BFA"/>
    <w:rsid w:val="00A93B55"/>
    <w:rsid w:val="00A95B56"/>
    <w:rsid w:val="00A95CB6"/>
    <w:rsid w:val="00A963F5"/>
    <w:rsid w:val="00A9683A"/>
    <w:rsid w:val="00A973AC"/>
    <w:rsid w:val="00A97813"/>
    <w:rsid w:val="00A97BB0"/>
    <w:rsid w:val="00AA063D"/>
    <w:rsid w:val="00AA496E"/>
    <w:rsid w:val="00AA4A84"/>
    <w:rsid w:val="00AA4B81"/>
    <w:rsid w:val="00AA5573"/>
    <w:rsid w:val="00AA6735"/>
    <w:rsid w:val="00AA67A8"/>
    <w:rsid w:val="00AA6EE6"/>
    <w:rsid w:val="00AB1F5F"/>
    <w:rsid w:val="00AB20C6"/>
    <w:rsid w:val="00AB35E0"/>
    <w:rsid w:val="00AB35F9"/>
    <w:rsid w:val="00AB466D"/>
    <w:rsid w:val="00AB53F4"/>
    <w:rsid w:val="00AB565A"/>
    <w:rsid w:val="00AB580C"/>
    <w:rsid w:val="00AB6853"/>
    <w:rsid w:val="00AB734B"/>
    <w:rsid w:val="00AB74BA"/>
    <w:rsid w:val="00AC0ED3"/>
    <w:rsid w:val="00AC1D4A"/>
    <w:rsid w:val="00AC2873"/>
    <w:rsid w:val="00AC5CBF"/>
    <w:rsid w:val="00AC5D41"/>
    <w:rsid w:val="00AC5F25"/>
    <w:rsid w:val="00AC6B87"/>
    <w:rsid w:val="00AC7669"/>
    <w:rsid w:val="00AC7B61"/>
    <w:rsid w:val="00AD04C0"/>
    <w:rsid w:val="00AD090D"/>
    <w:rsid w:val="00AD0FF1"/>
    <w:rsid w:val="00AD196A"/>
    <w:rsid w:val="00AD2CE3"/>
    <w:rsid w:val="00AD316E"/>
    <w:rsid w:val="00AD3694"/>
    <w:rsid w:val="00AD3FC4"/>
    <w:rsid w:val="00AD5035"/>
    <w:rsid w:val="00AD5A4C"/>
    <w:rsid w:val="00AD6190"/>
    <w:rsid w:val="00AD77E1"/>
    <w:rsid w:val="00AE03D6"/>
    <w:rsid w:val="00AE1B0F"/>
    <w:rsid w:val="00AE30CC"/>
    <w:rsid w:val="00AE3DC9"/>
    <w:rsid w:val="00AE3F11"/>
    <w:rsid w:val="00AE40CE"/>
    <w:rsid w:val="00AE415A"/>
    <w:rsid w:val="00AE4DDC"/>
    <w:rsid w:val="00AE5CE6"/>
    <w:rsid w:val="00AE5FFE"/>
    <w:rsid w:val="00AF09EF"/>
    <w:rsid w:val="00AF0ECF"/>
    <w:rsid w:val="00AF1855"/>
    <w:rsid w:val="00AF3C3E"/>
    <w:rsid w:val="00AF4840"/>
    <w:rsid w:val="00AF4F58"/>
    <w:rsid w:val="00AF5CBE"/>
    <w:rsid w:val="00AF644E"/>
    <w:rsid w:val="00AF6DD6"/>
    <w:rsid w:val="00AF7645"/>
    <w:rsid w:val="00AF7976"/>
    <w:rsid w:val="00B00B6B"/>
    <w:rsid w:val="00B00C9F"/>
    <w:rsid w:val="00B025D8"/>
    <w:rsid w:val="00B02D51"/>
    <w:rsid w:val="00B0304D"/>
    <w:rsid w:val="00B040A6"/>
    <w:rsid w:val="00B06796"/>
    <w:rsid w:val="00B06E3B"/>
    <w:rsid w:val="00B07B8F"/>
    <w:rsid w:val="00B10093"/>
    <w:rsid w:val="00B112EC"/>
    <w:rsid w:val="00B128B0"/>
    <w:rsid w:val="00B13639"/>
    <w:rsid w:val="00B1416B"/>
    <w:rsid w:val="00B15248"/>
    <w:rsid w:val="00B16FDD"/>
    <w:rsid w:val="00B1750B"/>
    <w:rsid w:val="00B17740"/>
    <w:rsid w:val="00B209D3"/>
    <w:rsid w:val="00B21AD9"/>
    <w:rsid w:val="00B2217F"/>
    <w:rsid w:val="00B22AC0"/>
    <w:rsid w:val="00B22AD2"/>
    <w:rsid w:val="00B22DAB"/>
    <w:rsid w:val="00B2320F"/>
    <w:rsid w:val="00B24936"/>
    <w:rsid w:val="00B250B5"/>
    <w:rsid w:val="00B260A6"/>
    <w:rsid w:val="00B26F90"/>
    <w:rsid w:val="00B2723D"/>
    <w:rsid w:val="00B27506"/>
    <w:rsid w:val="00B27B8F"/>
    <w:rsid w:val="00B30117"/>
    <w:rsid w:val="00B31573"/>
    <w:rsid w:val="00B317B9"/>
    <w:rsid w:val="00B32515"/>
    <w:rsid w:val="00B32B31"/>
    <w:rsid w:val="00B32D8D"/>
    <w:rsid w:val="00B332C2"/>
    <w:rsid w:val="00B33627"/>
    <w:rsid w:val="00B3393D"/>
    <w:rsid w:val="00B34B21"/>
    <w:rsid w:val="00B34C91"/>
    <w:rsid w:val="00B35FB2"/>
    <w:rsid w:val="00B3614F"/>
    <w:rsid w:val="00B36183"/>
    <w:rsid w:val="00B401E9"/>
    <w:rsid w:val="00B405BB"/>
    <w:rsid w:val="00B40B16"/>
    <w:rsid w:val="00B40B36"/>
    <w:rsid w:val="00B423D6"/>
    <w:rsid w:val="00B43110"/>
    <w:rsid w:val="00B432EE"/>
    <w:rsid w:val="00B43CCF"/>
    <w:rsid w:val="00B43DC6"/>
    <w:rsid w:val="00B4615B"/>
    <w:rsid w:val="00B46354"/>
    <w:rsid w:val="00B46562"/>
    <w:rsid w:val="00B4771A"/>
    <w:rsid w:val="00B4794B"/>
    <w:rsid w:val="00B47DEC"/>
    <w:rsid w:val="00B50AD3"/>
    <w:rsid w:val="00B5279A"/>
    <w:rsid w:val="00B52B04"/>
    <w:rsid w:val="00B52F79"/>
    <w:rsid w:val="00B537C3"/>
    <w:rsid w:val="00B56720"/>
    <w:rsid w:val="00B56DFD"/>
    <w:rsid w:val="00B57082"/>
    <w:rsid w:val="00B5708B"/>
    <w:rsid w:val="00B57592"/>
    <w:rsid w:val="00B60931"/>
    <w:rsid w:val="00B61703"/>
    <w:rsid w:val="00B61DF2"/>
    <w:rsid w:val="00B62801"/>
    <w:rsid w:val="00B62AB0"/>
    <w:rsid w:val="00B63777"/>
    <w:rsid w:val="00B641E8"/>
    <w:rsid w:val="00B642E3"/>
    <w:rsid w:val="00B64E0C"/>
    <w:rsid w:val="00B65201"/>
    <w:rsid w:val="00B65BC2"/>
    <w:rsid w:val="00B670A4"/>
    <w:rsid w:val="00B70B12"/>
    <w:rsid w:val="00B71B83"/>
    <w:rsid w:val="00B729C8"/>
    <w:rsid w:val="00B75510"/>
    <w:rsid w:val="00B77159"/>
    <w:rsid w:val="00B778AA"/>
    <w:rsid w:val="00B77DCC"/>
    <w:rsid w:val="00B800E6"/>
    <w:rsid w:val="00B80B50"/>
    <w:rsid w:val="00B811B6"/>
    <w:rsid w:val="00B81AD0"/>
    <w:rsid w:val="00B82669"/>
    <w:rsid w:val="00B82AB0"/>
    <w:rsid w:val="00B82C9E"/>
    <w:rsid w:val="00B83C1A"/>
    <w:rsid w:val="00B84CC5"/>
    <w:rsid w:val="00B855FB"/>
    <w:rsid w:val="00B85BFA"/>
    <w:rsid w:val="00B86027"/>
    <w:rsid w:val="00B8608B"/>
    <w:rsid w:val="00B860E0"/>
    <w:rsid w:val="00B862F0"/>
    <w:rsid w:val="00B86CA5"/>
    <w:rsid w:val="00B86F23"/>
    <w:rsid w:val="00B87438"/>
    <w:rsid w:val="00B9012B"/>
    <w:rsid w:val="00B91280"/>
    <w:rsid w:val="00B91992"/>
    <w:rsid w:val="00B91B51"/>
    <w:rsid w:val="00B924DF"/>
    <w:rsid w:val="00B9269F"/>
    <w:rsid w:val="00B926C1"/>
    <w:rsid w:val="00B92FEF"/>
    <w:rsid w:val="00B932BF"/>
    <w:rsid w:val="00B95BAF"/>
    <w:rsid w:val="00B96303"/>
    <w:rsid w:val="00B97CDE"/>
    <w:rsid w:val="00B97D7C"/>
    <w:rsid w:val="00B97EE7"/>
    <w:rsid w:val="00BA1D09"/>
    <w:rsid w:val="00BA1DA3"/>
    <w:rsid w:val="00BA24A8"/>
    <w:rsid w:val="00BA2F15"/>
    <w:rsid w:val="00BA3582"/>
    <w:rsid w:val="00BA3C22"/>
    <w:rsid w:val="00BA3C61"/>
    <w:rsid w:val="00BA4B78"/>
    <w:rsid w:val="00BA51C1"/>
    <w:rsid w:val="00BA600C"/>
    <w:rsid w:val="00BA6426"/>
    <w:rsid w:val="00BA6A36"/>
    <w:rsid w:val="00BA738E"/>
    <w:rsid w:val="00BA7815"/>
    <w:rsid w:val="00BA7AE2"/>
    <w:rsid w:val="00BB0030"/>
    <w:rsid w:val="00BB0853"/>
    <w:rsid w:val="00BB096E"/>
    <w:rsid w:val="00BB2F37"/>
    <w:rsid w:val="00BB41A7"/>
    <w:rsid w:val="00BB4614"/>
    <w:rsid w:val="00BB512A"/>
    <w:rsid w:val="00BB561C"/>
    <w:rsid w:val="00BB77E0"/>
    <w:rsid w:val="00BB7F9E"/>
    <w:rsid w:val="00BC1AD8"/>
    <w:rsid w:val="00BC22BA"/>
    <w:rsid w:val="00BC29C7"/>
    <w:rsid w:val="00BC2D47"/>
    <w:rsid w:val="00BC2EC0"/>
    <w:rsid w:val="00BC3324"/>
    <w:rsid w:val="00BC34B7"/>
    <w:rsid w:val="00BC3C11"/>
    <w:rsid w:val="00BC40EC"/>
    <w:rsid w:val="00BC4D31"/>
    <w:rsid w:val="00BC57AF"/>
    <w:rsid w:val="00BC58AA"/>
    <w:rsid w:val="00BC5DA3"/>
    <w:rsid w:val="00BC79A1"/>
    <w:rsid w:val="00BD0A82"/>
    <w:rsid w:val="00BD0F86"/>
    <w:rsid w:val="00BD151E"/>
    <w:rsid w:val="00BD160A"/>
    <w:rsid w:val="00BD1E66"/>
    <w:rsid w:val="00BD1FC1"/>
    <w:rsid w:val="00BD30A1"/>
    <w:rsid w:val="00BD346E"/>
    <w:rsid w:val="00BD38E6"/>
    <w:rsid w:val="00BD3CE9"/>
    <w:rsid w:val="00BD48EB"/>
    <w:rsid w:val="00BD5F6D"/>
    <w:rsid w:val="00BD6323"/>
    <w:rsid w:val="00BD64FF"/>
    <w:rsid w:val="00BE22FC"/>
    <w:rsid w:val="00BE2908"/>
    <w:rsid w:val="00BE2BFC"/>
    <w:rsid w:val="00BE4146"/>
    <w:rsid w:val="00BE4C47"/>
    <w:rsid w:val="00BE552E"/>
    <w:rsid w:val="00BE6452"/>
    <w:rsid w:val="00BE6797"/>
    <w:rsid w:val="00BE6B25"/>
    <w:rsid w:val="00BE7107"/>
    <w:rsid w:val="00BE7AC2"/>
    <w:rsid w:val="00BF07F9"/>
    <w:rsid w:val="00BF0971"/>
    <w:rsid w:val="00BF1932"/>
    <w:rsid w:val="00BF3A12"/>
    <w:rsid w:val="00BF44E7"/>
    <w:rsid w:val="00BF451A"/>
    <w:rsid w:val="00BF4901"/>
    <w:rsid w:val="00BF578E"/>
    <w:rsid w:val="00BF5E43"/>
    <w:rsid w:val="00BF631E"/>
    <w:rsid w:val="00BF66F6"/>
    <w:rsid w:val="00C00213"/>
    <w:rsid w:val="00C00A8C"/>
    <w:rsid w:val="00C00D48"/>
    <w:rsid w:val="00C01FFF"/>
    <w:rsid w:val="00C02279"/>
    <w:rsid w:val="00C02384"/>
    <w:rsid w:val="00C029D8"/>
    <w:rsid w:val="00C048B7"/>
    <w:rsid w:val="00C061B6"/>
    <w:rsid w:val="00C071C1"/>
    <w:rsid w:val="00C0722B"/>
    <w:rsid w:val="00C0728A"/>
    <w:rsid w:val="00C100CD"/>
    <w:rsid w:val="00C10832"/>
    <w:rsid w:val="00C11BF4"/>
    <w:rsid w:val="00C11C28"/>
    <w:rsid w:val="00C13040"/>
    <w:rsid w:val="00C13C5B"/>
    <w:rsid w:val="00C14134"/>
    <w:rsid w:val="00C141FB"/>
    <w:rsid w:val="00C14246"/>
    <w:rsid w:val="00C15BF6"/>
    <w:rsid w:val="00C15DB8"/>
    <w:rsid w:val="00C1663A"/>
    <w:rsid w:val="00C16744"/>
    <w:rsid w:val="00C16BC1"/>
    <w:rsid w:val="00C16C08"/>
    <w:rsid w:val="00C17504"/>
    <w:rsid w:val="00C17D3D"/>
    <w:rsid w:val="00C17FE2"/>
    <w:rsid w:val="00C20044"/>
    <w:rsid w:val="00C20742"/>
    <w:rsid w:val="00C217F0"/>
    <w:rsid w:val="00C22738"/>
    <w:rsid w:val="00C2292B"/>
    <w:rsid w:val="00C230B2"/>
    <w:rsid w:val="00C23CFB"/>
    <w:rsid w:val="00C2495D"/>
    <w:rsid w:val="00C251C0"/>
    <w:rsid w:val="00C25CE7"/>
    <w:rsid w:val="00C25E3D"/>
    <w:rsid w:val="00C26229"/>
    <w:rsid w:val="00C262A7"/>
    <w:rsid w:val="00C26BF0"/>
    <w:rsid w:val="00C26D5F"/>
    <w:rsid w:val="00C27A24"/>
    <w:rsid w:val="00C31BB5"/>
    <w:rsid w:val="00C31DA7"/>
    <w:rsid w:val="00C32208"/>
    <w:rsid w:val="00C327F8"/>
    <w:rsid w:val="00C3294E"/>
    <w:rsid w:val="00C3297C"/>
    <w:rsid w:val="00C32A96"/>
    <w:rsid w:val="00C32C64"/>
    <w:rsid w:val="00C32DBC"/>
    <w:rsid w:val="00C32E2B"/>
    <w:rsid w:val="00C32E4D"/>
    <w:rsid w:val="00C332B9"/>
    <w:rsid w:val="00C3355A"/>
    <w:rsid w:val="00C35C73"/>
    <w:rsid w:val="00C3656B"/>
    <w:rsid w:val="00C3743F"/>
    <w:rsid w:val="00C3744A"/>
    <w:rsid w:val="00C37F7B"/>
    <w:rsid w:val="00C4004E"/>
    <w:rsid w:val="00C40BB2"/>
    <w:rsid w:val="00C4160A"/>
    <w:rsid w:val="00C417B9"/>
    <w:rsid w:val="00C4288A"/>
    <w:rsid w:val="00C42CB7"/>
    <w:rsid w:val="00C44DF6"/>
    <w:rsid w:val="00C4550E"/>
    <w:rsid w:val="00C4603C"/>
    <w:rsid w:val="00C46534"/>
    <w:rsid w:val="00C46805"/>
    <w:rsid w:val="00C4701D"/>
    <w:rsid w:val="00C474D7"/>
    <w:rsid w:val="00C47A28"/>
    <w:rsid w:val="00C47C33"/>
    <w:rsid w:val="00C50868"/>
    <w:rsid w:val="00C509DE"/>
    <w:rsid w:val="00C51C34"/>
    <w:rsid w:val="00C5201D"/>
    <w:rsid w:val="00C542C0"/>
    <w:rsid w:val="00C55753"/>
    <w:rsid w:val="00C557EE"/>
    <w:rsid w:val="00C55A01"/>
    <w:rsid w:val="00C55A07"/>
    <w:rsid w:val="00C576C5"/>
    <w:rsid w:val="00C5787D"/>
    <w:rsid w:val="00C57B47"/>
    <w:rsid w:val="00C61494"/>
    <w:rsid w:val="00C61961"/>
    <w:rsid w:val="00C61B17"/>
    <w:rsid w:val="00C61B9C"/>
    <w:rsid w:val="00C639DC"/>
    <w:rsid w:val="00C63A49"/>
    <w:rsid w:val="00C643F0"/>
    <w:rsid w:val="00C6465F"/>
    <w:rsid w:val="00C64A29"/>
    <w:rsid w:val="00C660DE"/>
    <w:rsid w:val="00C66116"/>
    <w:rsid w:val="00C66B19"/>
    <w:rsid w:val="00C66BA1"/>
    <w:rsid w:val="00C66CB1"/>
    <w:rsid w:val="00C67646"/>
    <w:rsid w:val="00C67D09"/>
    <w:rsid w:val="00C67F0A"/>
    <w:rsid w:val="00C71918"/>
    <w:rsid w:val="00C72013"/>
    <w:rsid w:val="00C7237C"/>
    <w:rsid w:val="00C72CB3"/>
    <w:rsid w:val="00C732B9"/>
    <w:rsid w:val="00C73EF3"/>
    <w:rsid w:val="00C73F23"/>
    <w:rsid w:val="00C7409D"/>
    <w:rsid w:val="00C74908"/>
    <w:rsid w:val="00C75404"/>
    <w:rsid w:val="00C758C1"/>
    <w:rsid w:val="00C75A09"/>
    <w:rsid w:val="00C76056"/>
    <w:rsid w:val="00C76AD6"/>
    <w:rsid w:val="00C76F5B"/>
    <w:rsid w:val="00C80D6B"/>
    <w:rsid w:val="00C81068"/>
    <w:rsid w:val="00C8172C"/>
    <w:rsid w:val="00C81B1B"/>
    <w:rsid w:val="00C81C4A"/>
    <w:rsid w:val="00C82E9B"/>
    <w:rsid w:val="00C83487"/>
    <w:rsid w:val="00C8369F"/>
    <w:rsid w:val="00C85E79"/>
    <w:rsid w:val="00C861BA"/>
    <w:rsid w:val="00C86282"/>
    <w:rsid w:val="00C875A7"/>
    <w:rsid w:val="00C87EF9"/>
    <w:rsid w:val="00C909BE"/>
    <w:rsid w:val="00C9130C"/>
    <w:rsid w:val="00C9144A"/>
    <w:rsid w:val="00C9204A"/>
    <w:rsid w:val="00C92730"/>
    <w:rsid w:val="00C92CC5"/>
    <w:rsid w:val="00C940B5"/>
    <w:rsid w:val="00C9434F"/>
    <w:rsid w:val="00C952D6"/>
    <w:rsid w:val="00C968B2"/>
    <w:rsid w:val="00CA12EA"/>
    <w:rsid w:val="00CA2DC8"/>
    <w:rsid w:val="00CA3164"/>
    <w:rsid w:val="00CA352E"/>
    <w:rsid w:val="00CA4448"/>
    <w:rsid w:val="00CA572E"/>
    <w:rsid w:val="00CA6574"/>
    <w:rsid w:val="00CA6BB8"/>
    <w:rsid w:val="00CA6E10"/>
    <w:rsid w:val="00CA76E3"/>
    <w:rsid w:val="00CA78E3"/>
    <w:rsid w:val="00CB0B3C"/>
    <w:rsid w:val="00CB1D42"/>
    <w:rsid w:val="00CB2CDA"/>
    <w:rsid w:val="00CB2DC9"/>
    <w:rsid w:val="00CB2DE8"/>
    <w:rsid w:val="00CB2EE5"/>
    <w:rsid w:val="00CB349B"/>
    <w:rsid w:val="00CB3B75"/>
    <w:rsid w:val="00CB46AD"/>
    <w:rsid w:val="00CB4EF8"/>
    <w:rsid w:val="00CB527A"/>
    <w:rsid w:val="00CB5D83"/>
    <w:rsid w:val="00CB6460"/>
    <w:rsid w:val="00CB6BD6"/>
    <w:rsid w:val="00CB7B13"/>
    <w:rsid w:val="00CB7DFA"/>
    <w:rsid w:val="00CB7FB1"/>
    <w:rsid w:val="00CC09C1"/>
    <w:rsid w:val="00CC166F"/>
    <w:rsid w:val="00CC1924"/>
    <w:rsid w:val="00CC1E18"/>
    <w:rsid w:val="00CC2341"/>
    <w:rsid w:val="00CC250E"/>
    <w:rsid w:val="00CC2C78"/>
    <w:rsid w:val="00CC3D9E"/>
    <w:rsid w:val="00CC42DE"/>
    <w:rsid w:val="00CC666B"/>
    <w:rsid w:val="00CC6684"/>
    <w:rsid w:val="00CC6CAE"/>
    <w:rsid w:val="00CC6DC5"/>
    <w:rsid w:val="00CC751F"/>
    <w:rsid w:val="00CC774C"/>
    <w:rsid w:val="00CD0568"/>
    <w:rsid w:val="00CD0D84"/>
    <w:rsid w:val="00CD1A93"/>
    <w:rsid w:val="00CD2FC8"/>
    <w:rsid w:val="00CD3EDB"/>
    <w:rsid w:val="00CD3FED"/>
    <w:rsid w:val="00CD5143"/>
    <w:rsid w:val="00CD5A91"/>
    <w:rsid w:val="00CD683F"/>
    <w:rsid w:val="00CD6C14"/>
    <w:rsid w:val="00CD6E7D"/>
    <w:rsid w:val="00CD72EA"/>
    <w:rsid w:val="00CD767A"/>
    <w:rsid w:val="00CD77EF"/>
    <w:rsid w:val="00CD7E49"/>
    <w:rsid w:val="00CE0CD6"/>
    <w:rsid w:val="00CE2433"/>
    <w:rsid w:val="00CE310A"/>
    <w:rsid w:val="00CE329B"/>
    <w:rsid w:val="00CE334B"/>
    <w:rsid w:val="00CE3E7E"/>
    <w:rsid w:val="00CE40E6"/>
    <w:rsid w:val="00CE4F0B"/>
    <w:rsid w:val="00CE5883"/>
    <w:rsid w:val="00CE589A"/>
    <w:rsid w:val="00CE69E1"/>
    <w:rsid w:val="00CE6C6E"/>
    <w:rsid w:val="00CE7354"/>
    <w:rsid w:val="00CE7382"/>
    <w:rsid w:val="00CE753A"/>
    <w:rsid w:val="00CE7F87"/>
    <w:rsid w:val="00CF0799"/>
    <w:rsid w:val="00CF2023"/>
    <w:rsid w:val="00CF2927"/>
    <w:rsid w:val="00CF32E9"/>
    <w:rsid w:val="00CF3705"/>
    <w:rsid w:val="00CF3A9B"/>
    <w:rsid w:val="00CF3D2B"/>
    <w:rsid w:val="00CF3DB6"/>
    <w:rsid w:val="00CF44E4"/>
    <w:rsid w:val="00CF5B32"/>
    <w:rsid w:val="00CF5CEF"/>
    <w:rsid w:val="00CF66D6"/>
    <w:rsid w:val="00CF698A"/>
    <w:rsid w:val="00CF7F83"/>
    <w:rsid w:val="00D00287"/>
    <w:rsid w:val="00D003A7"/>
    <w:rsid w:val="00D014EC"/>
    <w:rsid w:val="00D02AA4"/>
    <w:rsid w:val="00D02F8C"/>
    <w:rsid w:val="00D031FA"/>
    <w:rsid w:val="00D036DA"/>
    <w:rsid w:val="00D05D91"/>
    <w:rsid w:val="00D065D5"/>
    <w:rsid w:val="00D068A6"/>
    <w:rsid w:val="00D077D4"/>
    <w:rsid w:val="00D07B92"/>
    <w:rsid w:val="00D10CAE"/>
    <w:rsid w:val="00D1148E"/>
    <w:rsid w:val="00D11814"/>
    <w:rsid w:val="00D12EAC"/>
    <w:rsid w:val="00D13D42"/>
    <w:rsid w:val="00D14287"/>
    <w:rsid w:val="00D14D1F"/>
    <w:rsid w:val="00D16CC3"/>
    <w:rsid w:val="00D171E7"/>
    <w:rsid w:val="00D17A94"/>
    <w:rsid w:val="00D20AC4"/>
    <w:rsid w:val="00D2122B"/>
    <w:rsid w:val="00D237A5"/>
    <w:rsid w:val="00D247B2"/>
    <w:rsid w:val="00D25905"/>
    <w:rsid w:val="00D259FB"/>
    <w:rsid w:val="00D26814"/>
    <w:rsid w:val="00D278DB"/>
    <w:rsid w:val="00D300D3"/>
    <w:rsid w:val="00D30251"/>
    <w:rsid w:val="00D30998"/>
    <w:rsid w:val="00D30D41"/>
    <w:rsid w:val="00D32544"/>
    <w:rsid w:val="00D328F0"/>
    <w:rsid w:val="00D32FCD"/>
    <w:rsid w:val="00D337C0"/>
    <w:rsid w:val="00D3475C"/>
    <w:rsid w:val="00D353B5"/>
    <w:rsid w:val="00D35B1F"/>
    <w:rsid w:val="00D35CC6"/>
    <w:rsid w:val="00D367E0"/>
    <w:rsid w:val="00D36A27"/>
    <w:rsid w:val="00D36F83"/>
    <w:rsid w:val="00D37B9C"/>
    <w:rsid w:val="00D37C24"/>
    <w:rsid w:val="00D37D11"/>
    <w:rsid w:val="00D37ECC"/>
    <w:rsid w:val="00D411F1"/>
    <w:rsid w:val="00D4195D"/>
    <w:rsid w:val="00D41B17"/>
    <w:rsid w:val="00D42943"/>
    <w:rsid w:val="00D43DAE"/>
    <w:rsid w:val="00D46157"/>
    <w:rsid w:val="00D47749"/>
    <w:rsid w:val="00D47A8E"/>
    <w:rsid w:val="00D50521"/>
    <w:rsid w:val="00D5057B"/>
    <w:rsid w:val="00D509F3"/>
    <w:rsid w:val="00D51907"/>
    <w:rsid w:val="00D51EFD"/>
    <w:rsid w:val="00D52F4D"/>
    <w:rsid w:val="00D52FA3"/>
    <w:rsid w:val="00D535C2"/>
    <w:rsid w:val="00D538C0"/>
    <w:rsid w:val="00D53C90"/>
    <w:rsid w:val="00D5462C"/>
    <w:rsid w:val="00D54BE2"/>
    <w:rsid w:val="00D561C8"/>
    <w:rsid w:val="00D563D1"/>
    <w:rsid w:val="00D577BF"/>
    <w:rsid w:val="00D57FFD"/>
    <w:rsid w:val="00D60C70"/>
    <w:rsid w:val="00D620D3"/>
    <w:rsid w:val="00D63175"/>
    <w:rsid w:val="00D6382E"/>
    <w:rsid w:val="00D640D0"/>
    <w:rsid w:val="00D64326"/>
    <w:rsid w:val="00D6477C"/>
    <w:rsid w:val="00D64D74"/>
    <w:rsid w:val="00D6702E"/>
    <w:rsid w:val="00D70243"/>
    <w:rsid w:val="00D70993"/>
    <w:rsid w:val="00D70D0F"/>
    <w:rsid w:val="00D71067"/>
    <w:rsid w:val="00D71565"/>
    <w:rsid w:val="00D721FF"/>
    <w:rsid w:val="00D72516"/>
    <w:rsid w:val="00D73CEA"/>
    <w:rsid w:val="00D75001"/>
    <w:rsid w:val="00D761D0"/>
    <w:rsid w:val="00D777FA"/>
    <w:rsid w:val="00D77952"/>
    <w:rsid w:val="00D8046F"/>
    <w:rsid w:val="00D81EB0"/>
    <w:rsid w:val="00D83C76"/>
    <w:rsid w:val="00D8448C"/>
    <w:rsid w:val="00D8478E"/>
    <w:rsid w:val="00D847E4"/>
    <w:rsid w:val="00D85468"/>
    <w:rsid w:val="00D86318"/>
    <w:rsid w:val="00D86A13"/>
    <w:rsid w:val="00D86F13"/>
    <w:rsid w:val="00D87030"/>
    <w:rsid w:val="00D87C91"/>
    <w:rsid w:val="00D903C2"/>
    <w:rsid w:val="00D9056A"/>
    <w:rsid w:val="00D92E63"/>
    <w:rsid w:val="00D92F80"/>
    <w:rsid w:val="00D932DF"/>
    <w:rsid w:val="00D93FB0"/>
    <w:rsid w:val="00D94468"/>
    <w:rsid w:val="00DA1166"/>
    <w:rsid w:val="00DA123C"/>
    <w:rsid w:val="00DA1395"/>
    <w:rsid w:val="00DA1DD0"/>
    <w:rsid w:val="00DA27F2"/>
    <w:rsid w:val="00DA2DE7"/>
    <w:rsid w:val="00DA33C4"/>
    <w:rsid w:val="00DA3D6F"/>
    <w:rsid w:val="00DA6338"/>
    <w:rsid w:val="00DA63E6"/>
    <w:rsid w:val="00DA67AE"/>
    <w:rsid w:val="00DA68C7"/>
    <w:rsid w:val="00DA7EDD"/>
    <w:rsid w:val="00DB1B14"/>
    <w:rsid w:val="00DB1CCD"/>
    <w:rsid w:val="00DB2A1C"/>
    <w:rsid w:val="00DB2C1D"/>
    <w:rsid w:val="00DB37B9"/>
    <w:rsid w:val="00DB3899"/>
    <w:rsid w:val="00DB64A2"/>
    <w:rsid w:val="00DB67D1"/>
    <w:rsid w:val="00DB68BF"/>
    <w:rsid w:val="00DB6B26"/>
    <w:rsid w:val="00DB7C49"/>
    <w:rsid w:val="00DC0579"/>
    <w:rsid w:val="00DC05E7"/>
    <w:rsid w:val="00DC06A3"/>
    <w:rsid w:val="00DC0B8E"/>
    <w:rsid w:val="00DC0C41"/>
    <w:rsid w:val="00DC1713"/>
    <w:rsid w:val="00DC238C"/>
    <w:rsid w:val="00DC2619"/>
    <w:rsid w:val="00DC3AC9"/>
    <w:rsid w:val="00DC5C71"/>
    <w:rsid w:val="00DC6175"/>
    <w:rsid w:val="00DC6A35"/>
    <w:rsid w:val="00DC6CCB"/>
    <w:rsid w:val="00DD2B55"/>
    <w:rsid w:val="00DD3236"/>
    <w:rsid w:val="00DD3B75"/>
    <w:rsid w:val="00DD43DD"/>
    <w:rsid w:val="00DD566F"/>
    <w:rsid w:val="00DD5DB0"/>
    <w:rsid w:val="00DD5E4D"/>
    <w:rsid w:val="00DD66AB"/>
    <w:rsid w:val="00DD77AF"/>
    <w:rsid w:val="00DE0231"/>
    <w:rsid w:val="00DE036D"/>
    <w:rsid w:val="00DE0465"/>
    <w:rsid w:val="00DE0872"/>
    <w:rsid w:val="00DE5193"/>
    <w:rsid w:val="00DE62E3"/>
    <w:rsid w:val="00DF056A"/>
    <w:rsid w:val="00DF0B57"/>
    <w:rsid w:val="00DF3250"/>
    <w:rsid w:val="00DF3653"/>
    <w:rsid w:val="00DF4601"/>
    <w:rsid w:val="00DF4675"/>
    <w:rsid w:val="00DF5482"/>
    <w:rsid w:val="00DF6167"/>
    <w:rsid w:val="00DF78B8"/>
    <w:rsid w:val="00DF7A3E"/>
    <w:rsid w:val="00DF7F59"/>
    <w:rsid w:val="00E014CE"/>
    <w:rsid w:val="00E0157F"/>
    <w:rsid w:val="00E01B6E"/>
    <w:rsid w:val="00E024EF"/>
    <w:rsid w:val="00E03831"/>
    <w:rsid w:val="00E03ABA"/>
    <w:rsid w:val="00E04C77"/>
    <w:rsid w:val="00E059CB"/>
    <w:rsid w:val="00E069C9"/>
    <w:rsid w:val="00E06BA9"/>
    <w:rsid w:val="00E070F3"/>
    <w:rsid w:val="00E10FBD"/>
    <w:rsid w:val="00E110ED"/>
    <w:rsid w:val="00E11B8A"/>
    <w:rsid w:val="00E12054"/>
    <w:rsid w:val="00E12B1C"/>
    <w:rsid w:val="00E14865"/>
    <w:rsid w:val="00E15043"/>
    <w:rsid w:val="00E15853"/>
    <w:rsid w:val="00E15A33"/>
    <w:rsid w:val="00E15C15"/>
    <w:rsid w:val="00E167B5"/>
    <w:rsid w:val="00E1709E"/>
    <w:rsid w:val="00E1735F"/>
    <w:rsid w:val="00E20333"/>
    <w:rsid w:val="00E22B2A"/>
    <w:rsid w:val="00E22DED"/>
    <w:rsid w:val="00E23749"/>
    <w:rsid w:val="00E24AC0"/>
    <w:rsid w:val="00E24CA8"/>
    <w:rsid w:val="00E25626"/>
    <w:rsid w:val="00E2586A"/>
    <w:rsid w:val="00E261BC"/>
    <w:rsid w:val="00E261DA"/>
    <w:rsid w:val="00E263CC"/>
    <w:rsid w:val="00E26CE1"/>
    <w:rsid w:val="00E2798B"/>
    <w:rsid w:val="00E279C0"/>
    <w:rsid w:val="00E30964"/>
    <w:rsid w:val="00E3121F"/>
    <w:rsid w:val="00E31892"/>
    <w:rsid w:val="00E319C9"/>
    <w:rsid w:val="00E32014"/>
    <w:rsid w:val="00E328F5"/>
    <w:rsid w:val="00E329AD"/>
    <w:rsid w:val="00E32A61"/>
    <w:rsid w:val="00E34847"/>
    <w:rsid w:val="00E36629"/>
    <w:rsid w:val="00E369E8"/>
    <w:rsid w:val="00E36E81"/>
    <w:rsid w:val="00E3753A"/>
    <w:rsid w:val="00E406F9"/>
    <w:rsid w:val="00E40C50"/>
    <w:rsid w:val="00E41117"/>
    <w:rsid w:val="00E419F8"/>
    <w:rsid w:val="00E42087"/>
    <w:rsid w:val="00E420EB"/>
    <w:rsid w:val="00E43840"/>
    <w:rsid w:val="00E43F3C"/>
    <w:rsid w:val="00E445A5"/>
    <w:rsid w:val="00E453CC"/>
    <w:rsid w:val="00E454F9"/>
    <w:rsid w:val="00E46A80"/>
    <w:rsid w:val="00E46B33"/>
    <w:rsid w:val="00E46E92"/>
    <w:rsid w:val="00E50DF0"/>
    <w:rsid w:val="00E51527"/>
    <w:rsid w:val="00E51E4B"/>
    <w:rsid w:val="00E51F79"/>
    <w:rsid w:val="00E520A1"/>
    <w:rsid w:val="00E5261C"/>
    <w:rsid w:val="00E52AEE"/>
    <w:rsid w:val="00E52CF8"/>
    <w:rsid w:val="00E532E9"/>
    <w:rsid w:val="00E533D1"/>
    <w:rsid w:val="00E53722"/>
    <w:rsid w:val="00E54EF9"/>
    <w:rsid w:val="00E5510C"/>
    <w:rsid w:val="00E56780"/>
    <w:rsid w:val="00E56DDB"/>
    <w:rsid w:val="00E57B67"/>
    <w:rsid w:val="00E57FD0"/>
    <w:rsid w:val="00E6000F"/>
    <w:rsid w:val="00E606B2"/>
    <w:rsid w:val="00E60B12"/>
    <w:rsid w:val="00E611E6"/>
    <w:rsid w:val="00E62110"/>
    <w:rsid w:val="00E623C6"/>
    <w:rsid w:val="00E634BA"/>
    <w:rsid w:val="00E639FB"/>
    <w:rsid w:val="00E63BBE"/>
    <w:rsid w:val="00E6415D"/>
    <w:rsid w:val="00E643EB"/>
    <w:rsid w:val="00E64AC7"/>
    <w:rsid w:val="00E651C3"/>
    <w:rsid w:val="00E657E3"/>
    <w:rsid w:val="00E662AE"/>
    <w:rsid w:val="00E6630C"/>
    <w:rsid w:val="00E668D0"/>
    <w:rsid w:val="00E673CC"/>
    <w:rsid w:val="00E675E4"/>
    <w:rsid w:val="00E67B99"/>
    <w:rsid w:val="00E70C91"/>
    <w:rsid w:val="00E71299"/>
    <w:rsid w:val="00E720A9"/>
    <w:rsid w:val="00E735E6"/>
    <w:rsid w:val="00E74532"/>
    <w:rsid w:val="00E74C1E"/>
    <w:rsid w:val="00E75076"/>
    <w:rsid w:val="00E762D3"/>
    <w:rsid w:val="00E76AEB"/>
    <w:rsid w:val="00E778DE"/>
    <w:rsid w:val="00E779A3"/>
    <w:rsid w:val="00E8044F"/>
    <w:rsid w:val="00E8242A"/>
    <w:rsid w:val="00E82670"/>
    <w:rsid w:val="00E83A0D"/>
    <w:rsid w:val="00E83E75"/>
    <w:rsid w:val="00E841A1"/>
    <w:rsid w:val="00E86E70"/>
    <w:rsid w:val="00E86F48"/>
    <w:rsid w:val="00E877A4"/>
    <w:rsid w:val="00E87F37"/>
    <w:rsid w:val="00E9050C"/>
    <w:rsid w:val="00E931B2"/>
    <w:rsid w:val="00E932CB"/>
    <w:rsid w:val="00E93417"/>
    <w:rsid w:val="00E9347E"/>
    <w:rsid w:val="00E9361A"/>
    <w:rsid w:val="00E93B4A"/>
    <w:rsid w:val="00E93B7E"/>
    <w:rsid w:val="00E94EF5"/>
    <w:rsid w:val="00E9654D"/>
    <w:rsid w:val="00E96E5C"/>
    <w:rsid w:val="00E97120"/>
    <w:rsid w:val="00E9734C"/>
    <w:rsid w:val="00EA2051"/>
    <w:rsid w:val="00EA23F4"/>
    <w:rsid w:val="00EA2D4C"/>
    <w:rsid w:val="00EA335D"/>
    <w:rsid w:val="00EA3D74"/>
    <w:rsid w:val="00EA4836"/>
    <w:rsid w:val="00EA4EEE"/>
    <w:rsid w:val="00EA58D0"/>
    <w:rsid w:val="00EA5995"/>
    <w:rsid w:val="00EA5B5A"/>
    <w:rsid w:val="00EA69D5"/>
    <w:rsid w:val="00EA76F7"/>
    <w:rsid w:val="00EA773C"/>
    <w:rsid w:val="00EA7BD6"/>
    <w:rsid w:val="00EB063B"/>
    <w:rsid w:val="00EB0809"/>
    <w:rsid w:val="00EB0B7C"/>
    <w:rsid w:val="00EB1CE2"/>
    <w:rsid w:val="00EB2D92"/>
    <w:rsid w:val="00EB32F6"/>
    <w:rsid w:val="00EB461E"/>
    <w:rsid w:val="00EB47C6"/>
    <w:rsid w:val="00EB5525"/>
    <w:rsid w:val="00EB5A10"/>
    <w:rsid w:val="00EB5AEF"/>
    <w:rsid w:val="00EB6FFE"/>
    <w:rsid w:val="00EB7C02"/>
    <w:rsid w:val="00EC0140"/>
    <w:rsid w:val="00EC0806"/>
    <w:rsid w:val="00EC27CE"/>
    <w:rsid w:val="00EC515E"/>
    <w:rsid w:val="00EC53DC"/>
    <w:rsid w:val="00EC5D56"/>
    <w:rsid w:val="00EC7068"/>
    <w:rsid w:val="00EC7394"/>
    <w:rsid w:val="00EC74B0"/>
    <w:rsid w:val="00EC7B62"/>
    <w:rsid w:val="00ED0656"/>
    <w:rsid w:val="00ED085B"/>
    <w:rsid w:val="00ED0B66"/>
    <w:rsid w:val="00ED1337"/>
    <w:rsid w:val="00ED17DA"/>
    <w:rsid w:val="00ED27E5"/>
    <w:rsid w:val="00ED2DD9"/>
    <w:rsid w:val="00ED39D0"/>
    <w:rsid w:val="00ED3AB5"/>
    <w:rsid w:val="00ED3E1B"/>
    <w:rsid w:val="00ED4308"/>
    <w:rsid w:val="00ED4F3B"/>
    <w:rsid w:val="00ED4FA7"/>
    <w:rsid w:val="00ED5582"/>
    <w:rsid w:val="00ED5F36"/>
    <w:rsid w:val="00ED6A2D"/>
    <w:rsid w:val="00EE04C8"/>
    <w:rsid w:val="00EE0DD1"/>
    <w:rsid w:val="00EE46DA"/>
    <w:rsid w:val="00EE4C24"/>
    <w:rsid w:val="00EE759A"/>
    <w:rsid w:val="00EE7BDF"/>
    <w:rsid w:val="00EF00D2"/>
    <w:rsid w:val="00EF1F0E"/>
    <w:rsid w:val="00EF248A"/>
    <w:rsid w:val="00EF2CCF"/>
    <w:rsid w:val="00EF3113"/>
    <w:rsid w:val="00EF3561"/>
    <w:rsid w:val="00EF4125"/>
    <w:rsid w:val="00EF4230"/>
    <w:rsid w:val="00EF465B"/>
    <w:rsid w:val="00EF4748"/>
    <w:rsid w:val="00EF6776"/>
    <w:rsid w:val="00EF683D"/>
    <w:rsid w:val="00EF6F8C"/>
    <w:rsid w:val="00EF6FF8"/>
    <w:rsid w:val="00EF7684"/>
    <w:rsid w:val="00EF79B5"/>
    <w:rsid w:val="00F0077A"/>
    <w:rsid w:val="00F016B9"/>
    <w:rsid w:val="00F01A28"/>
    <w:rsid w:val="00F02AB1"/>
    <w:rsid w:val="00F0355E"/>
    <w:rsid w:val="00F04D51"/>
    <w:rsid w:val="00F05322"/>
    <w:rsid w:val="00F0533B"/>
    <w:rsid w:val="00F0574B"/>
    <w:rsid w:val="00F05C87"/>
    <w:rsid w:val="00F060B6"/>
    <w:rsid w:val="00F064E1"/>
    <w:rsid w:val="00F0695E"/>
    <w:rsid w:val="00F06C1C"/>
    <w:rsid w:val="00F06CEC"/>
    <w:rsid w:val="00F1090E"/>
    <w:rsid w:val="00F10A8A"/>
    <w:rsid w:val="00F11A44"/>
    <w:rsid w:val="00F120BF"/>
    <w:rsid w:val="00F12A3A"/>
    <w:rsid w:val="00F1327D"/>
    <w:rsid w:val="00F13689"/>
    <w:rsid w:val="00F144F1"/>
    <w:rsid w:val="00F14A8E"/>
    <w:rsid w:val="00F14BCE"/>
    <w:rsid w:val="00F15099"/>
    <w:rsid w:val="00F163AF"/>
    <w:rsid w:val="00F16826"/>
    <w:rsid w:val="00F16C7F"/>
    <w:rsid w:val="00F176E8"/>
    <w:rsid w:val="00F17D10"/>
    <w:rsid w:val="00F20852"/>
    <w:rsid w:val="00F2198E"/>
    <w:rsid w:val="00F21CEC"/>
    <w:rsid w:val="00F2264D"/>
    <w:rsid w:val="00F24762"/>
    <w:rsid w:val="00F25443"/>
    <w:rsid w:val="00F25680"/>
    <w:rsid w:val="00F26D44"/>
    <w:rsid w:val="00F274E0"/>
    <w:rsid w:val="00F275DE"/>
    <w:rsid w:val="00F30E17"/>
    <w:rsid w:val="00F31224"/>
    <w:rsid w:val="00F3167A"/>
    <w:rsid w:val="00F31AE2"/>
    <w:rsid w:val="00F31B23"/>
    <w:rsid w:val="00F321A5"/>
    <w:rsid w:val="00F337B4"/>
    <w:rsid w:val="00F346AF"/>
    <w:rsid w:val="00F35154"/>
    <w:rsid w:val="00F365D6"/>
    <w:rsid w:val="00F36B08"/>
    <w:rsid w:val="00F371D5"/>
    <w:rsid w:val="00F40465"/>
    <w:rsid w:val="00F4072A"/>
    <w:rsid w:val="00F42487"/>
    <w:rsid w:val="00F42C40"/>
    <w:rsid w:val="00F4309A"/>
    <w:rsid w:val="00F438AA"/>
    <w:rsid w:val="00F43B19"/>
    <w:rsid w:val="00F44460"/>
    <w:rsid w:val="00F449D3"/>
    <w:rsid w:val="00F4515E"/>
    <w:rsid w:val="00F455E0"/>
    <w:rsid w:val="00F46461"/>
    <w:rsid w:val="00F4667E"/>
    <w:rsid w:val="00F46BC1"/>
    <w:rsid w:val="00F46F8E"/>
    <w:rsid w:val="00F47B1E"/>
    <w:rsid w:val="00F47CF8"/>
    <w:rsid w:val="00F5101F"/>
    <w:rsid w:val="00F51E32"/>
    <w:rsid w:val="00F52C17"/>
    <w:rsid w:val="00F53A28"/>
    <w:rsid w:val="00F53CAF"/>
    <w:rsid w:val="00F55BEC"/>
    <w:rsid w:val="00F55E86"/>
    <w:rsid w:val="00F56509"/>
    <w:rsid w:val="00F56963"/>
    <w:rsid w:val="00F57A4A"/>
    <w:rsid w:val="00F60040"/>
    <w:rsid w:val="00F61109"/>
    <w:rsid w:val="00F61ACE"/>
    <w:rsid w:val="00F630CE"/>
    <w:rsid w:val="00F63C47"/>
    <w:rsid w:val="00F64DDA"/>
    <w:rsid w:val="00F65CA2"/>
    <w:rsid w:val="00F6647C"/>
    <w:rsid w:val="00F668BE"/>
    <w:rsid w:val="00F66DFE"/>
    <w:rsid w:val="00F67A48"/>
    <w:rsid w:val="00F67B7D"/>
    <w:rsid w:val="00F703E3"/>
    <w:rsid w:val="00F70429"/>
    <w:rsid w:val="00F7127A"/>
    <w:rsid w:val="00F716BA"/>
    <w:rsid w:val="00F7297D"/>
    <w:rsid w:val="00F7380C"/>
    <w:rsid w:val="00F73898"/>
    <w:rsid w:val="00F75A54"/>
    <w:rsid w:val="00F75AC1"/>
    <w:rsid w:val="00F75CDA"/>
    <w:rsid w:val="00F76A93"/>
    <w:rsid w:val="00F80323"/>
    <w:rsid w:val="00F81B9D"/>
    <w:rsid w:val="00F81C91"/>
    <w:rsid w:val="00F81DDB"/>
    <w:rsid w:val="00F81F54"/>
    <w:rsid w:val="00F825E7"/>
    <w:rsid w:val="00F82E00"/>
    <w:rsid w:val="00F8303F"/>
    <w:rsid w:val="00F844E3"/>
    <w:rsid w:val="00F84574"/>
    <w:rsid w:val="00F84850"/>
    <w:rsid w:val="00F84890"/>
    <w:rsid w:val="00F84ADC"/>
    <w:rsid w:val="00F85254"/>
    <w:rsid w:val="00F85D85"/>
    <w:rsid w:val="00F85EB0"/>
    <w:rsid w:val="00F862CC"/>
    <w:rsid w:val="00F86724"/>
    <w:rsid w:val="00F86E42"/>
    <w:rsid w:val="00F8768A"/>
    <w:rsid w:val="00F90B64"/>
    <w:rsid w:val="00F90F2A"/>
    <w:rsid w:val="00F912FE"/>
    <w:rsid w:val="00F9411E"/>
    <w:rsid w:val="00F94326"/>
    <w:rsid w:val="00F94B34"/>
    <w:rsid w:val="00F9504B"/>
    <w:rsid w:val="00F9535E"/>
    <w:rsid w:val="00F95520"/>
    <w:rsid w:val="00F959EB"/>
    <w:rsid w:val="00F95A52"/>
    <w:rsid w:val="00F95C35"/>
    <w:rsid w:val="00F96A14"/>
    <w:rsid w:val="00F973C0"/>
    <w:rsid w:val="00F97729"/>
    <w:rsid w:val="00FA1884"/>
    <w:rsid w:val="00FA1F80"/>
    <w:rsid w:val="00FA42B3"/>
    <w:rsid w:val="00FA46F9"/>
    <w:rsid w:val="00FA5A0F"/>
    <w:rsid w:val="00FA6133"/>
    <w:rsid w:val="00FA7B78"/>
    <w:rsid w:val="00FB031E"/>
    <w:rsid w:val="00FB0369"/>
    <w:rsid w:val="00FB16EE"/>
    <w:rsid w:val="00FB277C"/>
    <w:rsid w:val="00FB38E9"/>
    <w:rsid w:val="00FB3BE6"/>
    <w:rsid w:val="00FB4022"/>
    <w:rsid w:val="00FB433C"/>
    <w:rsid w:val="00FB48EE"/>
    <w:rsid w:val="00FB4F0B"/>
    <w:rsid w:val="00FB5F17"/>
    <w:rsid w:val="00FB664F"/>
    <w:rsid w:val="00FB70E5"/>
    <w:rsid w:val="00FB75B2"/>
    <w:rsid w:val="00FC07E9"/>
    <w:rsid w:val="00FC09EB"/>
    <w:rsid w:val="00FC0C50"/>
    <w:rsid w:val="00FC231E"/>
    <w:rsid w:val="00FC27DD"/>
    <w:rsid w:val="00FC2C5A"/>
    <w:rsid w:val="00FC307E"/>
    <w:rsid w:val="00FC55F7"/>
    <w:rsid w:val="00FC5F8B"/>
    <w:rsid w:val="00FC655C"/>
    <w:rsid w:val="00FC6B78"/>
    <w:rsid w:val="00FC7E96"/>
    <w:rsid w:val="00FD1A6E"/>
    <w:rsid w:val="00FD23F9"/>
    <w:rsid w:val="00FD279A"/>
    <w:rsid w:val="00FD373C"/>
    <w:rsid w:val="00FD3CB3"/>
    <w:rsid w:val="00FD5997"/>
    <w:rsid w:val="00FD5A22"/>
    <w:rsid w:val="00FD5FBA"/>
    <w:rsid w:val="00FD73AC"/>
    <w:rsid w:val="00FD7640"/>
    <w:rsid w:val="00FE04A9"/>
    <w:rsid w:val="00FE08FC"/>
    <w:rsid w:val="00FE0D2D"/>
    <w:rsid w:val="00FE113E"/>
    <w:rsid w:val="00FE1376"/>
    <w:rsid w:val="00FE1A86"/>
    <w:rsid w:val="00FE1AC0"/>
    <w:rsid w:val="00FE1F72"/>
    <w:rsid w:val="00FE218F"/>
    <w:rsid w:val="00FE22A1"/>
    <w:rsid w:val="00FE26AC"/>
    <w:rsid w:val="00FE2883"/>
    <w:rsid w:val="00FE2A5D"/>
    <w:rsid w:val="00FE3A9F"/>
    <w:rsid w:val="00FE4B3E"/>
    <w:rsid w:val="00FE4BDE"/>
    <w:rsid w:val="00FE4CC3"/>
    <w:rsid w:val="00FE55CB"/>
    <w:rsid w:val="00FE5DBB"/>
    <w:rsid w:val="00FE7677"/>
    <w:rsid w:val="00FF0BED"/>
    <w:rsid w:val="00FF0DCA"/>
    <w:rsid w:val="00FF1015"/>
    <w:rsid w:val="00FF1368"/>
    <w:rsid w:val="00FF2B5C"/>
    <w:rsid w:val="00FF2EA9"/>
    <w:rsid w:val="00FF325C"/>
    <w:rsid w:val="00FF34F8"/>
    <w:rsid w:val="00FF374A"/>
    <w:rsid w:val="00FF3EF7"/>
    <w:rsid w:val="00FF4229"/>
    <w:rsid w:val="00FF55BD"/>
    <w:rsid w:val="00FF606C"/>
    <w:rsid w:val="00FF63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CB2CCB"/>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2384"/>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294B47"/>
    <w:pPr>
      <w:keepNext/>
      <w:keepLines/>
      <w:framePr w:w="14034" w:wrap="auto" w:vAnchor="text" w:hAnchor="text" w:y="1"/>
      <w:numPr>
        <w:numId w:val="31"/>
      </w:numPr>
      <w:spacing w:before="240" w:after="120"/>
      <w:ind w:right="5094"/>
      <w:jc w:val="both"/>
      <w:outlineLvl w:val="0"/>
    </w:pPr>
    <w:rPr>
      <w:rFonts w:eastAsia="Times New Roman" w:cs="Arial"/>
      <w:b/>
      <w:bCs/>
      <w:color w:val="auto"/>
      <w:sz w:val="24"/>
      <w:szCs w:val="24"/>
      <w:lang w:eastAsia="zh-CN"/>
    </w:rPr>
  </w:style>
  <w:style w:type="paragraph" w:styleId="Naslov2">
    <w:name w:val="heading 2"/>
    <w:aliases w:val="Naslov 2_Nova RD_MP"/>
    <w:basedOn w:val="Navaden"/>
    <w:next w:val="Navaden"/>
    <w:link w:val="Naslov2Znak"/>
    <w:autoRedefine/>
    <w:uiPriority w:val="99"/>
    <w:qFormat/>
    <w:rsid w:val="00781F25"/>
    <w:pPr>
      <w:keepNext/>
      <w:keepLines/>
      <w:numPr>
        <w:ilvl w:val="1"/>
      </w:numPr>
      <w:spacing w:after="0"/>
      <w:ind w:left="792" w:hanging="432"/>
      <w:jc w:val="both"/>
      <w:outlineLvl w:val="1"/>
    </w:pPr>
    <w:rPr>
      <w:rFonts w:asciiTheme="majorHAnsi" w:eastAsia="Times New Roman" w:hAnsiTheme="majorHAnsi"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30602C"/>
    <w:pPr>
      <w:keepNext/>
      <w:keepLines/>
      <w:numPr>
        <w:ilvl w:val="2"/>
        <w:numId w:val="43"/>
      </w:numPr>
      <w:spacing w:after="120" w:line="264" w:lineRule="auto"/>
      <w:ind w:left="1077"/>
      <w:jc w:val="both"/>
      <w:outlineLvl w:val="2"/>
    </w:pPr>
    <w:rPr>
      <w:rFonts w:asciiTheme="majorHAnsi" w:eastAsia="Times New Roman" w:hAnsiTheme="majorHAnsi" w:cs="Arial"/>
      <w:b/>
      <w:bCs/>
      <w:color w:val="auto"/>
      <w:sz w:val="24"/>
      <w:szCs w:val="24"/>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294B47"/>
    <w:rPr>
      <w:rFonts w:ascii="Cambria" w:eastAsia="Times New Roman" w:hAnsi="Cambria" w:cs="Arial"/>
      <w:b/>
      <w:bCs/>
      <w:sz w:val="24"/>
      <w:szCs w:val="24"/>
      <w:lang w:eastAsia="zh-CN"/>
    </w:rPr>
  </w:style>
  <w:style w:type="character" w:customStyle="1" w:styleId="Naslov2Znak">
    <w:name w:val="Naslov 2 Znak"/>
    <w:aliases w:val="Naslov 2_Nova RD_MP Znak"/>
    <w:link w:val="Naslov2"/>
    <w:uiPriority w:val="99"/>
    <w:locked/>
    <w:rsid w:val="00781F25"/>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30602C"/>
    <w:rPr>
      <w:rFonts w:asciiTheme="majorHAnsi" w:eastAsia="Times New Roman" w:hAnsiTheme="majorHAnsi"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0EBB"/>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040EBB"/>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95204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711BEC"/>
    <w:pPr>
      <w:tabs>
        <w:tab w:val="left" w:pos="390"/>
        <w:tab w:val="right" w:pos="9060"/>
      </w:tabs>
      <w:spacing w:after="0"/>
    </w:pPr>
    <w:rPr>
      <w:rFonts w:cs="Arial"/>
      <w:b/>
      <w:bCs/>
      <w:noProof/>
    </w:rPr>
  </w:style>
  <w:style w:type="paragraph" w:styleId="Kazalovsebine2">
    <w:name w:val="toc 2"/>
    <w:basedOn w:val="Navaden"/>
    <w:next w:val="Navaden"/>
    <w:autoRedefine/>
    <w:uiPriority w:val="39"/>
    <w:rsid w:val="00E662AE"/>
    <w:pPr>
      <w:tabs>
        <w:tab w:val="left" w:pos="502"/>
        <w:tab w:val="right" w:pos="9060"/>
      </w:tabs>
      <w:spacing w:after="0"/>
    </w:pPr>
    <w:rPr>
      <w:rFonts w:cs="Calibri"/>
      <w:b/>
      <w:bCs/>
      <w:noProof/>
      <w:color w:val="auto"/>
    </w:rPr>
  </w:style>
  <w:style w:type="paragraph" w:styleId="Kazalovsebine3">
    <w:name w:val="toc 3"/>
    <w:basedOn w:val="Navaden"/>
    <w:next w:val="Navaden"/>
    <w:autoRedefine/>
    <w:uiPriority w:val="39"/>
    <w:rsid w:val="000F0328"/>
    <w:pPr>
      <w:tabs>
        <w:tab w:val="right" w:pos="9060"/>
      </w:tabs>
      <w:spacing w:after="0"/>
    </w:pPr>
    <w:rPr>
      <w:rFonts w:asciiTheme="majorHAnsi" w:eastAsia="Times New Roman" w:hAnsiTheme="majorHAnsi" w:cs="Arial"/>
      <w:bCs/>
      <w:smallCap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4"/>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5"/>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OdstavekseznamaZnak">
    <w:name w:val="Odstavek seznama Znak"/>
    <w:basedOn w:val="Privzetapisavaodstavka"/>
    <w:link w:val="Odstavekseznama"/>
    <w:uiPriority w:val="34"/>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jazarkovnotoko">
    <w:name w:val="alinejazarkovnotoko"/>
    <w:basedOn w:val="Navaden"/>
    <w:rsid w:val="00CF5B3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highlight">
    <w:name w:val="highlight"/>
    <w:basedOn w:val="Privzetapisavaodstavka"/>
    <w:rsid w:val="00B64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0871858">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802578628">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083602217">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69139578">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1467671">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6638135">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dusan.drstvensek@dsu.si"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usan.drstvensek@dsu.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7111A-E0EE-490F-A5AB-31DF32FF0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5109</Words>
  <Characters>30706</Characters>
  <Application>Microsoft Office Word</Application>
  <DocSecurity>0</DocSecurity>
  <Lines>829</Lines>
  <Paragraphs>411</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35404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3</cp:revision>
  <cp:lastPrinted>2020-04-21T18:08:00Z</cp:lastPrinted>
  <dcterms:created xsi:type="dcterms:W3CDTF">2021-01-25T18:24:00Z</dcterms:created>
  <dcterms:modified xsi:type="dcterms:W3CDTF">2021-01-25T18:25:00Z</dcterms:modified>
</cp:coreProperties>
</file>